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6B2" w:rsidRPr="002A46B2" w:rsidRDefault="002A46B2" w:rsidP="002A46B2">
      <w:pPr>
        <w:spacing w:after="0" w:line="408" w:lineRule="auto"/>
        <w:ind w:left="120"/>
        <w:jc w:val="center"/>
        <w:rPr>
          <w:rFonts w:ascii="Calibri" w:eastAsia="Calibri" w:hAnsi="Calibri" w:cs="Times New Roman"/>
          <w:sz w:val="24"/>
          <w:szCs w:val="24"/>
        </w:rPr>
      </w:pPr>
      <w:r w:rsidRPr="002A46B2">
        <w:rPr>
          <w:rFonts w:ascii="Times New Roman" w:eastAsia="Calibri" w:hAnsi="Times New Roman" w:cs="Times New Roman"/>
          <w:b/>
          <w:color w:val="000000"/>
          <w:sz w:val="24"/>
          <w:szCs w:val="24"/>
        </w:rPr>
        <w:t>МИНИСТЕРСТВО ПРОСВЕЩЕНИЯ РОССИЙСКОЙ ФЕДЕРАЦИИ</w:t>
      </w:r>
    </w:p>
    <w:p w:rsidR="002A46B2" w:rsidRPr="002A46B2" w:rsidRDefault="002A46B2" w:rsidP="002A46B2">
      <w:pPr>
        <w:spacing w:after="0" w:line="408" w:lineRule="auto"/>
        <w:ind w:left="120"/>
        <w:jc w:val="center"/>
        <w:rPr>
          <w:rFonts w:ascii="Calibri" w:eastAsia="Calibri" w:hAnsi="Calibri" w:cs="Times New Roman"/>
          <w:sz w:val="24"/>
          <w:szCs w:val="24"/>
        </w:rPr>
      </w:pPr>
      <w:r w:rsidRPr="002A46B2">
        <w:rPr>
          <w:rFonts w:ascii="Times New Roman" w:eastAsia="Calibri" w:hAnsi="Times New Roman" w:cs="Times New Roman"/>
          <w:b/>
          <w:color w:val="000000"/>
          <w:sz w:val="24"/>
          <w:szCs w:val="24"/>
        </w:rPr>
        <w:t>‌Министерство образования и науки Республики Северная Осетия-Алания</w:t>
      </w:r>
      <w:bookmarkStart w:id="0" w:name="694815cf-492f-440d-93e7-b47390348c58"/>
      <w:bookmarkEnd w:id="0"/>
      <w:r w:rsidRPr="002A46B2">
        <w:rPr>
          <w:rFonts w:ascii="Times New Roman" w:eastAsia="Calibri" w:hAnsi="Times New Roman" w:cs="Times New Roman"/>
          <w:b/>
          <w:color w:val="000000"/>
          <w:sz w:val="24"/>
          <w:szCs w:val="24"/>
        </w:rPr>
        <w:t xml:space="preserve"> </w:t>
      </w:r>
    </w:p>
    <w:p w:rsidR="002A46B2" w:rsidRPr="002A46B2" w:rsidRDefault="002A46B2" w:rsidP="002A46B2">
      <w:pPr>
        <w:spacing w:after="0" w:line="408" w:lineRule="auto"/>
        <w:ind w:left="120"/>
        <w:jc w:val="center"/>
        <w:rPr>
          <w:rFonts w:ascii="Calibri" w:eastAsia="Calibri" w:hAnsi="Calibri" w:cs="Times New Roman"/>
          <w:sz w:val="24"/>
          <w:szCs w:val="24"/>
        </w:rPr>
      </w:pPr>
      <w:r w:rsidRPr="002A46B2">
        <w:rPr>
          <w:rFonts w:ascii="Times New Roman" w:eastAsia="Calibri" w:hAnsi="Times New Roman" w:cs="Times New Roman"/>
          <w:b/>
          <w:color w:val="000000"/>
          <w:sz w:val="24"/>
          <w:szCs w:val="24"/>
        </w:rPr>
        <w:t>‌</w:t>
      </w:r>
      <w:bookmarkStart w:id="1" w:name="cc400770-307d-4b40-adaa-396407dad0f1"/>
      <w:r w:rsidRPr="002A46B2">
        <w:rPr>
          <w:rFonts w:ascii="Times New Roman" w:eastAsia="Calibri" w:hAnsi="Times New Roman" w:cs="Times New Roman"/>
          <w:b/>
          <w:color w:val="000000"/>
          <w:sz w:val="24"/>
          <w:szCs w:val="24"/>
        </w:rPr>
        <w:t>АМС г. Владикавказ</w:t>
      </w:r>
      <w:bookmarkEnd w:id="1"/>
      <w:r w:rsidRPr="002A46B2">
        <w:rPr>
          <w:rFonts w:ascii="Times New Roman" w:eastAsia="Calibri" w:hAnsi="Times New Roman" w:cs="Times New Roman"/>
          <w:b/>
          <w:color w:val="000000"/>
          <w:sz w:val="24"/>
          <w:szCs w:val="24"/>
        </w:rPr>
        <w:t>‌</w:t>
      </w:r>
      <w:r w:rsidRPr="002A46B2">
        <w:rPr>
          <w:rFonts w:ascii="Times New Roman" w:eastAsia="Calibri" w:hAnsi="Times New Roman" w:cs="Times New Roman"/>
          <w:color w:val="000000"/>
          <w:sz w:val="24"/>
          <w:szCs w:val="24"/>
        </w:rPr>
        <w:t>​</w:t>
      </w:r>
    </w:p>
    <w:p w:rsidR="002A46B2" w:rsidRPr="002A46B2" w:rsidRDefault="002A46B2" w:rsidP="002A46B2">
      <w:pPr>
        <w:spacing w:after="0" w:line="408" w:lineRule="auto"/>
        <w:ind w:left="120"/>
        <w:jc w:val="center"/>
        <w:rPr>
          <w:rFonts w:ascii="Calibri" w:eastAsia="Calibri" w:hAnsi="Calibri" w:cs="Times New Roman"/>
          <w:sz w:val="24"/>
          <w:szCs w:val="24"/>
        </w:rPr>
      </w:pPr>
      <w:r w:rsidRPr="002A46B2">
        <w:rPr>
          <w:rFonts w:ascii="Times New Roman" w:eastAsia="Calibri" w:hAnsi="Times New Roman" w:cs="Times New Roman"/>
          <w:b/>
          <w:color w:val="000000"/>
          <w:sz w:val="24"/>
          <w:szCs w:val="24"/>
        </w:rPr>
        <w:t>МБОУ СОШ №15 им. Героя Советского Союза Мильдзихова Х.З.</w:t>
      </w:r>
    </w:p>
    <w:tbl>
      <w:tblPr>
        <w:tblpPr w:leftFromText="180" w:rightFromText="180" w:bottomFromText="200" w:vertAnchor="text" w:horzAnchor="margin" w:tblpXSpec="center" w:tblpY="406"/>
        <w:tblW w:w="9809" w:type="dxa"/>
        <w:tblLook w:val="04A0" w:firstRow="1" w:lastRow="0" w:firstColumn="1" w:lastColumn="0" w:noHBand="0" w:noVBand="1"/>
      </w:tblPr>
      <w:tblGrid>
        <w:gridCol w:w="3269"/>
        <w:gridCol w:w="3270"/>
        <w:gridCol w:w="3270"/>
      </w:tblGrid>
      <w:tr w:rsidR="002A46B2" w:rsidRPr="002A46B2" w:rsidTr="002A46B2">
        <w:trPr>
          <w:trHeight w:val="2642"/>
        </w:trPr>
        <w:tc>
          <w:tcPr>
            <w:tcW w:w="3269" w:type="dxa"/>
          </w:tcPr>
          <w:p w:rsidR="002A46B2" w:rsidRPr="002A46B2" w:rsidRDefault="002A46B2" w:rsidP="002A46B2">
            <w:pPr>
              <w:autoSpaceDE w:val="0"/>
              <w:autoSpaceDN w:val="0"/>
              <w:spacing w:after="120" w:line="276" w:lineRule="auto"/>
              <w:jc w:val="both"/>
              <w:rPr>
                <w:rFonts w:ascii="Times New Roman" w:eastAsia="Times New Roman" w:hAnsi="Times New Roman" w:cs="Times New Roman"/>
                <w:color w:val="000000"/>
              </w:rPr>
            </w:pPr>
            <w:r w:rsidRPr="002A46B2">
              <w:rPr>
                <w:rFonts w:ascii="Times New Roman" w:eastAsia="Times New Roman" w:hAnsi="Times New Roman" w:cs="Times New Roman"/>
                <w:color w:val="000000"/>
              </w:rPr>
              <w:t>РАССМОТРЕНО</w:t>
            </w:r>
          </w:p>
          <w:p w:rsidR="002A46B2" w:rsidRPr="002A46B2" w:rsidRDefault="002A46B2" w:rsidP="002A46B2">
            <w:pPr>
              <w:autoSpaceDE w:val="0"/>
              <w:autoSpaceDN w:val="0"/>
              <w:spacing w:after="120" w:line="276"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Председатель МО</w:t>
            </w:r>
          </w:p>
          <w:p w:rsidR="002A46B2" w:rsidRPr="002A46B2" w:rsidRDefault="002A46B2" w:rsidP="002A46B2">
            <w:pPr>
              <w:autoSpaceDE w:val="0"/>
              <w:autoSpaceDN w:val="0"/>
              <w:spacing w:after="12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 xml:space="preserve">________________________ </w:t>
            </w:r>
          </w:p>
          <w:p w:rsidR="002A46B2" w:rsidRPr="002A46B2" w:rsidRDefault="002A46B2" w:rsidP="002A46B2">
            <w:pPr>
              <w:autoSpaceDE w:val="0"/>
              <w:autoSpaceDN w:val="0"/>
              <w:spacing w:after="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Орехова И.В.</w:t>
            </w:r>
          </w:p>
          <w:p w:rsidR="002A46B2" w:rsidRPr="002A46B2" w:rsidRDefault="002A46B2" w:rsidP="002A46B2">
            <w:pPr>
              <w:autoSpaceDE w:val="0"/>
              <w:autoSpaceDN w:val="0"/>
              <w:spacing w:after="0" w:line="240" w:lineRule="auto"/>
              <w:rPr>
                <w:rFonts w:ascii="Times New Roman" w:eastAsia="Times New Roman" w:hAnsi="Times New Roman" w:cs="Times New Roman"/>
                <w:color w:val="000000"/>
              </w:rPr>
            </w:pPr>
          </w:p>
        </w:tc>
        <w:tc>
          <w:tcPr>
            <w:tcW w:w="3270" w:type="dxa"/>
          </w:tcPr>
          <w:p w:rsidR="002A46B2" w:rsidRPr="002A46B2" w:rsidRDefault="002A46B2" w:rsidP="002A46B2">
            <w:pPr>
              <w:autoSpaceDE w:val="0"/>
              <w:autoSpaceDN w:val="0"/>
              <w:spacing w:after="120" w:line="276"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СОГЛАСОВАНО</w:t>
            </w:r>
          </w:p>
          <w:p w:rsidR="002A46B2" w:rsidRPr="002A46B2" w:rsidRDefault="002A46B2" w:rsidP="002A46B2">
            <w:pPr>
              <w:autoSpaceDE w:val="0"/>
              <w:autoSpaceDN w:val="0"/>
              <w:spacing w:after="120" w:line="276"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Зам.директора по УВР</w:t>
            </w:r>
          </w:p>
          <w:p w:rsidR="002A46B2" w:rsidRPr="002A46B2" w:rsidRDefault="002A46B2" w:rsidP="002A46B2">
            <w:pPr>
              <w:autoSpaceDE w:val="0"/>
              <w:autoSpaceDN w:val="0"/>
              <w:spacing w:after="12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 xml:space="preserve">________________________ </w:t>
            </w:r>
          </w:p>
          <w:p w:rsidR="002A46B2" w:rsidRPr="002A46B2" w:rsidRDefault="002A46B2" w:rsidP="002A46B2">
            <w:pPr>
              <w:autoSpaceDE w:val="0"/>
              <w:autoSpaceDN w:val="0"/>
              <w:spacing w:after="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Бедоева А.Т.</w:t>
            </w:r>
          </w:p>
          <w:p w:rsidR="002A46B2" w:rsidRPr="002A46B2" w:rsidRDefault="002A46B2" w:rsidP="002A46B2">
            <w:pPr>
              <w:autoSpaceDE w:val="0"/>
              <w:autoSpaceDN w:val="0"/>
              <w:spacing w:after="0" w:line="240" w:lineRule="auto"/>
              <w:rPr>
                <w:rFonts w:ascii="Times New Roman" w:eastAsia="Times New Roman" w:hAnsi="Times New Roman" w:cs="Times New Roman"/>
                <w:color w:val="000000"/>
              </w:rPr>
            </w:pPr>
          </w:p>
        </w:tc>
        <w:tc>
          <w:tcPr>
            <w:tcW w:w="3270" w:type="dxa"/>
            <w:hideMark/>
          </w:tcPr>
          <w:p w:rsidR="002A46B2" w:rsidRPr="002A46B2" w:rsidRDefault="002A46B2" w:rsidP="002A46B2">
            <w:pPr>
              <w:autoSpaceDE w:val="0"/>
              <w:autoSpaceDN w:val="0"/>
              <w:spacing w:after="120" w:line="276"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УТВЕРЖДЕНО</w:t>
            </w:r>
          </w:p>
          <w:p w:rsidR="002A46B2" w:rsidRPr="002A46B2" w:rsidRDefault="002A46B2" w:rsidP="002A46B2">
            <w:pPr>
              <w:autoSpaceDE w:val="0"/>
              <w:autoSpaceDN w:val="0"/>
              <w:spacing w:after="120" w:line="276"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Директор</w:t>
            </w:r>
          </w:p>
          <w:p w:rsidR="002A46B2" w:rsidRPr="002A46B2" w:rsidRDefault="002A46B2" w:rsidP="002A46B2">
            <w:pPr>
              <w:autoSpaceDE w:val="0"/>
              <w:autoSpaceDN w:val="0"/>
              <w:spacing w:after="12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 xml:space="preserve">________________________ </w:t>
            </w:r>
          </w:p>
          <w:p w:rsidR="002A46B2" w:rsidRPr="002A46B2" w:rsidRDefault="002A46B2" w:rsidP="002A46B2">
            <w:pPr>
              <w:autoSpaceDE w:val="0"/>
              <w:autoSpaceDN w:val="0"/>
              <w:spacing w:after="0" w:line="240" w:lineRule="auto"/>
              <w:rPr>
                <w:rFonts w:ascii="Times New Roman" w:eastAsia="Times New Roman" w:hAnsi="Times New Roman" w:cs="Times New Roman"/>
                <w:color w:val="000000"/>
              </w:rPr>
            </w:pPr>
            <w:r w:rsidRPr="002A46B2">
              <w:rPr>
                <w:rFonts w:ascii="Times New Roman" w:eastAsia="Times New Roman" w:hAnsi="Times New Roman" w:cs="Times New Roman"/>
                <w:color w:val="000000"/>
              </w:rPr>
              <w:t>Дулаева М.У.</w:t>
            </w:r>
          </w:p>
          <w:p w:rsidR="002A46B2" w:rsidRPr="002A46B2" w:rsidRDefault="002A46B2" w:rsidP="002A46B2">
            <w:pPr>
              <w:autoSpaceDE w:val="0"/>
              <w:autoSpaceDN w:val="0"/>
              <w:spacing w:after="120" w:line="240" w:lineRule="auto"/>
              <w:jc w:val="both"/>
              <w:rPr>
                <w:rFonts w:ascii="Times New Roman" w:eastAsia="Times New Roman" w:hAnsi="Times New Roman" w:cs="Times New Roman"/>
                <w:color w:val="000000"/>
                <w:lang w:val="en-US"/>
              </w:rPr>
            </w:pPr>
            <w:r w:rsidRPr="002A46B2">
              <w:rPr>
                <w:rFonts w:ascii="Times New Roman" w:eastAsia="Times New Roman" w:hAnsi="Times New Roman" w:cs="Times New Roman"/>
                <w:color w:val="000000"/>
                <w:lang w:val="en-US"/>
              </w:rPr>
              <w:t>Приказ №126 от 30.08. 2025 г.</w:t>
            </w:r>
          </w:p>
        </w:tc>
      </w:tr>
    </w:tbl>
    <w:p w:rsidR="00FC7031" w:rsidRPr="00FC7031" w:rsidRDefault="00FC7031" w:rsidP="00FC7031">
      <w:pPr>
        <w:suppressAutoHyphens/>
        <w:spacing w:after="0" w:line="240" w:lineRule="auto"/>
        <w:jc w:val="center"/>
        <w:rPr>
          <w:rFonts w:ascii="Times New Roman" w:eastAsia="Calibri" w:hAnsi="Times New Roman" w:cs="Times New Roman"/>
          <w:b/>
          <w:lang w:eastAsia="ar-SA"/>
        </w:rPr>
      </w:pPr>
      <w:bookmarkStart w:id="2" w:name="_GoBack"/>
      <w:bookmarkEnd w:id="2"/>
    </w:p>
    <w:p w:rsidR="00FC7031" w:rsidRPr="00FC7031" w:rsidRDefault="00FC7031" w:rsidP="00FC7031">
      <w:pPr>
        <w:suppressAutoHyphens/>
        <w:spacing w:after="0" w:line="240" w:lineRule="auto"/>
        <w:jc w:val="center"/>
        <w:rPr>
          <w:rFonts w:ascii="Times New Roman" w:eastAsia="Calibri" w:hAnsi="Times New Roman" w:cs="Times New Roman"/>
          <w:b/>
          <w:lang w:eastAsia="ar-SA"/>
        </w:rPr>
      </w:pPr>
    </w:p>
    <w:p w:rsidR="00FC7031" w:rsidRPr="00FC7031" w:rsidRDefault="00FC7031" w:rsidP="00FC7031">
      <w:pPr>
        <w:shd w:val="clear" w:color="auto" w:fill="FFFFFF"/>
        <w:spacing w:after="150" w:line="276" w:lineRule="auto"/>
        <w:jc w:val="center"/>
        <w:rPr>
          <w:rFonts w:ascii="Times New Roman" w:eastAsia="Calibri" w:hAnsi="Times New Roman" w:cs="Times New Roman"/>
          <w:b/>
          <w:bCs/>
          <w:color w:val="000000"/>
          <w:sz w:val="28"/>
          <w:szCs w:val="28"/>
          <w:lang w:eastAsia="ru-RU"/>
        </w:rPr>
      </w:pPr>
    </w:p>
    <w:p w:rsidR="00FC7031" w:rsidRPr="00FC7031" w:rsidRDefault="00FC7031" w:rsidP="00FC7031">
      <w:pPr>
        <w:shd w:val="clear" w:color="auto" w:fill="FFFFFF"/>
        <w:spacing w:after="150" w:line="276" w:lineRule="auto"/>
        <w:jc w:val="center"/>
        <w:rPr>
          <w:rFonts w:ascii="Times New Roman" w:eastAsia="Calibri" w:hAnsi="Times New Roman" w:cs="Times New Roman"/>
          <w:b/>
          <w:bCs/>
          <w:color w:val="000000"/>
          <w:sz w:val="28"/>
          <w:szCs w:val="28"/>
          <w:lang w:eastAsia="ru-RU"/>
        </w:rPr>
      </w:pPr>
      <w:r w:rsidRPr="00FC7031">
        <w:rPr>
          <w:rFonts w:ascii="Times New Roman" w:eastAsia="Calibri" w:hAnsi="Times New Roman" w:cs="Times New Roman"/>
          <w:b/>
          <w:bCs/>
          <w:color w:val="000000"/>
          <w:sz w:val="28"/>
          <w:szCs w:val="28"/>
          <w:lang w:eastAsia="ru-RU"/>
        </w:rPr>
        <w:t xml:space="preserve">АДАПТИРОВАННАЯ РАБОЧАЯ ПРОГРАММА </w:t>
      </w: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r w:rsidRPr="00FC7031">
        <w:rPr>
          <w:rFonts w:ascii="Times New Roman" w:eastAsia="Calibri" w:hAnsi="Times New Roman" w:cs="Times New Roman"/>
          <w:color w:val="000000"/>
          <w:sz w:val="28"/>
          <w:szCs w:val="28"/>
          <w:lang w:eastAsia="ru-RU"/>
        </w:rPr>
        <w:t xml:space="preserve">начального общего образования </w:t>
      </w: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r w:rsidRPr="00FC7031">
        <w:rPr>
          <w:rFonts w:ascii="Times New Roman" w:eastAsia="Calibri" w:hAnsi="Times New Roman" w:cs="Times New Roman"/>
          <w:color w:val="000000"/>
          <w:sz w:val="28"/>
          <w:szCs w:val="28"/>
          <w:lang w:eastAsia="ru-RU"/>
        </w:rPr>
        <w:t>для обучающ</w:t>
      </w:r>
      <w:r>
        <w:rPr>
          <w:rFonts w:ascii="Times New Roman" w:eastAsia="Calibri" w:hAnsi="Times New Roman" w:cs="Times New Roman"/>
          <w:color w:val="000000"/>
          <w:sz w:val="28"/>
          <w:szCs w:val="28"/>
          <w:lang w:eastAsia="ru-RU"/>
        </w:rPr>
        <w:t>ейся</w:t>
      </w:r>
      <w:r w:rsidRPr="00FC7031">
        <w:rPr>
          <w:rFonts w:ascii="Times New Roman" w:eastAsia="Calibri" w:hAnsi="Times New Roman" w:cs="Times New Roman"/>
          <w:color w:val="000000"/>
          <w:sz w:val="28"/>
          <w:szCs w:val="28"/>
          <w:lang w:eastAsia="ru-RU"/>
        </w:rPr>
        <w:t xml:space="preserve"> с ОВЗ </w:t>
      </w:r>
      <w:r w:rsidRPr="00FC7031">
        <w:rPr>
          <w:rFonts w:ascii="Times New Roman" w:eastAsia="Calibri" w:hAnsi="Times New Roman" w:cs="Times New Roman"/>
          <w:b/>
          <w:bCs/>
          <w:color w:val="000000"/>
          <w:sz w:val="28"/>
          <w:szCs w:val="28"/>
          <w:lang w:eastAsia="ru-RU"/>
        </w:rPr>
        <w:t>(Вариант 7.2)</w:t>
      </w:r>
      <w:r w:rsidRPr="00FC7031">
        <w:rPr>
          <w:rFonts w:ascii="Times New Roman" w:eastAsia="Calibri" w:hAnsi="Times New Roman" w:cs="Times New Roman"/>
          <w:color w:val="000000"/>
          <w:sz w:val="28"/>
          <w:szCs w:val="28"/>
          <w:lang w:eastAsia="ru-RU"/>
        </w:rPr>
        <w:t xml:space="preserve"> </w:t>
      </w: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r w:rsidRPr="00FC7031">
        <w:rPr>
          <w:rFonts w:ascii="Times New Roman" w:eastAsia="Calibri" w:hAnsi="Times New Roman" w:cs="Times New Roman"/>
          <w:color w:val="000000"/>
          <w:sz w:val="28"/>
          <w:szCs w:val="28"/>
          <w:lang w:eastAsia="ru-RU"/>
        </w:rPr>
        <w:t xml:space="preserve">3 «В» класса </w:t>
      </w:r>
    </w:p>
    <w:p w:rsidR="00FC7031" w:rsidRPr="00FC7031" w:rsidRDefault="00FC7031" w:rsidP="00FC7031">
      <w:pPr>
        <w:shd w:val="clear" w:color="auto" w:fill="FFFFFF"/>
        <w:spacing w:after="150" w:line="276" w:lineRule="auto"/>
        <w:jc w:val="center"/>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Стрельцовой Анжелики Руслановны</w:t>
      </w: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r w:rsidRPr="00FC7031">
        <w:rPr>
          <w:rFonts w:ascii="Times New Roman" w:eastAsia="Calibri" w:hAnsi="Times New Roman" w:cs="Times New Roman"/>
          <w:color w:val="000000"/>
          <w:sz w:val="28"/>
          <w:szCs w:val="28"/>
          <w:lang w:eastAsia="ru-RU"/>
        </w:rPr>
        <w:t>на 2025-2026 учебный год</w:t>
      </w: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FC7031" w:rsidRPr="00FC7031" w:rsidRDefault="00FC7031" w:rsidP="00FC7031">
      <w:pPr>
        <w:shd w:val="clear" w:color="auto" w:fill="FFFFFF"/>
        <w:spacing w:after="150" w:line="276" w:lineRule="auto"/>
        <w:jc w:val="center"/>
        <w:rPr>
          <w:rFonts w:ascii="Times New Roman" w:eastAsia="Calibri" w:hAnsi="Times New Roman" w:cs="Times New Roman"/>
          <w:color w:val="000000"/>
          <w:sz w:val="28"/>
          <w:szCs w:val="28"/>
          <w:lang w:eastAsia="ru-RU"/>
        </w:rPr>
      </w:pPr>
    </w:p>
    <w:p w:rsidR="00FC7031" w:rsidRPr="00FC7031" w:rsidRDefault="00FC7031" w:rsidP="00FC7031">
      <w:pPr>
        <w:suppressAutoHyphens/>
        <w:spacing w:after="0" w:line="240" w:lineRule="auto"/>
        <w:rPr>
          <w:rFonts w:ascii="Times New Roman" w:eastAsia="Calibri" w:hAnsi="Times New Roman" w:cs="Times New Roman"/>
          <w:u w:val="single"/>
          <w:lang w:eastAsia="ar-SA"/>
        </w:rPr>
      </w:pPr>
    </w:p>
    <w:p w:rsidR="00FC7031" w:rsidRPr="00FC7031" w:rsidRDefault="00FC7031" w:rsidP="00FC7031">
      <w:pPr>
        <w:suppressAutoHyphens/>
        <w:spacing w:after="0" w:line="240" w:lineRule="auto"/>
        <w:rPr>
          <w:rFonts w:ascii="Times New Roman" w:eastAsia="Calibri" w:hAnsi="Times New Roman" w:cs="Times New Roman"/>
          <w:u w:val="single"/>
          <w:lang w:eastAsia="ar-SA"/>
        </w:rPr>
      </w:pPr>
    </w:p>
    <w:p w:rsidR="00FC7031" w:rsidRPr="00FC7031" w:rsidRDefault="00FC7031" w:rsidP="00FC7031">
      <w:pPr>
        <w:suppressAutoHyphens/>
        <w:spacing w:after="0" w:line="240" w:lineRule="auto"/>
        <w:jc w:val="right"/>
        <w:rPr>
          <w:rFonts w:ascii="Times New Roman" w:eastAsia="Calibri" w:hAnsi="Times New Roman" w:cs="Times New Roman"/>
          <w:lang w:eastAsia="ar-SA"/>
        </w:rPr>
      </w:pPr>
      <w:r w:rsidRPr="00FC7031">
        <w:rPr>
          <w:rFonts w:ascii="Times New Roman" w:eastAsia="Calibri" w:hAnsi="Times New Roman" w:cs="Times New Roman"/>
          <w:lang w:eastAsia="ar-SA"/>
        </w:rPr>
        <w:t>Составитель: Орехова И.В.</w:t>
      </w:r>
    </w:p>
    <w:p w:rsidR="00FC7031" w:rsidRPr="00FC7031" w:rsidRDefault="00FC7031" w:rsidP="00FC7031">
      <w:pPr>
        <w:suppressAutoHyphens/>
        <w:spacing w:after="0" w:line="240" w:lineRule="auto"/>
        <w:jc w:val="right"/>
        <w:rPr>
          <w:rFonts w:ascii="Times New Roman" w:eastAsia="Calibri" w:hAnsi="Times New Roman" w:cs="Times New Roman"/>
          <w:lang w:eastAsia="ar-SA"/>
        </w:rPr>
      </w:pPr>
      <w:r w:rsidRPr="00FC7031">
        <w:rPr>
          <w:rFonts w:ascii="Times New Roman" w:eastAsia="Calibri" w:hAnsi="Times New Roman" w:cs="Times New Roman"/>
          <w:lang w:eastAsia="ar-SA"/>
        </w:rPr>
        <w:t>учитель начальных классов</w:t>
      </w:r>
    </w:p>
    <w:p w:rsidR="00FC7031" w:rsidRPr="00FC7031" w:rsidRDefault="00FC7031" w:rsidP="00FC7031">
      <w:pPr>
        <w:suppressAutoHyphens/>
        <w:spacing w:after="0" w:line="240" w:lineRule="auto"/>
        <w:rPr>
          <w:rFonts w:ascii="Times New Roman" w:eastAsia="Calibri" w:hAnsi="Times New Roman" w:cs="Times New Roman"/>
          <w:u w:val="single"/>
          <w:lang w:eastAsia="ar-SA"/>
        </w:rPr>
      </w:pPr>
    </w:p>
    <w:p w:rsidR="00FC7031" w:rsidRPr="00FC7031" w:rsidRDefault="00FC7031" w:rsidP="00FC7031">
      <w:pPr>
        <w:suppressAutoHyphens/>
        <w:spacing w:after="0" w:line="240" w:lineRule="auto"/>
        <w:rPr>
          <w:rFonts w:ascii="Times New Roman" w:eastAsia="Calibri" w:hAnsi="Times New Roman" w:cs="Times New Roman"/>
          <w:u w:val="single"/>
          <w:lang w:eastAsia="ar-SA"/>
        </w:rPr>
      </w:pPr>
    </w:p>
    <w:p w:rsidR="00FC7031" w:rsidRPr="00FC7031" w:rsidRDefault="00FC7031" w:rsidP="00FC7031">
      <w:pPr>
        <w:suppressAutoHyphens/>
        <w:spacing w:after="0" w:line="240" w:lineRule="auto"/>
        <w:jc w:val="center"/>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tabs>
          <w:tab w:val="left" w:pos="502"/>
        </w:tabs>
        <w:suppressAutoHyphens/>
        <w:spacing w:after="0" w:line="240" w:lineRule="auto"/>
        <w:rPr>
          <w:rFonts w:ascii="Times New Roman" w:eastAsia="Calibri" w:hAnsi="Times New Roman" w:cs="Times New Roman"/>
          <w:lang w:eastAsia="ar-SA"/>
        </w:rPr>
      </w:pPr>
    </w:p>
    <w:p w:rsidR="00FC7031" w:rsidRPr="00FC7031" w:rsidRDefault="00FC7031" w:rsidP="00FC7031">
      <w:pPr>
        <w:spacing w:after="200" w:line="276" w:lineRule="auto"/>
        <w:jc w:val="center"/>
        <w:rPr>
          <w:rFonts w:ascii="Calibri" w:eastAsia="Calibri" w:hAnsi="Calibri" w:cs="Times New Roman"/>
        </w:rPr>
      </w:pPr>
      <w:r w:rsidRPr="00FC7031">
        <w:rPr>
          <w:rFonts w:ascii="Times New Roman" w:eastAsia="Calibri" w:hAnsi="Times New Roman" w:cs="Times New Roman"/>
        </w:rPr>
        <w:t>г. Владикавказ, 2025 г.</w:t>
      </w:r>
    </w:p>
    <w:p w:rsidR="008550AB" w:rsidRPr="00CD03B3" w:rsidRDefault="008550AB" w:rsidP="00FD217B">
      <w:pPr>
        <w:tabs>
          <w:tab w:val="left" w:pos="284"/>
          <w:tab w:val="left" w:pos="9214"/>
        </w:tabs>
        <w:spacing w:after="0" w:line="360" w:lineRule="auto"/>
        <w:ind w:right="-1"/>
        <w:jc w:val="center"/>
        <w:rPr>
          <w:rFonts w:ascii="Times New Roman" w:eastAsia="Calibri" w:hAnsi="Times New Roman" w:cs="Times New Roman"/>
          <w:b/>
          <w:sz w:val="24"/>
          <w:szCs w:val="24"/>
        </w:rPr>
      </w:pPr>
    </w:p>
    <w:sdt>
      <w:sdtPr>
        <w:rPr>
          <w:rFonts w:ascii="Times New Roman" w:eastAsiaTheme="minorHAnsi" w:hAnsi="Times New Roman" w:cs="Times New Roman"/>
          <w:color w:val="auto"/>
          <w:sz w:val="24"/>
          <w:szCs w:val="24"/>
          <w:lang w:eastAsia="en-US"/>
        </w:rPr>
        <w:id w:val="1975719555"/>
        <w:docPartObj>
          <w:docPartGallery w:val="Table of Contents"/>
          <w:docPartUnique/>
        </w:docPartObj>
      </w:sdtPr>
      <w:sdtEndPr>
        <w:rPr>
          <w:b/>
          <w:bCs/>
        </w:rPr>
      </w:sdtEndPr>
      <w:sdtContent>
        <w:p w:rsidR="008550AB" w:rsidRPr="00CD03B3" w:rsidRDefault="00B27100" w:rsidP="00FA1B99">
          <w:pPr>
            <w:pStyle w:val="aff4"/>
            <w:tabs>
              <w:tab w:val="left" w:pos="284"/>
            </w:tabs>
            <w:spacing w:before="0" w:line="360" w:lineRule="auto"/>
            <w:ind w:right="-1"/>
            <w:jc w:val="both"/>
            <w:rPr>
              <w:rFonts w:ascii="Times New Roman" w:hAnsi="Times New Roman" w:cs="Times New Roman"/>
              <w:color w:val="auto"/>
              <w:sz w:val="24"/>
              <w:szCs w:val="24"/>
            </w:rPr>
          </w:pPr>
          <w:r w:rsidRPr="00CD03B3">
            <w:rPr>
              <w:rFonts w:ascii="Times New Roman" w:hAnsi="Times New Roman" w:cs="Times New Roman"/>
              <w:color w:val="auto"/>
              <w:sz w:val="24"/>
              <w:szCs w:val="24"/>
            </w:rPr>
            <w:t>ОГЛАВЛЕНИЕ</w:t>
          </w:r>
        </w:p>
        <w:p w:rsidR="00FA1B99" w:rsidRPr="00CD03B3" w:rsidRDefault="00BE2522" w:rsidP="00FA1B99">
          <w:pPr>
            <w:pStyle w:val="11"/>
            <w:tabs>
              <w:tab w:val="right" w:leader="dot" w:pos="9628"/>
            </w:tabs>
            <w:spacing w:line="360" w:lineRule="auto"/>
            <w:rPr>
              <w:rFonts w:eastAsiaTheme="minorEastAsia"/>
              <w:noProof/>
              <w:lang w:eastAsia="ru-RU"/>
            </w:rPr>
          </w:pPr>
          <w:r w:rsidRPr="00CD03B3">
            <w:rPr>
              <w:rFonts w:ascii="Times New Roman" w:hAnsi="Times New Roman" w:cs="Times New Roman"/>
              <w:sz w:val="24"/>
              <w:szCs w:val="24"/>
            </w:rPr>
            <w:fldChar w:fldCharType="begin"/>
          </w:r>
          <w:r w:rsidR="008550AB" w:rsidRPr="00CD03B3">
            <w:rPr>
              <w:rFonts w:ascii="Times New Roman" w:hAnsi="Times New Roman" w:cs="Times New Roman"/>
              <w:sz w:val="24"/>
              <w:szCs w:val="24"/>
            </w:rPr>
            <w:instrText xml:space="preserve"> TOC \o "1-3" \h \z \u </w:instrText>
          </w:r>
          <w:r w:rsidRPr="00CD03B3">
            <w:rPr>
              <w:rFonts w:ascii="Times New Roman" w:hAnsi="Times New Roman" w:cs="Times New Roman"/>
              <w:sz w:val="24"/>
              <w:szCs w:val="24"/>
            </w:rPr>
            <w:fldChar w:fldCharType="separate"/>
          </w:r>
        </w:p>
        <w:p w:rsidR="00FA1B99" w:rsidRPr="00CD03B3" w:rsidRDefault="00904A6F" w:rsidP="00FA1B99">
          <w:pPr>
            <w:pStyle w:val="11"/>
            <w:tabs>
              <w:tab w:val="right" w:leader="dot" w:pos="9628"/>
            </w:tabs>
            <w:spacing w:line="360" w:lineRule="auto"/>
            <w:rPr>
              <w:rFonts w:eastAsiaTheme="minorEastAsia"/>
              <w:noProof/>
              <w:lang w:eastAsia="ru-RU"/>
            </w:rPr>
          </w:pPr>
          <w:hyperlink w:anchor="_Toc519094033" w:history="1">
            <w:r w:rsidR="00FA1B99" w:rsidRPr="00CD03B3">
              <w:rPr>
                <w:rStyle w:val="af1"/>
                <w:rFonts w:ascii="Times New Roman" w:eastAsia="Calibri" w:hAnsi="Times New Roman" w:cs="Times New Roman"/>
                <w:noProof/>
                <w:color w:val="auto"/>
              </w:rPr>
              <w:t>ПОЯСНИТЕЛЬНАЯ ЗАПИСКА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_Toc519094033 \h </w:instrText>
            </w:r>
            <w:r w:rsidR="00BE2522" w:rsidRPr="00CD03B3">
              <w:rPr>
                <w:noProof/>
                <w:webHidden/>
              </w:rPr>
            </w:r>
            <w:r w:rsidR="00BE2522" w:rsidRPr="00CD03B3">
              <w:rPr>
                <w:noProof/>
                <w:webHidden/>
              </w:rPr>
              <w:fldChar w:fldCharType="separate"/>
            </w:r>
            <w:r w:rsidR="00C31CBB">
              <w:rPr>
                <w:noProof/>
                <w:webHidden/>
              </w:rPr>
              <w:t>3</w:t>
            </w:r>
            <w:r w:rsidR="00BE2522" w:rsidRPr="00CD03B3">
              <w:rPr>
                <w:noProof/>
                <w:webHidden/>
              </w:rPr>
              <w:fldChar w:fldCharType="end"/>
            </w:r>
          </w:hyperlink>
        </w:p>
        <w:p w:rsidR="00FA1B99" w:rsidRPr="00CD03B3" w:rsidRDefault="00904A6F" w:rsidP="00FA1B99">
          <w:pPr>
            <w:pStyle w:val="21"/>
            <w:tabs>
              <w:tab w:val="right" w:leader="dot" w:pos="9628"/>
            </w:tabs>
            <w:spacing w:line="360" w:lineRule="auto"/>
            <w:rPr>
              <w:rFonts w:eastAsiaTheme="minorEastAsia"/>
              <w:noProof/>
              <w:lang w:eastAsia="ru-RU"/>
            </w:rPr>
          </w:pPr>
          <w:hyperlink w:anchor="_Toc519094034" w:history="1">
            <w:r w:rsidR="00FA1B99" w:rsidRPr="00CD03B3">
              <w:rPr>
                <w:rStyle w:val="af1"/>
                <w:rFonts w:ascii="Times New Roman" w:eastAsia="Times New Roman" w:hAnsi="Times New Roman" w:cs="Times New Roman"/>
                <w:bCs/>
                <w:iCs/>
                <w:noProof/>
                <w:color w:val="auto"/>
                <w:lang w:eastAsia="ru-RU"/>
              </w:rPr>
              <w:t>РУССКИЙ ЯЗЫК</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_Toc519094034 \h </w:instrText>
            </w:r>
            <w:r w:rsidR="00BE2522" w:rsidRPr="00CD03B3">
              <w:rPr>
                <w:noProof/>
                <w:webHidden/>
              </w:rPr>
            </w:r>
            <w:r w:rsidR="00BE2522" w:rsidRPr="00CD03B3">
              <w:rPr>
                <w:noProof/>
                <w:webHidden/>
              </w:rPr>
              <w:fldChar w:fldCharType="separate"/>
            </w:r>
            <w:r w:rsidR="00C31CBB">
              <w:rPr>
                <w:noProof/>
                <w:webHidden/>
              </w:rPr>
              <w:t>23</w:t>
            </w:r>
            <w:r w:rsidR="00BE2522" w:rsidRPr="00CD03B3">
              <w:rPr>
                <w:noProof/>
                <w:webHidden/>
              </w:rPr>
              <w:fldChar w:fldCharType="end"/>
            </w:r>
          </w:hyperlink>
        </w:p>
        <w:p w:rsidR="00FA1B99" w:rsidRPr="00CD03B3" w:rsidRDefault="00904A6F" w:rsidP="00FA1B99">
          <w:pPr>
            <w:pStyle w:val="21"/>
            <w:tabs>
              <w:tab w:val="right" w:leader="dot" w:pos="9628"/>
            </w:tabs>
            <w:spacing w:line="360" w:lineRule="auto"/>
            <w:rPr>
              <w:rFonts w:eastAsiaTheme="minorEastAsia"/>
              <w:noProof/>
              <w:lang w:eastAsia="ru-RU"/>
            </w:rPr>
          </w:pPr>
          <w:hyperlink w:anchor="_Toc519094035" w:history="1">
            <w:r w:rsidR="00FA1B99" w:rsidRPr="00CD03B3">
              <w:rPr>
                <w:rStyle w:val="af1"/>
                <w:rFonts w:ascii="Times New Roman" w:eastAsia="Times New Roman" w:hAnsi="Times New Roman" w:cs="Times New Roman"/>
                <w:bCs/>
                <w:noProof/>
                <w:color w:val="auto"/>
                <w:lang w:eastAsia="ru-RU"/>
              </w:rPr>
              <w:t>ЛИТЕРАТУРНОЕ ЧТЕНИЕ</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_Toc519094035 \h </w:instrText>
            </w:r>
            <w:r w:rsidR="00BE2522" w:rsidRPr="00CD03B3">
              <w:rPr>
                <w:noProof/>
                <w:webHidden/>
              </w:rPr>
            </w:r>
            <w:r w:rsidR="00BE2522" w:rsidRPr="00CD03B3">
              <w:rPr>
                <w:noProof/>
                <w:webHidden/>
              </w:rPr>
              <w:fldChar w:fldCharType="separate"/>
            </w:r>
            <w:r w:rsidR="00C31CBB">
              <w:rPr>
                <w:noProof/>
                <w:webHidden/>
              </w:rPr>
              <w:t>65</w:t>
            </w:r>
            <w:r w:rsidR="00BE2522" w:rsidRPr="00CD03B3">
              <w:rPr>
                <w:noProof/>
                <w:webHidden/>
              </w:rPr>
              <w:fldChar w:fldCharType="end"/>
            </w:r>
          </w:hyperlink>
        </w:p>
        <w:p w:rsidR="00FA1B99" w:rsidRPr="00CD03B3" w:rsidRDefault="00904A6F" w:rsidP="00FA1B99">
          <w:pPr>
            <w:pStyle w:val="21"/>
            <w:tabs>
              <w:tab w:val="right" w:leader="dot" w:pos="9628"/>
            </w:tabs>
            <w:spacing w:line="360" w:lineRule="auto"/>
            <w:rPr>
              <w:rFonts w:eastAsiaTheme="minorEastAsia"/>
              <w:noProof/>
              <w:lang w:eastAsia="ru-RU"/>
            </w:rPr>
          </w:pPr>
          <w:hyperlink w:anchor="_Toc519094037" w:history="1">
            <w:r w:rsidR="00FA1B99" w:rsidRPr="00CD03B3">
              <w:rPr>
                <w:rStyle w:val="af1"/>
                <w:rFonts w:ascii="Times New Roman" w:eastAsia="Times New Roman" w:hAnsi="Times New Roman" w:cs="Times New Roman"/>
                <w:bCs/>
                <w:iCs/>
                <w:noProof/>
                <w:color w:val="auto"/>
                <w:lang w:eastAsia="ru-RU"/>
              </w:rPr>
              <w:t>МАТЕМАТИКА</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_Toc519094037 \h </w:instrText>
            </w:r>
            <w:r w:rsidR="00BE2522" w:rsidRPr="00CD03B3">
              <w:rPr>
                <w:noProof/>
                <w:webHidden/>
              </w:rPr>
            </w:r>
            <w:r w:rsidR="00BE2522" w:rsidRPr="00CD03B3">
              <w:rPr>
                <w:noProof/>
                <w:webHidden/>
              </w:rPr>
              <w:fldChar w:fldCharType="separate"/>
            </w:r>
            <w:r w:rsidR="00C31CBB">
              <w:rPr>
                <w:noProof/>
                <w:webHidden/>
              </w:rPr>
              <w:t>128</w:t>
            </w:r>
            <w:r w:rsidR="00BE2522" w:rsidRPr="00CD03B3">
              <w:rPr>
                <w:noProof/>
                <w:webHidden/>
              </w:rPr>
              <w:fldChar w:fldCharType="end"/>
            </w:r>
          </w:hyperlink>
        </w:p>
        <w:p w:rsidR="00FA1B99" w:rsidRPr="00CD03B3" w:rsidRDefault="00904A6F" w:rsidP="00FA1B99">
          <w:pPr>
            <w:pStyle w:val="21"/>
            <w:tabs>
              <w:tab w:val="right" w:leader="dot" w:pos="9628"/>
            </w:tabs>
            <w:spacing w:line="360" w:lineRule="auto"/>
            <w:rPr>
              <w:rFonts w:eastAsiaTheme="minorEastAsia"/>
              <w:noProof/>
              <w:lang w:eastAsia="ru-RU"/>
            </w:rPr>
          </w:pPr>
          <w:hyperlink w:anchor="_Toc519094038" w:history="1">
            <w:r w:rsidR="00FA1B99" w:rsidRPr="00CD03B3">
              <w:rPr>
                <w:rStyle w:val="af1"/>
                <w:rFonts w:ascii="Times New Roman" w:eastAsia="Times New Roman" w:hAnsi="Times New Roman" w:cs="Times New Roman"/>
                <w:noProof/>
                <w:color w:val="auto"/>
              </w:rPr>
              <w:t>ОКРУЖАЮЩИЙ МИР</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_Toc519094038 \h </w:instrText>
            </w:r>
            <w:r w:rsidR="00BE2522" w:rsidRPr="00CD03B3">
              <w:rPr>
                <w:noProof/>
                <w:webHidden/>
              </w:rPr>
            </w:r>
            <w:r w:rsidR="00BE2522" w:rsidRPr="00CD03B3">
              <w:rPr>
                <w:noProof/>
                <w:webHidden/>
              </w:rPr>
              <w:fldChar w:fldCharType="separate"/>
            </w:r>
            <w:r w:rsidR="00C31CBB">
              <w:rPr>
                <w:noProof/>
                <w:webHidden/>
              </w:rPr>
              <w:t>192</w:t>
            </w:r>
            <w:r w:rsidR="00BE2522" w:rsidRPr="00CD03B3">
              <w:rPr>
                <w:noProof/>
                <w:webHidden/>
              </w:rPr>
              <w:fldChar w:fldCharType="end"/>
            </w:r>
          </w:hyperlink>
        </w:p>
        <w:p w:rsidR="00FA1B99" w:rsidRPr="00CD03B3" w:rsidRDefault="00904A6F" w:rsidP="00FA1B99">
          <w:pPr>
            <w:pStyle w:val="21"/>
            <w:tabs>
              <w:tab w:val="right" w:leader="dot" w:pos="9628"/>
            </w:tabs>
            <w:spacing w:line="360" w:lineRule="auto"/>
            <w:rPr>
              <w:rFonts w:eastAsiaTheme="minorEastAsia"/>
              <w:noProof/>
              <w:lang w:eastAsia="ru-RU"/>
            </w:rPr>
          </w:pPr>
          <w:hyperlink w:anchor="_Toc519094041" w:history="1">
            <w:r w:rsidR="00FA1B99" w:rsidRPr="00CD03B3">
              <w:rPr>
                <w:rStyle w:val="af1"/>
                <w:rFonts w:ascii="Times New Roman" w:hAnsi="Times New Roman" w:cs="Times New Roman"/>
                <w:noProof/>
                <w:color w:val="auto"/>
              </w:rPr>
              <w:t>ТЕХНОЛОГИЯ</w:t>
            </w:r>
            <w:r w:rsidR="00FA1B99" w:rsidRPr="00CD03B3">
              <w:rPr>
                <w:noProof/>
                <w:webHidden/>
              </w:rPr>
              <w:tab/>
            </w:r>
            <w:r w:rsidR="00BE2522" w:rsidRPr="00CD03B3">
              <w:rPr>
                <w:noProof/>
                <w:webHidden/>
              </w:rPr>
              <w:fldChar w:fldCharType="begin"/>
            </w:r>
            <w:r w:rsidR="00FA1B99" w:rsidRPr="00CD03B3">
              <w:rPr>
                <w:noProof/>
                <w:webHidden/>
              </w:rPr>
              <w:instrText xml:space="preserve"> PAGEREF _Toc519094041 \h </w:instrText>
            </w:r>
            <w:r w:rsidR="00BE2522" w:rsidRPr="00CD03B3">
              <w:rPr>
                <w:noProof/>
                <w:webHidden/>
              </w:rPr>
            </w:r>
            <w:r w:rsidR="00BE2522" w:rsidRPr="00CD03B3">
              <w:rPr>
                <w:noProof/>
                <w:webHidden/>
              </w:rPr>
              <w:fldChar w:fldCharType="separate"/>
            </w:r>
            <w:r w:rsidR="00C31CBB">
              <w:rPr>
                <w:noProof/>
                <w:webHidden/>
              </w:rPr>
              <w:t>298</w:t>
            </w:r>
            <w:r w:rsidR="00BE2522" w:rsidRPr="00CD03B3">
              <w:rPr>
                <w:noProof/>
                <w:webHidden/>
              </w:rPr>
              <w:fldChar w:fldCharType="end"/>
            </w:r>
          </w:hyperlink>
        </w:p>
        <w:p w:rsidR="008550AB" w:rsidRPr="00CD03B3" w:rsidRDefault="00BE2522" w:rsidP="00FA1B99">
          <w:pPr>
            <w:tabs>
              <w:tab w:val="left" w:pos="284"/>
            </w:tabs>
            <w:spacing w:after="0" w:line="360" w:lineRule="auto"/>
            <w:ind w:right="-1"/>
            <w:jc w:val="both"/>
            <w:rPr>
              <w:rFonts w:ascii="Times New Roman" w:hAnsi="Times New Roman" w:cs="Times New Roman"/>
              <w:sz w:val="24"/>
              <w:szCs w:val="24"/>
            </w:rPr>
          </w:pPr>
          <w:r w:rsidRPr="00CD03B3">
            <w:rPr>
              <w:rFonts w:ascii="Times New Roman" w:hAnsi="Times New Roman" w:cs="Times New Roman"/>
              <w:bCs/>
              <w:sz w:val="24"/>
              <w:szCs w:val="24"/>
            </w:rPr>
            <w:fldChar w:fldCharType="end"/>
          </w:r>
        </w:p>
      </w:sdtContent>
    </w:sdt>
    <w:p w:rsidR="008550AB" w:rsidRPr="00CD03B3" w:rsidRDefault="008550AB" w:rsidP="00FD217B">
      <w:pPr>
        <w:tabs>
          <w:tab w:val="left" w:pos="284"/>
        </w:tabs>
        <w:spacing w:after="0" w:line="360" w:lineRule="auto"/>
        <w:ind w:right="-1"/>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br w:type="page"/>
      </w:r>
    </w:p>
    <w:p w:rsidR="00403E5E" w:rsidRPr="00CD03B3" w:rsidRDefault="00403E5E" w:rsidP="004C09B9">
      <w:pPr>
        <w:tabs>
          <w:tab w:val="left" w:pos="284"/>
        </w:tabs>
        <w:spacing w:after="0" w:line="240" w:lineRule="auto"/>
        <w:ind w:firstLine="709"/>
        <w:contextualSpacing/>
        <w:jc w:val="both"/>
        <w:outlineLvl w:val="0"/>
        <w:rPr>
          <w:rFonts w:ascii="Times New Roman" w:eastAsia="Calibri" w:hAnsi="Times New Roman" w:cs="Times New Roman"/>
          <w:b/>
          <w:sz w:val="24"/>
          <w:szCs w:val="24"/>
        </w:rPr>
      </w:pPr>
      <w:bookmarkStart w:id="3" w:name="_Toc519094032"/>
      <w:r w:rsidRPr="00CD03B3">
        <w:rPr>
          <w:rFonts w:ascii="Times New Roman" w:eastAsia="Calibri" w:hAnsi="Times New Roman" w:cs="Times New Roman"/>
          <w:b/>
          <w:sz w:val="24"/>
          <w:szCs w:val="24"/>
        </w:rPr>
        <w:lastRenderedPageBreak/>
        <w:t>ВАРИАНТ 7.2</w:t>
      </w:r>
      <w:bookmarkEnd w:id="3"/>
    </w:p>
    <w:p w:rsidR="00403E5E" w:rsidRPr="00CD03B3" w:rsidRDefault="00403E5E" w:rsidP="004C09B9">
      <w:pPr>
        <w:tabs>
          <w:tab w:val="left" w:pos="284"/>
        </w:tabs>
        <w:spacing w:after="0" w:line="240" w:lineRule="auto"/>
        <w:ind w:firstLine="709"/>
        <w:contextualSpacing/>
        <w:jc w:val="both"/>
        <w:outlineLvl w:val="0"/>
        <w:rPr>
          <w:rFonts w:ascii="Times New Roman" w:eastAsia="Calibri" w:hAnsi="Times New Roman" w:cs="Times New Roman"/>
          <w:b/>
          <w:sz w:val="24"/>
          <w:szCs w:val="24"/>
        </w:rPr>
      </w:pPr>
      <w:bookmarkStart w:id="4" w:name="_Toc519094033"/>
      <w:r w:rsidRPr="00CD03B3">
        <w:rPr>
          <w:rFonts w:ascii="Times New Roman" w:eastAsia="Calibri" w:hAnsi="Times New Roman" w:cs="Times New Roman"/>
          <w:b/>
          <w:sz w:val="24"/>
          <w:szCs w:val="24"/>
        </w:rPr>
        <w:t>ПОЯСНИТЕЛЬНАЯ ЗАПИСКА</w:t>
      </w:r>
      <w:bookmarkEnd w:id="4"/>
    </w:p>
    <w:p w:rsidR="00403E5E" w:rsidRPr="00CD03B3" w:rsidRDefault="00403E5E"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Цели и задачи образования обучающихся с задержкой психического развития в 3 классе.</w:t>
      </w:r>
    </w:p>
    <w:p w:rsidR="00403E5E" w:rsidRPr="00CD03B3" w:rsidRDefault="00403E5E" w:rsidP="004C09B9">
      <w:pPr>
        <w:spacing w:after="0" w:line="240" w:lineRule="auto"/>
        <w:ind w:firstLine="709"/>
        <w:jc w:val="both"/>
        <w:rPr>
          <w:rFonts w:ascii="Times New Roman" w:eastAsia="Calibri" w:hAnsi="Times New Roman" w:cs="Times New Roman"/>
          <w:iCs/>
          <w:kern w:val="1"/>
          <w:sz w:val="24"/>
          <w:szCs w:val="24"/>
        </w:rPr>
      </w:pPr>
      <w:r w:rsidRPr="00CD03B3">
        <w:rPr>
          <w:rFonts w:ascii="Times New Roman" w:eastAsia="Arial Unicode MS" w:hAnsi="Times New Roman" w:cs="Times New Roman"/>
          <w:kern w:val="2"/>
          <w:sz w:val="24"/>
          <w:szCs w:val="24"/>
        </w:rPr>
        <w:t xml:space="preserve">Общая цель состоит в обеспечении выполнения требований </w:t>
      </w:r>
      <w:r w:rsidRPr="00CD03B3">
        <w:rPr>
          <w:rFonts w:ascii="Times New Roman" w:eastAsia="Calibri" w:hAnsi="Times New Roman" w:cs="Times New Roman"/>
          <w:sz w:val="24"/>
          <w:szCs w:val="24"/>
        </w:rPr>
        <w:t>ФГОС НОО обучающихся с ОВЗ</w:t>
      </w:r>
      <w:r w:rsidRPr="00CD03B3">
        <w:rPr>
          <w:rFonts w:ascii="Times New Roman" w:eastAsia="Arial Unicode MS" w:hAnsi="Times New Roman" w:cs="Times New Roman"/>
          <w:iCs/>
          <w:caps/>
          <w:kern w:val="2"/>
          <w:sz w:val="24"/>
          <w:szCs w:val="24"/>
          <w:lang w:eastAsia="ar-SA"/>
        </w:rPr>
        <w:t xml:space="preserve"> </w:t>
      </w:r>
      <w:r w:rsidRPr="00CD03B3">
        <w:rPr>
          <w:rFonts w:ascii="Times New Roman" w:eastAsia="Arial Unicode MS" w:hAnsi="Times New Roman" w:cs="Times New Roman"/>
          <w:iCs/>
          <w:kern w:val="2"/>
          <w:sz w:val="24"/>
          <w:szCs w:val="24"/>
          <w:lang w:eastAsia="ar-SA"/>
        </w:rPr>
        <w:t>посредством создания условий для ма</w:t>
      </w:r>
      <w:r w:rsidRPr="00CD03B3">
        <w:rPr>
          <w:rFonts w:ascii="Times New Roman" w:eastAsia="Calibri" w:hAnsi="Times New Roman" w:cs="Times New Roman"/>
          <w:iCs/>
          <w:kern w:val="1"/>
          <w:sz w:val="24"/>
          <w:szCs w:val="24"/>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Calibri" w:hAnsi="Times New Roman" w:cs="Times New Roman"/>
          <w:sz w:val="24"/>
          <w:szCs w:val="24"/>
        </w:rPr>
        <w:t>Цель образования в третьем классе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состоит в доступном для конкретного обучающегося приближении познавательного и социально-личностного развития к условно-нормативному для младшего школьника за счет прогресса в овладении способами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произвольной регуляции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деятельности и поведения, улучшения качества базовых учебных умений (сформированность письма и чтения, овладение четырьмя арифметическими действиями), расширения и уточнения представлений об окружающем, формирующих адекватную картину мира, максимального преодоления </w:t>
      </w:r>
      <w:r w:rsidRPr="00CD03B3">
        <w:rPr>
          <w:rFonts w:ascii="Times New Roman" w:eastAsia="Times New Roman" w:hAnsi="Times New Roman" w:cs="Times New Roman"/>
          <w:sz w:val="24"/>
          <w:szCs w:val="24"/>
        </w:rPr>
        <w:t xml:space="preserve">неспецифических дисфункций, затрудняющих становление школьно-необходимых умений, достижения достаточного уровня социопсихологической адаптированности (личностных результатов образования).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Именно в третьем классе (при наличии предшествующего коррекционно-развивающего обучения) можно сделать достаточно надежный вывод о перспективах преодоления имеющегося отставания. Поскольку в конце начальной школы обучающийся с ЗПР должен овладеть тем же объемом основных знаний, что и школьник с условно-нормативным развитием, в третьем классе особое внимание уделяется знакомству с формами предъявления заданий, включаемых во Всероссийские проверочные работы (ВПР). Приобретение некоторого опыта в решении подобных заданий способствует как умственному развитию, так и преодолению недостатков произвольной регуляции, повышенной тревоги из-за отсутствия навыка выполнения подобных заданий. Вместе с тем следует отметить, что работа такого рода должна проводиться очень постепенно, от простого к более сложному, а не превращаться в «натаскивание» на способ решения. Нецелесообразно использовать в качестве методического руководства пособия для подготовки к ВПР, т.к. дети еще не имеют достаточных предпосылок для успешного их выполнения. Педагогам рекомендуется ориентироваться на примеры заданий, приведенных в ПРП по конкретным предметам.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Цели и общие задачи по каждому предмету формулируются в полном соответствии с приведенными в ПрАООП НОО обучающихся с ЗПР. Важнейшими задачами образования в третьем классе являются: </w:t>
      </w:r>
    </w:p>
    <w:p w:rsidR="00403E5E" w:rsidRPr="00CD03B3" w:rsidRDefault="00403E5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умений грамотного письма и начального навыка самостоятельного построения связного письменного высказывания, а также продолжение работы над обучением морфологическому и синтаксическому разбору, определяющему осознанное применение грамматических правил;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совершенствование навыка чтения, его сознательности, правильности, выразительности, овладение умениями монологической речи (связного высказывания), формулировки и несложной записи вывода по прочитанному тексту, привитие вкуса к чтению, расширение словарного запаса;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знакомство с иностранным языком, формирование возможности элементарной коммуникации на иностранном языке, расширение общего кругозора;</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автоматизация умений сложения и вычитания, овладение действиями умножения и деления, решением составных задач разного типа и использованием различных средств, облегчающих процесс решения (схемы, памятки и пр.), а также решением простых уравнений, в т.ч. со скобками;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расширение представлений о живой и неживой природе, рукотворном мире, формирование экологических знаний, представлений о функционировании человеческого организма, потребностях людей, уточнение и расширение знаний о безопасном поведении, социальном мире (семья, профессии, начальные экономические представления), а также географических представлений, обучение выполнению заданий, требующих самостоятельного мышления;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развитие способности решения практических задач (изготовления поделок), формирование необходимых бытовых умений (работа с ножницами, иглой), овладение практическими навыками работы с компьютером (текстовым и графическим редактором);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формирование художественного вкуса, графических изобразительных умений, решение широкого круга конкретизированных задач в каждом разделе учебного предмета, способствующих как эстетическому воспитанию, так и развитию системы произвольной регуляции и коммуникативных умений;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повышение общей культуры обучающегося, расширение его знаний о музыке, развитие музыкального слуха, возможностей знаково-символического опосредствования (через формирование основ знаний нотной грамоты); </w:t>
      </w:r>
    </w:p>
    <w:p w:rsidR="00403E5E" w:rsidRPr="00CD03B3" w:rsidRDefault="00403E5E" w:rsidP="004C09B9">
      <w:pPr>
        <w:tabs>
          <w:tab w:val="left" w:pos="284"/>
        </w:tabs>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формирование двигательных умений, совершенствование общей моторики и системы регуляции, закрепление представлений о необходимости движения, активного отдыха и здорового образа жизни</w:t>
      </w:r>
      <w:r w:rsidR="004C09B9">
        <w:rPr>
          <w:rFonts w:ascii="Times New Roman" w:eastAsia="Calibri" w:hAnsi="Times New Roman" w:cs="Times New Roman"/>
          <w:sz w:val="24"/>
          <w:szCs w:val="24"/>
        </w:rPr>
        <w:t>.</w:t>
      </w:r>
    </w:p>
    <w:p w:rsidR="0077656C" w:rsidRPr="00CD03B3" w:rsidRDefault="00403E5E" w:rsidP="004C09B9">
      <w:pPr>
        <w:spacing w:after="200" w:line="240" w:lineRule="auto"/>
        <w:ind w:firstLine="708"/>
        <w:jc w:val="both"/>
        <w:rPr>
          <w:rFonts w:ascii="Times New Roman" w:eastAsia="Times New Roman" w:hAnsi="Times New Roman" w:cs="Times New Roman"/>
          <w:bCs/>
          <w:iCs/>
          <w:sz w:val="24"/>
          <w:szCs w:val="24"/>
          <w:lang w:eastAsia="ru-RU"/>
        </w:rPr>
      </w:pPr>
      <w:r w:rsidRPr="00CD03B3">
        <w:rPr>
          <w:rFonts w:ascii="Times New Roman" w:eastAsia="Times New Roman" w:hAnsi="Times New Roman" w:cs="Times New Roman"/>
          <w:b/>
          <w:bCs/>
          <w:iCs/>
          <w:sz w:val="24"/>
          <w:szCs w:val="24"/>
          <w:lang w:eastAsia="ru-RU"/>
        </w:rPr>
        <w:br w:type="page"/>
      </w:r>
      <w:bookmarkStart w:id="5" w:name="_Toc519094034"/>
      <w:r w:rsidR="00E07A34" w:rsidRPr="00CD03B3">
        <w:rPr>
          <w:rFonts w:ascii="Times New Roman" w:eastAsia="Times New Roman" w:hAnsi="Times New Roman" w:cs="Times New Roman"/>
          <w:b/>
          <w:bCs/>
          <w:iCs/>
          <w:sz w:val="24"/>
          <w:szCs w:val="24"/>
          <w:lang w:eastAsia="ru-RU"/>
        </w:rPr>
        <w:lastRenderedPageBreak/>
        <w:t>РУССКИЙ ЯЗЫК</w:t>
      </w:r>
      <w:bookmarkEnd w:id="5"/>
    </w:p>
    <w:p w:rsidR="00403E5E" w:rsidRPr="00CD03B3" w:rsidRDefault="00403E5E" w:rsidP="004C09B9">
      <w:pPr>
        <w:spacing w:after="0" w:line="240" w:lineRule="auto"/>
        <w:ind w:firstLine="708"/>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ПЛАНИРУЕМЫЕ РЕЗУЛЬТАТЫ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ОСВОЕНИЯ УЧЕБНОГО ПРЕДМЕТА</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Личностные результаты </w:t>
      </w:r>
      <w:r w:rsidRPr="00CD03B3">
        <w:rPr>
          <w:rFonts w:ascii="Times New Roman" w:eastAsia="Times New Roman" w:hAnsi="Times New Roman" w:cs="Times New Roman"/>
          <w:sz w:val="24"/>
          <w:szCs w:val="24"/>
          <w:lang w:eastAsia="ru-RU"/>
        </w:rPr>
        <w:t>освоения ПРП для 3-го класса по учебному предмету «Русский язык» оцениваются по следующим параметрам и конкретизирующим их дескрипторам:</w:t>
      </w:r>
      <w:r w:rsidR="00434709" w:rsidRPr="00CD03B3">
        <w:rPr>
          <w:rFonts w:ascii="Times New Roman" w:eastAsia="Times New Roman" w:hAnsi="Times New Roman" w:cs="Times New Roman"/>
          <w:b/>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Освоение социальной роли ученика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соблюдении школьных правил (сидеть за партой, поднимать руку, действовать в соответствии с инструкцией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старательности;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подчинении дисциплинарным требованиям;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адекватной эмоциональной реакции на похвалу и порицание учителя;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отвечать на вопросы учителя, быть успешным в учебе;</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порядке в учебных принадлежностях;</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бережном отношении к учебникам, школьному имуществу;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выполнении порученных учителем заданий неучебного характера;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самостоятельных вопросах по содержанию учебного материала;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(беспокойство по поводу соблюдения требований).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речевых умений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владении связной речью, выполняющей коммуникативную функцию (диалогические умения);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грамматически правильной речи;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чтением и письмом для реализации коммуникации;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аргументировать свои решения, говорить об испытываемых эмоциях, намерениях (монологические умения);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возможности выразительно читать текст;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улучшать качество речи (лучше читать или писать).</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социально одобряемого (этичного) поведения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соблюдать нормы речевого этикета, не перебивать, соблюдать очередность, уступать;</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того, что каждый продукт и каждая вещь является результатом чьего-то труда и бережном отношении к вещам;</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невербально проявляемой вежливость (улыбка при встрече, обращении);</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умение проявить сочувствие при чужих затруднениях и неприятностях;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согласие (стремлении) делиться своими имуществом или знаниями;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сделать правильный реальный поведенческий выбор в конфликтной ситуации на основе представлений о нравственных нормах и справедливости.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эстетических потребностей, ценностей и чувств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желании поддерживать порядок и чистоту вокруг себя;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следить за своим внешним видом;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процессе прослушивания литературных произведений.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навыков продуктивной межличностной коммуникации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обратиться с вопросом, просьбой к взрослому или сверстнику;</w:t>
      </w:r>
      <w:r w:rsidR="00434709" w:rsidRPr="00CD03B3">
        <w:rPr>
          <w:rFonts w:ascii="Times New Roman" w:eastAsia="Calibri" w:hAnsi="Times New Roman" w:cs="Times New Roman"/>
          <w:sz w:val="24"/>
          <w:szCs w:val="24"/>
        </w:rPr>
        <w:t xml:space="preserve">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согласованно выполнять необходимые действия в паре, не разрушая общего замысла;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объяснять что-либо, выслушивать объяснение или мнение коммуникативного партнера;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справедливо распределять обязанности в паре;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договариваться, вести себя в соответствии с договоренностью;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проявлять терпение, корректно реагировать на чужие оплошности и затруднения;</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умении проявлять внимание к настроению партнера по общению. </w:t>
      </w:r>
    </w:p>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Times New Roman" w:hAnsi="Times New Roman" w:cs="Times New Roman"/>
          <w:sz w:val="24"/>
          <w:szCs w:val="24"/>
          <w:lang w:eastAsia="ru-RU"/>
        </w:rPr>
        <w:t>проявляется в:</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обозначить свою социальную роль (школьник, ученик) и порожденные ею обязанности (ходить в школу, делать уроки, учиться новому и т.д.);</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разных результатов выполнения заданий (сформированность самооценки в деятельности);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осознании собственных потребностей (плохо видно, надо выйти, повторите, пожалуйста); </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затруднений (не понимаю, не успел);</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анализировать причины успехов и неудач;</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разграничении ситуаций, требующих и не требующих помощи педагога;</w:t>
      </w:r>
    </w:p>
    <w:p w:rsidR="00403E5E" w:rsidRPr="00CD03B3" w:rsidRDefault="00403E5E" w:rsidP="004C09B9">
      <w:pPr>
        <w:numPr>
          <w:ilvl w:val="0"/>
          <w:numId w:val="22"/>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прогнозировать последствия своего поведения и поведения других по отношению к себе.</w:t>
      </w:r>
    </w:p>
    <w:p w:rsidR="00403E5E" w:rsidRPr="00CD03B3" w:rsidRDefault="00403E5E" w:rsidP="004C09B9">
      <w:pPr>
        <w:spacing w:after="0" w:line="240" w:lineRule="auto"/>
        <w:ind w:firstLine="709"/>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оценки личностных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Параметр: Сформированность навыков продуктивной межличностной коммуникации.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Дескрипторы и критерии их оценки: </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обратиться с вопросом, просьбой к взрослому или сверстнику:</w:t>
      </w:r>
      <w:r w:rsidR="00434709" w:rsidRPr="00CD03B3">
        <w:rPr>
          <w:rFonts w:ascii="Times New Roman" w:eastAsia="Times New Roman" w:hAnsi="Times New Roman" w:cs="Times New Roman"/>
          <w:i/>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фактически не просит взрослого (пусть сам понимает), а у сверстника просто забирает необходимое ему;</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пытается спросить-попросить, но не очень понятно или вежливо;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умеет вежливо и понятно обратиться.</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Способность объяснять что-либо, выслушивать объяснение или мнение коммуникативного партнера: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непонятно объясняет и плохо слушает;</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что-то одно относительно удается;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может и то, и другое.</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Умение справедливо распределять обязанности в паре: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 – не может распределить обязанности, действует в свою пользу или в ущерб себе;</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балл – иногда справляется с задачей;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 – умение полноценно.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освоения ПРП для 3-го класса по учебному предмету «Русский язык» включают осваиваемые обучающимися универсальные учебные действия (познавательные, регулятивные, коммуникативные, личностные), обеспечивающие овладение ключевыми компетенциями, составляющими основу умения учиться.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 xml:space="preserve">С учетом </w:t>
      </w:r>
      <w:r w:rsidRPr="00CD03B3">
        <w:rPr>
          <w:rFonts w:ascii="Times New Roman" w:eastAsia="Times New Roman" w:hAnsi="Times New Roman" w:cs="Times New Roman"/>
          <w:sz w:val="24"/>
          <w:szCs w:val="24"/>
          <w:lang w:eastAsia="ru-RU"/>
        </w:rPr>
        <w:t xml:space="preserve">индивидуальных возможностей и особых образовательных потребностей обучающихся с ЗПР </w:t>
      </w:r>
      <w:r w:rsidRPr="00CD03B3">
        <w:rPr>
          <w:rFonts w:ascii="Times New Roman" w:eastAsia="Times New Roman" w:hAnsi="Times New Roman" w:cs="Times New Roman"/>
          <w:bCs/>
          <w:sz w:val="24"/>
          <w:szCs w:val="24"/>
          <w:lang w:eastAsia="ru-RU"/>
        </w:rPr>
        <w:t>метапредметные результаты</w:t>
      </w:r>
      <w:r w:rsidRPr="00CD03B3">
        <w:rPr>
          <w:rFonts w:ascii="Times New Roman" w:eastAsia="Times New Roman" w:hAnsi="Times New Roman" w:cs="Times New Roman"/>
          <w:sz w:val="24"/>
          <w:szCs w:val="24"/>
          <w:lang w:eastAsia="ru-RU"/>
        </w:rPr>
        <w:t xml:space="preserve"> могут быть обозначены следующим образом.</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познавательные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формулировать (воспроизводить) правило, необходимое для объяснения написания орфограмм;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определять подлежащее, сказуемое, главные и второстепенные члены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классифицировать предложения по интонации;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использовать схему для конструирования предложения по заданным условиям;</w:t>
      </w:r>
    </w:p>
    <w:p w:rsidR="00403E5E" w:rsidRPr="00CD03B3" w:rsidRDefault="00403E5E" w:rsidP="004C09B9">
      <w:pPr>
        <w:widowControl w:val="0"/>
        <w:numPr>
          <w:ilvl w:val="0"/>
          <w:numId w:val="21"/>
        </w:num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находить нужную информацию в словарях учебника;</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умении понимать и использовать знаки, символы, модели, схемы, используемые на уроках;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shd w:val="clear" w:color="auto" w:fill="FFFFFB"/>
          <w:lang w:eastAsia="ru-RU"/>
        </w:rPr>
        <w:t xml:space="preserve">осуществлять элементарный синтаксический и морфологический разбор; </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сравнивать, группировать объекты: находить общее и различие в однокоренных словах;</w:t>
      </w:r>
    </w:p>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называть объекты, входящие в определенную обобщенную группу или обобщать объекты: части речи, простые и сложные предложения;</w:t>
      </w:r>
    </w:p>
    <w:p w:rsidR="00403E5E" w:rsidRPr="00CD03B3" w:rsidRDefault="00403E5E" w:rsidP="004C09B9">
      <w:pPr>
        <w:widowControl w:val="0"/>
        <w:numPr>
          <w:ilvl w:val="0"/>
          <w:numId w:val="21"/>
        </w:numPr>
        <w:suppressAutoHyphens/>
        <w:spacing w:after="0" w:line="240" w:lineRule="auto"/>
        <w:contextualSpacing/>
        <w:jc w:val="both"/>
        <w:rPr>
          <w:rFonts w:ascii="Times New Roman" w:eastAsia="Calibri" w:hAnsi="Times New Roman" w:cs="Times New Roman"/>
          <w:sz w:val="24"/>
          <w:szCs w:val="24"/>
          <w:lang w:eastAsia="ru-RU"/>
        </w:rPr>
      </w:pPr>
      <w:bookmarkStart w:id="6" w:name="_Hlk514056158"/>
      <w:r w:rsidRPr="00CD03B3">
        <w:rPr>
          <w:rFonts w:ascii="Times New Roman" w:eastAsia="Calibri" w:hAnsi="Times New Roman" w:cs="Times New Roman"/>
          <w:sz w:val="24"/>
          <w:szCs w:val="24"/>
          <w:lang w:eastAsia="ru-RU"/>
        </w:rPr>
        <w:t>устанавливать причинно-следственные связи в изучаемом круге языковых явлений: сколько в слове гласных, столько и слогов;</w:t>
      </w:r>
    </w:p>
    <w:bookmarkEnd w:id="6"/>
    <w:p w:rsidR="00403E5E" w:rsidRPr="00CD03B3" w:rsidRDefault="00403E5E" w:rsidP="004C09B9">
      <w:pPr>
        <w:numPr>
          <w:ilvl w:val="0"/>
          <w:numId w:val="21"/>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понятиями, требующимися при обучении учебному предмету: </w:t>
      </w:r>
      <w:r w:rsidRPr="00CD03B3">
        <w:rPr>
          <w:rFonts w:ascii="Times New Roman" w:eastAsia="Calibri" w:hAnsi="Times New Roman" w:cs="Times New Roman"/>
          <w:sz w:val="24"/>
          <w:szCs w:val="24"/>
          <w:lang w:eastAsia="ru-RU"/>
        </w:rPr>
        <w:t>корень, приставка, окончание, суффикс, существительное, прилагательное, глагол</w:t>
      </w:r>
      <w:r w:rsidRPr="00CD03B3">
        <w:rPr>
          <w:rFonts w:ascii="Times New Roman" w:eastAsia="Times New Roman" w:hAnsi="Times New Roman" w:cs="Times New Roman"/>
          <w:sz w:val="24"/>
          <w:szCs w:val="24"/>
          <w:lang w:eastAsia="ru-RU"/>
        </w:rPr>
        <w:t>.</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регулятивные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инструкции, предложенной классу;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удержании инструкции;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составить план действий;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придерживаться плана (на материале разных учебных заданий: написание текста, проверка безударной гласной, синтаксический разбор предложения);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оценить результат действий (на материале практической деятельности, в приложении к каждому осваиваемому учебному действию);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выслушивать не перебивая;</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сопоставлять результат с образцом;</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найти ошибки у соседа;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найти ошибки у себя.</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коммуникативные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слушать мнение партнера по поводу решения учебной задачи;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высказывать свое мнение по поводу коммуникативных ситуаций;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рассказывать о событии;</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решить спор договоренностью;</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умение высказывать свое мнение по поводу событий, явлений и т.п.;</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аргументировать свое мнение;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убеждать;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распределить функции.</w:t>
      </w:r>
    </w:p>
    <w:p w:rsidR="00403E5E" w:rsidRPr="00CD03B3" w:rsidRDefault="00403E5E" w:rsidP="004C09B9">
      <w:pPr>
        <w:spacing w:after="0" w:line="240" w:lineRule="auto"/>
        <w:ind w:firstLine="709"/>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Сформированные личностные универсальные учебные действия </w:t>
      </w:r>
      <w:r w:rsidRPr="00CD03B3">
        <w:rPr>
          <w:rFonts w:ascii="Times New Roman" w:eastAsia="Times New Roman" w:hAnsi="Times New Roman" w:cs="Times New Roman"/>
          <w:sz w:val="24"/>
          <w:szCs w:val="24"/>
          <w:lang w:eastAsia="ru-RU"/>
        </w:rPr>
        <w:t>проявляются в:</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понимать причины успеха/неуспеха в учебной деятельности (не понял, забыл, не постарался, не успел);</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опережающему овладению каким-либо учебным умением или знанием (инициативность); </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выполнении домашнего задания или поручения (ответственность);</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беспокойстве о некачественно выполненной работе и стремление это исправить (в т.ч. плохую оценку);</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свое поведение;</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адекватно оценить поведение партнера;</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предложить способ решения, удовлетворяющий обоих (не жребий);</w:t>
      </w:r>
    </w:p>
    <w:p w:rsidR="00403E5E" w:rsidRPr="00CD03B3" w:rsidRDefault="00403E5E" w:rsidP="004C09B9">
      <w:pPr>
        <w:numPr>
          <w:ilvl w:val="0"/>
          <w:numId w:val="21"/>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готовности помочь партнеру в решении проблемы.</w:t>
      </w:r>
    </w:p>
    <w:p w:rsidR="00403E5E" w:rsidRPr="00CD03B3" w:rsidRDefault="00403E5E" w:rsidP="004C09B9">
      <w:pPr>
        <w:spacing w:after="0" w:line="240" w:lineRule="auto"/>
        <w:ind w:left="720"/>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критериев оценки дескрипторов метапредметных результатов.</w:t>
      </w:r>
    </w:p>
    <w:p w:rsidR="00403E5E" w:rsidRPr="00CD03B3" w:rsidRDefault="00403E5E" w:rsidP="004C09B9">
      <w:pPr>
        <w:spacing w:after="0" w:line="240" w:lineRule="auto"/>
        <w:ind w:firstLine="709"/>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Беспокойство о некачественно выполненной работе и стремление это исправить (в т.ч. плохую оценку)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49"/>
        <w:gridCol w:w="3116"/>
        <w:gridCol w:w="3788"/>
      </w:tblGrid>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1566"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Игнорирует такую необходимость даже при неоднократных напоминаниях</w:t>
            </w:r>
          </w:p>
        </w:tc>
        <w:tc>
          <w:tcPr>
            <w:tcW w:w="155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может принять меры к исправлению ситуации, но делает это редко</w:t>
            </w:r>
          </w:p>
        </w:tc>
        <w:tc>
          <w:tcPr>
            <w:tcW w:w="188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 указании согласен принимать меры к исправлению ситуации</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Возможность самостоятельно прочитать и понять текст задания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3118"/>
        <w:gridCol w:w="3833"/>
      </w:tblGrid>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CD03B3" w:rsidRPr="00CD03B3" w:rsidTr="00403E5E">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 может </w:t>
            </w:r>
          </w:p>
        </w:tc>
        <w:tc>
          <w:tcPr>
            <w:tcW w:w="3190"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 с ошибками и помощью</w:t>
            </w:r>
          </w:p>
        </w:tc>
        <w:tc>
          <w:tcPr>
            <w:tcW w:w="3934" w:type="dxa"/>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Выполняет</w:t>
            </w:r>
          </w:p>
        </w:tc>
      </w:tr>
    </w:tbl>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Умение использовать схему для конструирования предложения по заданным условиям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8"/>
        <w:gridCol w:w="3167"/>
        <w:gridCol w:w="3728"/>
      </w:tblGrid>
      <w:tr w:rsidR="00CD03B3"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0 баллов</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балл</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балла</w:t>
            </w:r>
          </w:p>
        </w:tc>
      </w:tr>
      <w:tr w:rsidR="00BA61BC" w:rsidRPr="00CD03B3" w:rsidTr="00403E5E">
        <w:tc>
          <w:tcPr>
            <w:tcW w:w="157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Не справляется</w:t>
            </w:r>
          </w:p>
        </w:tc>
        <w:tc>
          <w:tcPr>
            <w:tcW w:w="1575"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Справляется с помощью и ошибками</w:t>
            </w:r>
          </w:p>
        </w:tc>
        <w:tc>
          <w:tcPr>
            <w:tcW w:w="1854"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целом справляется</w:t>
            </w:r>
          </w:p>
        </w:tc>
      </w:tr>
    </w:tbl>
    <w:p w:rsidR="00403E5E" w:rsidRPr="00CD03B3" w:rsidRDefault="00403E5E" w:rsidP="004C09B9">
      <w:pPr>
        <w:spacing w:after="0" w:line="240" w:lineRule="auto"/>
        <w:ind w:firstLine="709"/>
        <w:jc w:val="both"/>
        <w:rPr>
          <w:rFonts w:ascii="Times New Roman" w:eastAsia="Times New Roman" w:hAnsi="Times New Roman" w:cs="Times New Roman"/>
          <w:b/>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 xml:space="preserve">Предметные результаты. </w:t>
      </w:r>
      <w:r w:rsidRPr="00CD03B3">
        <w:rPr>
          <w:rFonts w:ascii="Times New Roman" w:eastAsia="Times New Roman" w:hAnsi="Times New Roman" w:cs="Times New Roman"/>
          <w:sz w:val="24"/>
          <w:szCs w:val="24"/>
          <w:lang w:eastAsia="ru-RU"/>
        </w:rPr>
        <w:t>В конце 3-го класса обучающийся: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 в словах изученные орфограммы;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списывает и пишет под диктовку текст, включающий изученные орфограммы и знаки препинания в конце предложения, проверяет написанное;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элементарный синтаксический разбор, различает главные и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употребляет термины «подлежащее», «сказуемое», «второстепенные члены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предложения по интонации;</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различает простые и сложные предложения;</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связь слов в словосочетании с помощью вопросов;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называет изученные части речи; </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определяет число, род имен существительных и прилагательных;</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склоняет имена существительные единственного числа;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согласовывает имена существительные и прилагательные в роде, числе, падеже;</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изменяет глаголы по временам;</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однокоренные слова;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подбирает антонимы, синонимы;</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пользуется словарями учебника;</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 морфологический разбор простых по структуре слов (корень, приставка, окончание, суффикс) с опорой на наглядную схему;</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восстанавливает деформированный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озаглавливает текст;</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изложения простых по лексике и содержанию текстов;</w:t>
      </w:r>
    </w:p>
    <w:p w:rsidR="00403E5E" w:rsidRPr="00CD03B3" w:rsidRDefault="00403E5E"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пишет объявления, поздравления, почтовый адрес.</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Примеры контрольно-оценочных материалов</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и</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критериев оценки предметных результатов.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 комплексной контрольной работы, состоящей из диктанта и дополнительных заданий). Вариант тестового задания (комплексной контрольной работы) учитель определяет самостоятельно, учитывая индивидуальные способности к усвоению материала по русскому языку каждым учеником.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Примеры тестовых заданий для проведения промежуточной аттестации в конце первой четверти.</w:t>
      </w:r>
      <w:r w:rsidR="00434709" w:rsidRPr="00CD03B3">
        <w:rPr>
          <w:rFonts w:ascii="Times New Roman" w:eastAsia="Times New Roman" w:hAnsi="Times New Roman" w:cs="Times New Roman"/>
          <w:sz w:val="24"/>
          <w:szCs w:val="24"/>
          <w:lang w:eastAsia="ru-RU"/>
        </w:rPr>
        <w:t xml:space="preserve">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1.</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синонимы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трудиться, пурга, пасмурный, работать, хмурый.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антонимы и соедини их линиями</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терять, лень, находить, низкий, труд.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Солнышко садится.</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прилагательное и подчеркни его.</w:t>
      </w:r>
    </w:p>
    <w:p w:rsidR="00403E5E" w:rsidRPr="00CD03B3" w:rsidRDefault="00403E5E" w:rsidP="004C09B9">
      <w:pPr>
        <w:spacing w:after="0" w:line="240" w:lineRule="auto"/>
        <w:ind w:left="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холодная зима.</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Мороз, морозный, холод.</w:t>
      </w:r>
    </w:p>
    <w:p w:rsidR="00403E5E" w:rsidRPr="00CD03B3" w:rsidRDefault="00403E5E" w:rsidP="004C09B9">
      <w:pPr>
        <w:numPr>
          <w:ilvl w:val="0"/>
          <w:numId w:val="23"/>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Выбери правильные буквы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(о,а) лна, с (о,а)ленный, под (а,о) рить, зв(и,е)зда.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Вариант 2.</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синонимы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bCs/>
          <w:sz w:val="24"/>
          <w:szCs w:val="24"/>
          <w:shd w:val="clear" w:color="auto" w:fill="FFFFFF"/>
          <w:lang w:eastAsia="ru-RU"/>
        </w:rPr>
      </w:pPr>
      <w:r w:rsidRPr="00CD03B3">
        <w:rPr>
          <w:rFonts w:ascii="Times New Roman" w:eastAsia="Times New Roman" w:hAnsi="Times New Roman" w:cs="Times New Roman"/>
          <w:bCs/>
          <w:sz w:val="24"/>
          <w:szCs w:val="24"/>
          <w:shd w:val="clear" w:color="auto" w:fill="FFFFFF"/>
          <w:lang w:eastAsia="ru-RU"/>
        </w:rPr>
        <w:t>Метель - …, трудиться - …, пасмурный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Напиши антонимы к словам</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Высокий - …, терять - …, лень - ….</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существительные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Гаснет вечер, солнышко садится.</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глаголы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Ветер в поле воет, дождик моросит.</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Найди в предложении прилагательные и подчеркни их.</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Наступила длинная, холодная зима.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Исключи лишнее слово.</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Вода, водитель, водный, водица.</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Подчеркни однокоренные слова</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Мороз, морозный, холод, морозить.</w:t>
      </w:r>
    </w:p>
    <w:p w:rsidR="00403E5E" w:rsidRPr="00CD03B3" w:rsidRDefault="00403E5E" w:rsidP="004C09B9">
      <w:pPr>
        <w:numPr>
          <w:ilvl w:val="0"/>
          <w:numId w:val="27"/>
        </w:num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Вставь пропущенные буквы</w:t>
      </w:r>
    </w:p>
    <w:p w:rsidR="00403E5E" w:rsidRPr="00CD03B3" w:rsidRDefault="00403E5E" w:rsidP="004C09B9">
      <w:pPr>
        <w:spacing w:after="0" w:line="240" w:lineRule="auto"/>
        <w:ind w:left="720"/>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 лна, с…ленный, под…рить, зв…зда.</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каждого задания оценивается в 1 балл. Когда в одном задании дано несколько предложений, балл начисляется, если правильных решений было больше половины.</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Тестовые (контрольные) задания для итоговой аттестации составляются из заданий промежуточной аттестации и оцениваются аналогично.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 комплексной контрольной работы (диктант и дополнительные задания) для проведения итоговой аттестации.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К одному тексту диктанта разным детям могут быть предложены задания, отличные между собой по уровню сложности и объему.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Май.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Коротка майская ночь. Вот заиграл первый луч солнца. Подул прохладный ветерок. Зашелестели листочки. Всюду проснулась жизнь. Стадо коров идет на пастбище. К реке шагают гуси. Впереди гогочет вожак. На горе видны постройки. Это молочная ферма. Взрослые жители села Сосновка спешат на работу. У людей много дел на полях. Ребятишек зовет в школу последний звонок. Учебный год еще не закончился.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Задания.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1. Просклоняй слово «река».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 в тексте слово «листочки» и разбери его по составу.</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3. Напиши слово для проверки безударной гласной в слове «звонок».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4. Найди и подчеркни главные члены в 3-ем предложении. Укажи в нем части речи.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Оценка комплексной контрольной работы складывается из параметров.</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написания диктанта.</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5 - в диктанте нет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4 - в диктанте допущено 1–2 ошибки.</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3 - в диктанте допущено 3–5 ошибок.</w:t>
      </w:r>
    </w:p>
    <w:p w:rsidR="00403E5E" w:rsidRPr="00CD03B3" w:rsidRDefault="00403E5E" w:rsidP="004C09B9">
      <w:pPr>
        <w:spacing w:after="0" w:line="240" w:lineRule="auto"/>
        <w:ind w:firstLine="709"/>
        <w:jc w:val="both"/>
        <w:rPr>
          <w:rFonts w:ascii="Times New Roman" w:eastAsia="Times New Roman" w:hAnsi="Times New Roman" w:cs="Times New Roman"/>
          <w:bCs/>
          <w:sz w:val="24"/>
          <w:szCs w:val="24"/>
          <w:lang w:eastAsia="ru-RU"/>
        </w:rPr>
      </w:pPr>
      <w:r w:rsidRPr="00CD03B3">
        <w:rPr>
          <w:rFonts w:ascii="Times New Roman" w:eastAsia="Times New Roman" w:hAnsi="Times New Roman" w:cs="Times New Roman"/>
          <w:bCs/>
          <w:sz w:val="24"/>
          <w:szCs w:val="24"/>
          <w:lang w:eastAsia="ru-RU"/>
        </w:rPr>
        <w:t>2 - в диктанте допущено более 5 ошибок.</w:t>
      </w:r>
    </w:p>
    <w:p w:rsidR="00403E5E" w:rsidRPr="00CD03B3" w:rsidRDefault="00403E5E" w:rsidP="004C09B9">
      <w:pPr>
        <w:spacing w:after="0" w:line="240" w:lineRule="auto"/>
        <w:ind w:firstLine="709"/>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Оценка выполнения дополнительных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5 -</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все задания выполнены верно.</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4 -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выполнено правильно не менее 3/4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t>3 -</w:t>
      </w:r>
      <w:r w:rsidRPr="00CD03B3">
        <w:rPr>
          <w:rFonts w:ascii="Times New Roman" w:eastAsia="Times New Roman" w:hAnsi="Times New Roman" w:cs="Times New Roman"/>
          <w:sz w:val="24"/>
          <w:szCs w:val="24"/>
          <w:lang w:eastAsia="ru-RU"/>
        </w:rPr>
        <w:t> правильно выполнено не менее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Cs/>
          <w:sz w:val="24"/>
          <w:szCs w:val="24"/>
          <w:lang w:eastAsia="ru-RU"/>
        </w:rPr>
        <w:lastRenderedPageBreak/>
        <w:t>2 -</w:t>
      </w:r>
      <w:r w:rsidR="00434709"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не выполнено более половины заданий.</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При проведении итогового контроля </w:t>
      </w:r>
      <w:r w:rsidRPr="00CD03B3">
        <w:rPr>
          <w:rFonts w:ascii="Times New Roman" w:eastAsia="Times New Roman" w:hAnsi="Times New Roman" w:cs="Times New Roman"/>
          <w:sz w:val="24"/>
          <w:szCs w:val="24"/>
          <w:lang w:eastAsia="ru-RU"/>
        </w:rPr>
        <w:t>в связи выраженными трудностями написания слуховых диктантов обучающимися с ЗПР рекомендуется дополнительно предусмотреть орфографическое списывание текста (текст с пропущенными орфограммами, изученными за курс 3 класс). Это позволит сделать анализ освоения орфограмм, исключая ошибки, связанные с нарушением развития фонематических процессов.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 Вместе с тем недостаточная успешность овладения русским языком как учебным предметом требует взвешенной оценки причин этого явления.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СОДЕРЖАНИЕ УЧЕБНОГО ПРЕДМЕТА</w:t>
      </w: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соответствии с выделенными в ПрАООП направлениями изучение предмета «Русский язык» в третьем классе включает следующие разделы:</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b/>
          <w:sz w:val="24"/>
          <w:szCs w:val="24"/>
          <w:lang w:eastAsia="ru-RU"/>
        </w:rPr>
        <w:t>Фонетика и орфоэпия.</w:t>
      </w:r>
      <w:r w:rsidRPr="00CD03B3">
        <w:rPr>
          <w:rFonts w:ascii="Times New Roman" w:eastAsia="Times New Roman" w:hAnsi="Times New Roman" w:cs="Times New Roman"/>
          <w:sz w:val="24"/>
          <w:szCs w:val="24"/>
          <w:lang w:eastAsia="ru-RU"/>
        </w:rPr>
        <w:t xml:space="preserve">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CD03B3">
        <w:rPr>
          <w:rFonts w:ascii="Times New Roman" w:eastAsia="Times New Roman" w:hAnsi="Times New Roman" w:cs="Times New Roman"/>
          <w:spacing w:val="2"/>
          <w:sz w:val="24"/>
          <w:szCs w:val="24"/>
          <w:lang w:eastAsia="ru-RU"/>
        </w:rPr>
        <w:t>ние парных и непарных по звонкости - глухости согласных звуков. Ударение, н</w:t>
      </w:r>
      <w:r w:rsidRPr="00CD03B3">
        <w:rPr>
          <w:rFonts w:ascii="Times New Roman" w:eastAsia="Times New Roman" w:hAnsi="Times New Roman" w:cs="Times New Roman"/>
          <w:sz w:val="24"/>
          <w:szCs w:val="24"/>
          <w:lang w:eastAsia="ru-RU"/>
        </w:rPr>
        <w:t>ахождение в слове ударных и безударных гласных звуков.</w:t>
      </w:r>
      <w:r w:rsidRPr="00CD03B3">
        <w:rPr>
          <w:rFonts w:ascii="Times New Roman" w:eastAsia="Times New Roman" w:hAnsi="Times New Roman" w:cs="Times New Roman"/>
          <w:spacing w:val="2"/>
          <w:sz w:val="24"/>
          <w:szCs w:val="24"/>
          <w:lang w:eastAsia="ru-RU"/>
        </w:rPr>
        <w:t xml:space="preserve"> Деление слов на слоги. Произношение звуков и сочетаний звуков </w:t>
      </w:r>
      <w:r w:rsidRPr="00CD03B3">
        <w:rPr>
          <w:rFonts w:ascii="Times New Roman" w:eastAsia="Times New Roman" w:hAnsi="Times New Roman" w:cs="Times New Roman"/>
          <w:sz w:val="24"/>
          <w:szCs w:val="24"/>
          <w:lang w:eastAsia="ru-RU"/>
        </w:rPr>
        <w:t>в соответствии с нормами современного русского литературного языка.</w:t>
      </w:r>
      <w:r w:rsidRPr="00CD03B3">
        <w:rPr>
          <w:rFonts w:ascii="Times New Roman" w:eastAsia="Times New Roman" w:hAnsi="Times New Roman" w:cs="Times New Roman"/>
          <w:i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Графика.</w:t>
      </w:r>
      <w:r w:rsidR="00434709"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Обозначение на письме твёрдости и мягкости согласных звуков. Мягкий знак как показатель мягкости предшествующего согласного звука. Использование на письме разделительных </w:t>
      </w:r>
      <w:r w:rsidRPr="00CD03B3">
        <w:rPr>
          <w:rFonts w:ascii="Times New Roman" w:eastAsia="Times New Roman" w:hAnsi="Times New Roman" w:cs="Times New Roman"/>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i/>
          <w:iCs/>
          <w:sz w:val="24"/>
          <w:szCs w:val="24"/>
          <w:lang w:eastAsia="ru-RU"/>
        </w:rPr>
        <w:t>ь</w:t>
      </w:r>
      <w:r w:rsidRPr="00CD03B3">
        <w:rPr>
          <w:rFonts w:ascii="Times New Roman" w:eastAsia="Times New Roman" w:hAnsi="Times New Roman" w:cs="Times New Roman"/>
          <w:b/>
          <w:bCs/>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с йотированными гласными </w:t>
      </w:r>
      <w:r w:rsidRPr="00CD03B3">
        <w:rPr>
          <w:rFonts w:ascii="Times New Roman" w:eastAsia="Times New Roman" w:hAnsi="Times New Roman" w:cs="Times New Roman"/>
          <w:b/>
          <w:bCs/>
          <w:i/>
          <w:iCs/>
          <w:sz w:val="24"/>
          <w:szCs w:val="24"/>
          <w:lang w:eastAsia="ru-RU"/>
        </w:rPr>
        <w:t>е</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ё</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ю</w:t>
      </w:r>
      <w:r w:rsidRPr="00CD03B3">
        <w:rPr>
          <w:rFonts w:ascii="Times New Roman" w:eastAsia="Times New Roman" w:hAnsi="Times New Roman" w:cs="Times New Roman"/>
          <w:b/>
          <w:bCs/>
          <w:sz w:val="24"/>
          <w:szCs w:val="24"/>
          <w:lang w:eastAsia="ru-RU"/>
        </w:rPr>
        <w:t xml:space="preserve">, </w:t>
      </w:r>
      <w:r w:rsidRPr="00CD03B3">
        <w:rPr>
          <w:rFonts w:ascii="Times New Roman" w:eastAsia="Times New Roman" w:hAnsi="Times New Roman" w:cs="Times New Roman"/>
          <w:b/>
          <w:bCs/>
          <w:i/>
          <w:iCs/>
          <w:sz w:val="24"/>
          <w:szCs w:val="24"/>
          <w:lang w:eastAsia="ru-RU"/>
        </w:rPr>
        <w:t>я</w:t>
      </w:r>
      <w:r w:rsidRPr="00CD03B3">
        <w:rPr>
          <w:rFonts w:ascii="Times New Roman" w:eastAsia="Times New Roman" w:hAnsi="Times New Roman" w:cs="Times New Roman"/>
          <w:sz w:val="24"/>
          <w:szCs w:val="24"/>
          <w:lang w:eastAsia="ru-RU"/>
        </w:rPr>
        <w:t xml:space="preserve">; в словах с непроизносимыми согласными.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Использование небуквенных графических средств: пробела между словами, знака переноса, абзаца.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Состав слова (морфемика). </w:t>
      </w:r>
      <w:r w:rsidRPr="00CD03B3">
        <w:rPr>
          <w:rFonts w:ascii="Times New Roman" w:eastAsia="Times New Roman" w:hAnsi="Times New Roman" w:cs="Times New Roman"/>
          <w:sz w:val="24"/>
          <w:szCs w:val="24"/>
          <w:lang w:eastAsia="ru-RU"/>
        </w:rPr>
        <w:t xml:space="preserve">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Различение однокоренных слов и различных форм одного и того же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Представление о значении суффиксов и приставок</w:t>
      </w:r>
      <w:r w:rsidRPr="00CD03B3">
        <w:rPr>
          <w:rFonts w:ascii="Times New Roman" w:eastAsia="Times New Roman" w:hAnsi="Times New Roman" w:cs="Times New Roman"/>
          <w:i/>
          <w:iCs/>
          <w:sz w:val="24"/>
          <w:szCs w:val="24"/>
          <w:lang w:eastAsia="ru-RU"/>
        </w:rPr>
        <w:t xml:space="preserve">. </w:t>
      </w:r>
      <w:r w:rsidRPr="00CD03B3">
        <w:rPr>
          <w:rFonts w:ascii="Times New Roman" w:eastAsia="Times New Roman" w:hAnsi="Times New Roman" w:cs="Times New Roman"/>
          <w:sz w:val="24"/>
          <w:szCs w:val="24"/>
          <w:lang w:eastAsia="ru-RU"/>
        </w:rPr>
        <w:t>Умение отличать приставку от предлога. Умение подбирать однокоренные слова с приставками и суффиксами. Разбор слова по составу.</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Морфология. </w:t>
      </w:r>
      <w:r w:rsidRPr="00CD03B3">
        <w:rPr>
          <w:rFonts w:ascii="Times New Roman" w:eastAsia="Times New Roman" w:hAnsi="Times New Roman" w:cs="Times New Roman"/>
          <w:sz w:val="24"/>
          <w:szCs w:val="24"/>
          <w:lang w:eastAsia="ru-RU"/>
        </w:rPr>
        <w:t xml:space="preserve">Общие сведения о частях речи: имя существительное, имя прилагательное, местоимение, глагол, предлог.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существительное</w:t>
      </w:r>
      <w:r w:rsidRPr="00CD03B3">
        <w:rPr>
          <w:rFonts w:ascii="Times New Roman" w:eastAsia="Times New Roman" w:hAnsi="Times New Roman" w:cs="Times New Roman"/>
          <w:sz w:val="24"/>
          <w:szCs w:val="24"/>
          <w:lang w:eastAsia="ru-RU"/>
        </w:rPr>
        <w:t>.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существительных: мужской, женский, средний. Различение имён существительных мужского, женского и среднего рода.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Изменение имен существительных по числам.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Изменение имен существительных по падежам в единственном числе (склонение).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Морфологический разбор имён существительных.</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Имя прилагательное</w:t>
      </w:r>
      <w:r w:rsidRPr="00CD03B3">
        <w:rPr>
          <w:rFonts w:ascii="Times New Roman" w:eastAsia="Times New Roman" w:hAnsi="Times New Roman" w:cs="Times New Roman"/>
          <w:sz w:val="24"/>
          <w:szCs w:val="24"/>
          <w:lang w:eastAsia="ru-RU"/>
        </w:rPr>
        <w:t>.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w:t>
      </w:r>
      <w:r w:rsidRPr="00CD03B3">
        <w:rPr>
          <w:rFonts w:ascii="Times New Roman" w:eastAsia="Times New Roman" w:hAnsi="Times New Roman" w:cs="Times New Roman"/>
          <w:i/>
          <w:iCs/>
          <w:sz w:val="24"/>
          <w:szCs w:val="24"/>
          <w:lang w:eastAsia="ru-RU"/>
        </w:rPr>
        <w:t>ий, -ья, -ье, -ов, -ин</w:t>
      </w:r>
      <w:r w:rsidRPr="00CD03B3">
        <w:rPr>
          <w:rFonts w:ascii="Times New Roman" w:eastAsia="Times New Roman" w:hAnsi="Times New Roman" w:cs="Times New Roman"/>
          <w:sz w:val="24"/>
          <w:szCs w:val="24"/>
          <w:lang w:eastAsia="ru-RU"/>
        </w:rPr>
        <w:t>). Морфологический разбор имён прилагательных</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Местоимение</w:t>
      </w:r>
      <w:r w:rsidRPr="00CD03B3">
        <w:rPr>
          <w:rFonts w:ascii="Times New Roman" w:eastAsia="Times New Roman" w:hAnsi="Times New Roman" w:cs="Times New Roman"/>
          <w:sz w:val="24"/>
          <w:szCs w:val="24"/>
          <w:lang w:eastAsia="ru-RU"/>
        </w:rPr>
        <w:t>. Общее представление о местоимении. Личные местоимения, значение и употребление в речи. Личные местоимения 1, 2, 3-</w:t>
      </w:r>
      <w:r w:rsidRPr="00CD03B3">
        <w:rPr>
          <w:rFonts w:ascii="Times New Roman" w:eastAsia="Times New Roman" w:hAnsi="Times New Roman" w:cs="Times New Roman"/>
          <w:sz w:val="24"/>
          <w:szCs w:val="24"/>
          <w:lang w:eastAsia="ru-RU"/>
        </w:rPr>
        <w:softHyphen/>
        <w:t xml:space="preserve">го лица единственного и множественного числа.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Глагол. </w:t>
      </w:r>
      <w:r w:rsidRPr="00CD03B3">
        <w:rPr>
          <w:rFonts w:ascii="Times New Roman" w:eastAsia="Times New Roman" w:hAnsi="Times New Roman" w:cs="Times New Roman"/>
          <w:sz w:val="24"/>
          <w:szCs w:val="24"/>
          <w:lang w:eastAsia="ru-RU"/>
        </w:rPr>
        <w:t>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числам. Морфологический разбор глаголов</w:t>
      </w:r>
      <w:r w:rsidRPr="00CD03B3">
        <w:rPr>
          <w:rFonts w:ascii="Times New Roman" w:eastAsia="Times New Roman" w:hAnsi="Times New Roman" w:cs="Times New Roman"/>
          <w:i/>
          <w:iCs/>
          <w:sz w:val="24"/>
          <w:szCs w:val="24"/>
          <w:lang w:eastAsia="ru-RU"/>
        </w:rPr>
        <w:t>.</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iCs/>
          <w:sz w:val="24"/>
          <w:szCs w:val="24"/>
          <w:lang w:eastAsia="ru-RU"/>
        </w:rPr>
        <w:t xml:space="preserve">Предлог. </w:t>
      </w:r>
      <w:r w:rsidRPr="00CD03B3">
        <w:rPr>
          <w:rFonts w:ascii="Times New Roman" w:eastAsia="Times New Roman" w:hAnsi="Times New Roman" w:cs="Times New Roman"/>
          <w:sz w:val="24"/>
          <w:szCs w:val="24"/>
          <w:lang w:eastAsia="ru-RU"/>
        </w:rPr>
        <w:t>Знакомство с наиболее употребительными предлогами. Функция предлогов: образование падежных форм имён существительных. Отличие предлогов от приставок.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Лексика. </w:t>
      </w:r>
      <w:r w:rsidRPr="00CD03B3">
        <w:rPr>
          <w:rFonts w:ascii="Times New Roman" w:eastAsia="Times New Roman" w:hAnsi="Times New Roman" w:cs="Times New Roman"/>
          <w:sz w:val="24"/>
          <w:szCs w:val="24"/>
          <w:lang w:eastAsia="ru-RU"/>
        </w:rPr>
        <w:t>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Синтаксис. </w:t>
      </w:r>
      <w:r w:rsidRPr="00CD03B3">
        <w:rPr>
          <w:rFonts w:ascii="Times New Roman" w:eastAsia="Times New Roman" w:hAnsi="Times New Roman" w:cs="Times New Roman"/>
          <w:sz w:val="24"/>
          <w:szCs w:val="24"/>
          <w:lang w:eastAsia="ru-RU"/>
        </w:rPr>
        <w:t>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 xml:space="preserve">Орфография и пунктуация. </w:t>
      </w:r>
      <w:r w:rsidRPr="00CD03B3">
        <w:rPr>
          <w:rFonts w:ascii="Times New Roman" w:eastAsia="Times New Roman" w:hAnsi="Times New Roman" w:cs="Times New Roman"/>
          <w:sz w:val="24"/>
          <w:szCs w:val="24"/>
          <w:lang w:eastAsia="ru-RU"/>
        </w:rPr>
        <w:t xml:space="preserve">Формирование орфографической зоркости. Использование орфографического словаря.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Применение правил правописания: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 xml:space="preserve">жи-ши, ча-ща, чу-щу </w:t>
      </w:r>
      <w:r w:rsidRPr="00CD03B3">
        <w:rPr>
          <w:rFonts w:ascii="Times New Roman" w:eastAsia="Times New Roman" w:hAnsi="Times New Roman" w:cs="Times New Roman"/>
          <w:sz w:val="24"/>
          <w:szCs w:val="24"/>
          <w:lang w:eastAsia="ru-RU"/>
        </w:rPr>
        <w:t xml:space="preserve">в положении под ударением;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сочетания </w:t>
      </w:r>
      <w:r w:rsidRPr="00CD03B3">
        <w:rPr>
          <w:rFonts w:ascii="Times New Roman" w:eastAsia="Times New Roman" w:hAnsi="Times New Roman" w:cs="Times New Roman"/>
          <w:b/>
          <w:bCs/>
          <w:i/>
          <w:iCs/>
          <w:sz w:val="24"/>
          <w:szCs w:val="24"/>
          <w:lang w:eastAsia="ru-RU"/>
        </w:rPr>
        <w:t>чк-чн, чт, щн</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перенос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прописная буква в начале предложения, в именах собственных;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проверяемые безударные гласные в корне слова;</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парные звонкие и глухие согласные в корне слова;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непроизносимые согласные;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непроверяемые гласные и согласные в корне слова (на ограниченном перечне слов);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разделительные </w:t>
      </w:r>
      <w:r w:rsidRPr="00CD03B3">
        <w:rPr>
          <w:rFonts w:ascii="Times New Roman" w:eastAsia="Times New Roman" w:hAnsi="Times New Roman" w:cs="Times New Roman"/>
          <w:b/>
          <w:bCs/>
          <w:i/>
          <w:iCs/>
          <w:sz w:val="24"/>
          <w:szCs w:val="24"/>
          <w:lang w:eastAsia="ru-RU"/>
        </w:rPr>
        <w:t xml:space="preserve">ъ </w:t>
      </w:r>
      <w:r w:rsidRPr="00CD03B3">
        <w:rPr>
          <w:rFonts w:ascii="Times New Roman" w:eastAsia="Times New Roman" w:hAnsi="Times New Roman" w:cs="Times New Roman"/>
          <w:sz w:val="24"/>
          <w:szCs w:val="24"/>
          <w:lang w:eastAsia="ru-RU"/>
        </w:rPr>
        <w:t xml:space="preserve">и </w:t>
      </w:r>
      <w:r w:rsidRPr="00CD03B3">
        <w:rPr>
          <w:rFonts w:ascii="Times New Roman" w:eastAsia="Times New Roman" w:hAnsi="Times New Roman" w:cs="Times New Roman"/>
          <w:b/>
          <w:bCs/>
          <w:i/>
          <w:iCs/>
          <w:sz w:val="24"/>
          <w:szCs w:val="24"/>
          <w:lang w:eastAsia="ru-RU"/>
        </w:rPr>
        <w:t>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после шипящих на конце имён существительных (</w:t>
      </w:r>
      <w:r w:rsidRPr="00CD03B3">
        <w:rPr>
          <w:rFonts w:ascii="Times New Roman" w:eastAsia="Times New Roman" w:hAnsi="Times New Roman" w:cs="Times New Roman"/>
          <w:b/>
          <w:bCs/>
          <w:i/>
          <w:iCs/>
          <w:sz w:val="24"/>
          <w:szCs w:val="24"/>
          <w:lang w:eastAsia="ru-RU"/>
        </w:rPr>
        <w:t>ночь, нож, рожь, мышь</w:t>
      </w:r>
      <w:r w:rsidRPr="00CD03B3">
        <w:rPr>
          <w:rFonts w:ascii="Times New Roman" w:eastAsia="Times New Roman" w:hAnsi="Times New Roman" w:cs="Times New Roman"/>
          <w:sz w:val="24"/>
          <w:szCs w:val="24"/>
          <w:lang w:eastAsia="ru-RU"/>
        </w:rPr>
        <w:t xml:space="preserve">);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
          <w:iCs/>
          <w:sz w:val="24"/>
          <w:szCs w:val="24"/>
          <w:lang w:eastAsia="ru-RU"/>
        </w:rPr>
        <w:t xml:space="preserve">не </w:t>
      </w:r>
      <w:r w:rsidRPr="00CD03B3">
        <w:rPr>
          <w:rFonts w:ascii="Times New Roman" w:eastAsia="Times New Roman" w:hAnsi="Times New Roman" w:cs="Times New Roman"/>
          <w:sz w:val="24"/>
          <w:szCs w:val="24"/>
          <w:lang w:eastAsia="ru-RU"/>
        </w:rPr>
        <w:t xml:space="preserve">с глаголами;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раздельное написание предлогов с другими словами;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знаки препинания в конце предложения: точка, вопросительный и восклицательный знаки.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iCs/>
          <w:sz w:val="24"/>
          <w:szCs w:val="24"/>
          <w:lang w:eastAsia="ru-RU"/>
        </w:rPr>
        <w:t>Развитие речи.</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Осознание ситуации общения: с какой целью, с кем и где происходит общение.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Овладение краткими и полными ответами на вопросы. Составление вопросов устно и письменно. Составление диалогов в форме вопросов и ответов.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Комплексная работа над структурой текста: озаглавливание, корректирование порядка предложений и частей текста. План текста. Типы текстов: описание, повествование, рассуждение, их особенности. Знакомство с жанрами письма и поздравления. </w:t>
      </w:r>
    </w:p>
    <w:p w:rsidR="00403E5E" w:rsidRPr="00CD03B3" w:rsidRDefault="00403E5E" w:rsidP="004C09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pacing w:val="-2"/>
          <w:sz w:val="24"/>
          <w:szCs w:val="24"/>
          <w:lang w:eastAsia="ru-RU"/>
        </w:rPr>
        <w:t xml:space="preserve">Создание собственных текстов и корректирование заданных </w:t>
      </w:r>
      <w:r w:rsidRPr="00CD03B3">
        <w:rPr>
          <w:rFonts w:ascii="Times New Roman" w:eastAsia="Times New Roman" w:hAnsi="Times New Roman" w:cs="Times New Roman"/>
          <w:sz w:val="24"/>
          <w:szCs w:val="24"/>
          <w:lang w:eastAsia="ru-RU"/>
        </w:rPr>
        <w:t>текстов</w:t>
      </w:r>
      <w:r w:rsidRPr="00CD03B3">
        <w:rPr>
          <w:rFonts w:ascii="Times New Roman" w:eastAsia="Times New Roman" w:hAnsi="Times New Roman" w:cs="Times New Roman"/>
          <w:spacing w:val="2"/>
          <w:sz w:val="24"/>
          <w:szCs w:val="24"/>
          <w:lang w:eastAsia="ru-RU"/>
        </w:rPr>
        <w:t xml:space="preserve">; </w:t>
      </w:r>
      <w:r w:rsidRPr="00CD03B3">
        <w:rPr>
          <w:rFonts w:ascii="Times New Roman" w:eastAsia="Times New Roman" w:hAnsi="Times New Roman" w:cs="Times New Roman"/>
          <w:iCs/>
          <w:spacing w:val="2"/>
          <w:sz w:val="24"/>
          <w:szCs w:val="24"/>
          <w:lang w:eastAsia="ru-RU"/>
        </w:rPr>
        <w:t xml:space="preserve">использование в текстах </w:t>
      </w:r>
      <w:r w:rsidRPr="00CD03B3">
        <w:rPr>
          <w:rFonts w:ascii="Times New Roman" w:eastAsia="Times New Roman" w:hAnsi="Times New Roman" w:cs="Times New Roman"/>
          <w:iCs/>
          <w:sz w:val="24"/>
          <w:szCs w:val="24"/>
          <w:lang w:eastAsia="ru-RU"/>
        </w:rPr>
        <w:t>синонимов и антонимов</w:t>
      </w:r>
      <w:r w:rsidRPr="00CD03B3">
        <w:rPr>
          <w:rFonts w:ascii="Times New Roman" w:eastAsia="Times New Roman" w:hAnsi="Times New Roman" w:cs="Times New Roman"/>
          <w:sz w:val="24"/>
          <w:szCs w:val="24"/>
          <w:lang w:eastAsia="ru-RU"/>
        </w:rPr>
        <w:t>. Подробный и сжатый рассказ по картинке и серии картинок. Изложение под руководством учителя, по готовому и коллективно составленному плану. Подробный и сжатый рассказ по картинке и серии картинок.</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Основная форма организации учебных занятий по русскому языку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Приведенная примерная рабочая программа составлена на 136 часов (по 4 часа в неделю при 34 учебных неделях). В соответствии с ПрАООП продолжительность уроков составляет 40 минут. Количество часов, отводимых на изучение учебного предмета «Русский язык» может корректироваться в рамках предметной области «Филология» с учётом психофизических особенностей обучающихся. </w:t>
      </w:r>
    </w:p>
    <w:p w:rsidR="00403E5E" w:rsidRPr="00CD03B3" w:rsidRDefault="00403E5E" w:rsidP="004C09B9">
      <w:pPr>
        <w:spacing w:after="0" w:line="240" w:lineRule="auto"/>
        <w:ind w:firstLine="709"/>
        <w:jc w:val="both"/>
        <w:rPr>
          <w:rFonts w:ascii="Times New Roman" w:eastAsia="Times New Roman" w:hAnsi="Times New Roman" w:cs="Times New Roman"/>
          <w:sz w:val="24"/>
          <w:szCs w:val="24"/>
          <w:lang w:eastAsia="ru-RU"/>
        </w:rPr>
      </w:pPr>
    </w:p>
    <w:p w:rsidR="004C09B9" w:rsidRDefault="004C09B9">
      <w:pPr>
        <w:spacing w:after="200" w:line="276" w:lineRule="auto"/>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4C09B9" w:rsidRDefault="004C09B9" w:rsidP="004C09B9">
      <w:pPr>
        <w:spacing w:after="0" w:line="240" w:lineRule="auto"/>
        <w:contextualSpacing/>
        <w:jc w:val="both"/>
        <w:rPr>
          <w:rFonts w:ascii="Times New Roman" w:eastAsia="Calibri" w:hAnsi="Times New Roman" w:cs="Times New Roman"/>
          <w:b/>
          <w:sz w:val="24"/>
          <w:szCs w:val="24"/>
        </w:rPr>
        <w:sectPr w:rsidR="004C09B9" w:rsidSect="00357A0B">
          <w:footerReference w:type="default" r:id="rId8"/>
          <w:pgSz w:w="11906" w:h="16838"/>
          <w:pgMar w:top="1134" w:right="567" w:bottom="1134" w:left="1276" w:header="709" w:footer="709" w:gutter="0"/>
          <w:cols w:space="708"/>
          <w:docGrid w:linePitch="360"/>
        </w:sectPr>
      </w:pPr>
    </w:p>
    <w:p w:rsidR="00403E5E" w:rsidRPr="00CD03B3" w:rsidRDefault="00403E5E"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lastRenderedPageBreak/>
        <w:t>ТЕМАТИЧЕСКОЕ ПЛАНИРОВАНИЕ</w:t>
      </w:r>
    </w:p>
    <w:p w:rsidR="00403E5E" w:rsidRPr="00CD03B3" w:rsidRDefault="00403E5E" w:rsidP="004C09B9">
      <w:pPr>
        <w:spacing w:after="0" w:line="240" w:lineRule="auto"/>
        <w:contextualSpacing/>
        <w:jc w:val="both"/>
        <w:rPr>
          <w:rFonts w:ascii="Times New Roman" w:eastAsia="Calibri"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
        <w:gridCol w:w="2242"/>
        <w:gridCol w:w="2801"/>
        <w:gridCol w:w="8960"/>
      </w:tblGrid>
      <w:tr w:rsidR="00CD03B3" w:rsidRPr="00CD03B3" w:rsidTr="004C09B9">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w:t>
            </w:r>
          </w:p>
        </w:tc>
      </w:tr>
      <w:tr w:rsidR="00CD03B3" w:rsidRPr="00CD03B3" w:rsidTr="004C09B9">
        <w:tc>
          <w:tcPr>
            <w:tcW w:w="5000" w:type="pct"/>
            <w:gridSpan w:val="4"/>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C09B9">
        <w:trPr>
          <w:trHeight w:val="838"/>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1</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Язык и речь (2ч.)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sz w:val="24"/>
                <w:szCs w:val="24"/>
                <w:lang w:eastAsia="ru-RU"/>
              </w:rPr>
              <w:t>Виды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 учебником «Русский язык». Рассматривание </w:t>
            </w:r>
            <w:r w:rsidRPr="00CD03B3">
              <w:rPr>
                <w:rFonts w:ascii="Times New Roman" w:eastAsia="Times New Roman" w:hAnsi="Times New Roman" w:cs="Times New Roman"/>
                <w:iCs/>
                <w:sz w:val="24"/>
                <w:szCs w:val="24"/>
                <w:lang w:eastAsia="ru-RU"/>
              </w:rPr>
              <w:t>условных обозначений в учебнике, выделений материала шрифтом, цветом. Повторение правил ведения диалога на уроке. Уточнение представлений о назначении устной и письменной речи. Словарная работа. Работа с пословицами о речи. Коллективное составление рассказа по иллюстрации учебника. Выполнение заданий в рабочей тетради.</w:t>
            </w:r>
            <w:r w:rsidR="00434709" w:rsidRPr="00CD03B3">
              <w:rPr>
                <w:rFonts w:ascii="Times New Roman" w:eastAsia="Times New Roman" w:hAnsi="Times New Roman" w:cs="Times New Roman"/>
                <w:iCs/>
                <w:sz w:val="24"/>
                <w:szCs w:val="24"/>
                <w:lang w:eastAsia="ru-RU"/>
              </w:rPr>
              <w:t xml:space="preserve"> </w:t>
            </w:r>
          </w:p>
        </w:tc>
      </w:tr>
      <w:tr w:rsidR="00CD03B3" w:rsidRPr="00CD03B3" w:rsidTr="004C09B9">
        <w:trPr>
          <w:trHeight w:val="72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Наша речь и наш язык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Повторительная беседа по предыдущей теме. Уточнение значений слова «язык» в толковом словаре. Обсуждение высказываний о русском языке. Беседа о национальных языках России. Минутка чистописания. Списывание предложений. Нахождение красивых и выразительных слов русского языка в стихотворении А.С. Пушкина. Работа в парах: составление диалогов с вежливыми словами. Выполнение отдельных заданий из раздела «Проверь себя».</w:t>
            </w:r>
          </w:p>
        </w:tc>
      </w:tr>
      <w:tr w:rsidR="00CD03B3" w:rsidRPr="00CD03B3" w:rsidTr="004C09B9">
        <w:trPr>
          <w:trHeight w:val="440"/>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Предложение. Словосочетание (14ч.)</w:t>
            </w: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Текст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текста по схеме. Упражнения в различении текста и не текста. Чтение текста. Определение главной мысли текста. Выделение частей текста. Выбор заголовка к тексту. Коллективное устное составление текста по заголовку и иллюстрации.</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Типы текстов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разных типов текстов. Работа со схемой «Типы текстов». Упражнение в узнавании типов текстов на слух и по заголовкам. Минутка чистописания. Восстановление деформированного текста под руководством учителя. Списывание предложений из текста.</w:t>
            </w:r>
          </w:p>
        </w:tc>
      </w:tr>
      <w:tr w:rsidR="00CD03B3" w:rsidRPr="00CD03B3" w:rsidTr="004C09B9">
        <w:trPr>
          <w:trHeight w:val="546"/>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разных типов текстов с опорой на схему. Составление текста по картинно-символическому плану. Выделение частей текста. Словарная работа. </w:t>
            </w:r>
            <w:r w:rsidRPr="00CD03B3">
              <w:rPr>
                <w:rFonts w:ascii="Times New Roman" w:eastAsia="Calibri" w:hAnsi="Times New Roman" w:cs="Times New Roman"/>
                <w:sz w:val="24"/>
                <w:szCs w:val="24"/>
                <w:lang w:eastAsia="ru-RU"/>
              </w:rPr>
              <w:t>Упражнения для закрепления текстовых умений.</w:t>
            </w:r>
            <w:r w:rsidRPr="00CD03B3">
              <w:rPr>
                <w:rFonts w:ascii="Times New Roman" w:eastAsia="Times New Roman" w:hAnsi="Times New Roman" w:cs="Times New Roman"/>
                <w:sz w:val="24"/>
                <w:szCs w:val="24"/>
                <w:lang w:eastAsia="ru-RU"/>
              </w:rPr>
              <w:t xml:space="preserve"> Выполнение заданий в рабочей тетради. Составление устного текста на основе жизненного опыта.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Предложение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предложении. Составление предложений из слов. Выделение главных членов предложения. Нахождение в тексте предложений с разными знаками препинания на конце. Работа в парах: нахождение границ предложений в тексте. Работа с текстом и иллюстрацией учебника. </w:t>
            </w:r>
          </w:p>
        </w:tc>
      </w:tr>
      <w:tr w:rsidR="00CD03B3" w:rsidRPr="00CD03B3" w:rsidTr="00AD1C60">
        <w:trPr>
          <w:trHeight w:val="197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AD1C60"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Виды предложений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Уточнение представлений о знаках препинания на конце предложения. Составление </w:t>
            </w:r>
            <w:r w:rsidRPr="00CD03B3">
              <w:rPr>
                <w:rFonts w:ascii="Times New Roman" w:eastAsia="Calibri" w:hAnsi="Times New Roman" w:cs="Times New Roman"/>
                <w:sz w:val="24"/>
                <w:szCs w:val="24"/>
                <w:lang w:eastAsia="ru-RU"/>
              </w:rPr>
              <w:t xml:space="preserve">опорной таблицы «Виды предложений </w:t>
            </w:r>
            <w:r w:rsidRPr="00CD03B3">
              <w:rPr>
                <w:rFonts w:ascii="Times New Roman" w:eastAsia="Times New Roman" w:hAnsi="Times New Roman" w:cs="Times New Roman"/>
                <w:sz w:val="24"/>
                <w:szCs w:val="24"/>
                <w:lang w:eastAsia="ru-RU"/>
              </w:rPr>
              <w:t>по цели высказывания: повествовательные, вопросительные и побудительные</w:t>
            </w:r>
            <w:r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 xml:space="preserve">Нахождение в тексте предложений с определенным знаком на конце. </w:t>
            </w:r>
            <w:r w:rsidRPr="00CD03B3">
              <w:rPr>
                <w:rFonts w:ascii="Times New Roman" w:eastAsia="Times New Roman" w:hAnsi="Times New Roman" w:cs="Times New Roman"/>
                <w:sz w:val="24"/>
                <w:szCs w:val="24"/>
                <w:lang w:eastAsia="ru-RU"/>
              </w:rPr>
              <w:t xml:space="preserve">Постановка знаков препинания в конце предложений. </w:t>
            </w:r>
            <w:r w:rsidRPr="00CD03B3">
              <w:rPr>
                <w:rFonts w:ascii="Times New Roman" w:eastAsia="Calibri" w:hAnsi="Times New Roman" w:cs="Times New Roman"/>
                <w:sz w:val="24"/>
                <w:szCs w:val="24"/>
                <w:lang w:eastAsia="ru-RU"/>
              </w:rPr>
              <w:t xml:space="preserve">Работа с условно-графическими схемами предложений. </w:t>
            </w:r>
            <w:r w:rsidRPr="00CD03B3">
              <w:rPr>
                <w:rFonts w:ascii="Times New Roman" w:eastAsia="Times New Roman" w:hAnsi="Times New Roman" w:cs="Times New Roman"/>
                <w:sz w:val="24"/>
                <w:szCs w:val="24"/>
                <w:lang w:eastAsia="ru-RU"/>
              </w:rPr>
              <w:t>Самостоятельная работа (подготовка к ВПР): письмо предложений под диктовку, нахождение в тексте предложений и обозначение их границ.</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представлений по теме. Составление опорной таблицы «</w:t>
            </w:r>
            <w:r w:rsidRPr="00CD03B3">
              <w:rPr>
                <w:rFonts w:ascii="Times New Roman" w:eastAsia="Calibri" w:hAnsi="Times New Roman" w:cs="Times New Roman"/>
                <w:sz w:val="24"/>
                <w:szCs w:val="24"/>
                <w:lang w:eastAsia="ru-RU"/>
              </w:rPr>
              <w:t xml:space="preserve">Виды предложений </w:t>
            </w:r>
            <w:r w:rsidRPr="00CD03B3">
              <w:rPr>
                <w:rFonts w:ascii="Times New Roman" w:eastAsia="Times New Roman" w:hAnsi="Times New Roman" w:cs="Times New Roman"/>
                <w:sz w:val="24"/>
                <w:szCs w:val="24"/>
                <w:lang w:eastAsia="ru-RU"/>
              </w:rPr>
              <w:t xml:space="preserve">по интонации: восклицательные и невосклицательные». Устные упражнения в различении видов предложений. Орфографическая пятиминутка. </w:t>
            </w:r>
            <w:r w:rsidRPr="00CD03B3">
              <w:rPr>
                <w:rFonts w:ascii="Times New Roman" w:eastAsia="Calibri" w:hAnsi="Times New Roman" w:cs="Times New Roman"/>
                <w:sz w:val="24"/>
                <w:szCs w:val="24"/>
                <w:lang w:eastAsia="ru-RU"/>
              </w:rPr>
              <w:t>С</w:t>
            </w:r>
            <w:r w:rsidRPr="00CD03B3">
              <w:rPr>
                <w:rFonts w:ascii="Times New Roman" w:eastAsia="Times New Roman" w:hAnsi="Times New Roman" w:cs="Times New Roman"/>
                <w:sz w:val="24"/>
                <w:szCs w:val="24"/>
                <w:lang w:eastAsia="ru-RU"/>
              </w:rPr>
              <w:t xml:space="preserve">оставление устного рассказа по картине К.Е. Маковского «Дети, бегущие от грозы». Составление под руководством учителя плана рассказа (при помощи вопросительных предложений). </w:t>
            </w:r>
          </w:p>
        </w:tc>
      </w:tr>
      <w:tr w:rsidR="00CD03B3" w:rsidRPr="00CD03B3" w:rsidTr="004C09B9">
        <w:trPr>
          <w:trHeight w:val="27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Систематизация знаний и умений по теме. Устные упражнения в выделении </w:t>
            </w:r>
            <w:r w:rsidRPr="00CD03B3">
              <w:rPr>
                <w:rFonts w:ascii="Times New Roman" w:eastAsia="Calibri" w:hAnsi="Times New Roman" w:cs="Times New Roman"/>
                <w:sz w:val="24"/>
                <w:szCs w:val="24"/>
                <w:lang w:eastAsia="ru-RU"/>
              </w:rPr>
              <w:t>видов</w:t>
            </w:r>
            <w:r w:rsidRPr="00CD03B3">
              <w:rPr>
                <w:rFonts w:ascii="Times New Roman" w:eastAsia="Times New Roman" w:hAnsi="Times New Roman" w:cs="Times New Roman"/>
                <w:sz w:val="24"/>
                <w:szCs w:val="24"/>
                <w:lang w:eastAsia="ru-RU"/>
              </w:rPr>
              <w:t xml:space="preserve"> предложений. Работа с опорной таблицей и наглядными схемами. Минутка чистописания. Запись текста с обозначением границ предложений. </w:t>
            </w:r>
            <w:r w:rsidRPr="00CD03B3">
              <w:rPr>
                <w:rFonts w:ascii="Times New Roman" w:eastAsia="Calibri" w:hAnsi="Times New Roman" w:cs="Times New Roman"/>
                <w:sz w:val="24"/>
                <w:szCs w:val="24"/>
                <w:lang w:eastAsia="ru-RU"/>
              </w:rPr>
              <w:t xml:space="preserve">Интонационное выделение обращения (введение термина в пассивный словарь). Работа в парах: составление и запись поздравления. </w:t>
            </w:r>
            <w:r w:rsidRPr="00CD03B3">
              <w:rPr>
                <w:rFonts w:ascii="Times New Roman" w:eastAsia="Times New Roman" w:hAnsi="Times New Roman" w:cs="Times New Roman"/>
                <w:sz w:val="24"/>
                <w:szCs w:val="24"/>
                <w:lang w:eastAsia="ru-RU"/>
              </w:rPr>
              <w:t>Самостоятельная работа (подготовка к ВПР): запись текста под диктовку.</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Главные и второстепенные члены предложения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представлений о членах предложения. Работа с наглядной схемой «Члены предложения». Сравнение предложений. Устный разбор предложений. Элементарный синтаксический разбор предложения: выделение главных и второстепенных членов предложений, использование терминов «подлежащее», «сказуемое», «второстепенные члены предложения». Установление связи главных членов предложения с второстепенными под руководством учителя. </w:t>
            </w:r>
          </w:p>
        </w:tc>
      </w:tr>
      <w:tr w:rsidR="00CD03B3" w:rsidRPr="00CD03B3" w:rsidTr="004C09B9">
        <w:trPr>
          <w:trHeight w:val="197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по теме. Воспроизведение необходимых знаний. Выполнение упражнений под руководством учителя. Работа в парах: объяснение нахождения главных членов предложения (опора на памятку). </w:t>
            </w:r>
            <w:r w:rsidRPr="00CD03B3">
              <w:rPr>
                <w:rFonts w:ascii="Times New Roman" w:eastAsia="Times New Roman" w:hAnsi="Times New Roman" w:cs="Times New Roman"/>
                <w:sz w:val="24"/>
                <w:szCs w:val="24"/>
                <w:lang w:eastAsia="ru-RU"/>
              </w:rPr>
              <w:t>Самостоятельная работа (подготовка к ВПР): выписывание предложения из текста, выделение главных и второстепенных членов предложения.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Простое и сложное предложения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Знакомство с признаками простого и сложного предложения. Работа с наглядной схемой. Словарная работа. Выделение в тексте простых и сложных предложений под руководством учителя. Списывание предложений с объяснением орфограмм. Работа в парах: нахождение в стихотворении простых и сложных предложений.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по теме. Воспроизведение необходимых знаний. Сравнение простых и сложных предложений. Выделение знаков препинания в сложных предложениях (союзы и, а, но) совместно с учителем. Составление сложных предложений из простых под руководством учителя. Выборочный диктант. Выполнение заданий в рабочей тетради.</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Словосочетание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Выделение из предложений словосочетаний под руководством учителя. Установление связи слов в словосочетании (постановка вопроса от главного слова к зависимому). Работа с наглядными схемами. </w:t>
            </w:r>
            <w:r w:rsidRPr="00CD03B3">
              <w:rPr>
                <w:rFonts w:ascii="Times New Roman" w:eastAsia="Times New Roman" w:hAnsi="Times New Roman" w:cs="Times New Roman"/>
                <w:sz w:val="24"/>
                <w:szCs w:val="24"/>
                <w:lang w:eastAsia="ru-RU"/>
              </w:rPr>
              <w:t xml:space="preserve">Минутка чистописания. Составление и запись под руководством учителя ответов по прочитанному тексту. Выполнение заданий в рабочей тетради. </w:t>
            </w:r>
          </w:p>
        </w:tc>
      </w:tr>
      <w:tr w:rsidR="00CD03B3" w:rsidRPr="00CD03B3" w:rsidTr="004C09B9">
        <w:trPr>
          <w:trHeight w:val="128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знаний и умений. Выделение словосочетаний из предложений. Составление текста с элементами описания по картине В.Д. Поленова «Золотая осень» под руководством учителя.</w:t>
            </w:r>
            <w:r w:rsidR="00434709" w:rsidRPr="00CD03B3">
              <w:rPr>
                <w:rFonts w:ascii="Times New Roman" w:eastAsia="Calibri" w:hAnsi="Times New Roman" w:cs="Times New Roman"/>
                <w:sz w:val="24"/>
                <w:szCs w:val="24"/>
                <w:lang w:eastAsia="ru-RU"/>
              </w:rPr>
              <w:t xml:space="preserve"> </w:t>
            </w:r>
          </w:p>
        </w:tc>
      </w:tr>
      <w:tr w:rsidR="00CD03B3" w:rsidRPr="00CD03B3" w:rsidTr="004C09B9">
        <w:trPr>
          <w:trHeight w:val="81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Обобщение и систематизация знаний и умений. Выборочный диктант. Выполнение заданий по тексту диктанта. Проверка правильности выполнения заданий.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rPr>
          <w:trHeight w:val="706"/>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в языке и речи (16ч.)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Лексическое значение слова (1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толковым словарем. Работа с наглядной схемой. Определение значений слов по словарю и контексту. Словарная работа. Нахождение однозначных и многозначных слов в предложениях с уточнением их значения. Составление предложений с однозначными и многозначными словами с опорой на картинку. Работа в рабочей тетради. Самостоятельная работа (подготовка к ВПР): нахождение в словаре значения слова и его запись.</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Синонимы и антонимы (1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 Работа с словарем синонимов и антонимов. Подбор синонимов и антонимов к словам. Составление предложений. Списывание текста. Выделение орфограмм. Словарная работа. Выполнение заданий в рабочей тетради. Нахождение в тексте слов с переносным значением. Самостоятельная работа (подготовка к ВПР): заменить слова близкими по значению словами.</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Омонимы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под руководством учителя омонимов (введение термина в пассивный словарь). Упражнения в использовании омонимов в различных речевых ситуациях. Минутка чистописания. Запись названий рисунков.</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1562"/>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Слово и словосочетание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знаний о словосочетании. Сопоставление слов и словосочетаний. Упражнения в словообразовании. Словарная работа. Толкование учителем некоторых фразеологизмов (без введения термина). Объяснение значений устойчивых словосочетаний под руководством учителя.</w:t>
            </w:r>
          </w:p>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Орфографическая пятиминутка.</w:t>
            </w:r>
          </w:p>
        </w:tc>
      </w:tr>
      <w:tr w:rsidR="00CD03B3" w:rsidRPr="00CD03B3" w:rsidTr="004C09B9">
        <w:trPr>
          <w:trHeight w:val="415"/>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небольшого текста по плану.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Работа с наглядной схемой «Части речи и их значение». Упражнения в закреплении знаний о частях речи. Словарная работа. Выделение частей речи в предложении по вопросам. Определение признаков частей речи. Работа с текстом. </w:t>
            </w:r>
          </w:p>
        </w:tc>
      </w:tr>
      <w:tr w:rsidR="00CD03B3" w:rsidRPr="00CD03B3" w:rsidTr="00AD1C60">
        <w:trPr>
          <w:trHeight w:val="115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Закрепление знаний признаков частей речи. Словарная работа. </w:t>
            </w:r>
            <w:r w:rsidRPr="00CD03B3">
              <w:rPr>
                <w:rFonts w:ascii="Times New Roman" w:eastAsia="Times New Roman" w:hAnsi="Times New Roman" w:cs="Times New Roman"/>
                <w:sz w:val="24"/>
                <w:szCs w:val="24"/>
                <w:lang w:eastAsia="ru-RU"/>
              </w:rPr>
              <w:t>Составление и запись предложений с использованием разных частей речи.</w:t>
            </w:r>
            <w:r w:rsidRPr="00CD03B3">
              <w:rPr>
                <w:rFonts w:ascii="Times New Roman" w:eastAsia="Times New Roman" w:hAnsi="Times New Roman" w:cs="Times New Roman"/>
                <w:spacing w:val="2"/>
                <w:sz w:val="24"/>
                <w:szCs w:val="24"/>
                <w:lang w:eastAsia="ru-RU"/>
              </w:rPr>
              <w:t xml:space="preserve"> Под руководством учителя нахождение в тексте слов, которые называют числа (без введения термина). Выделение в тексте орфограмм. </w:t>
            </w:r>
            <w:r w:rsidRPr="00CD03B3">
              <w:rPr>
                <w:rFonts w:ascii="Times New Roman" w:eastAsia="Times New Roman" w:hAnsi="Times New Roman" w:cs="Times New Roman"/>
                <w:sz w:val="24"/>
                <w:szCs w:val="24"/>
                <w:lang w:eastAsia="ru-RU"/>
              </w:rPr>
              <w:t>Работа с текстом.</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D05401"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Однокоренные слова </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о родственных словах. Определение общего корня слов (по памятке). Введение термина «однокоренные слова». </w:t>
            </w:r>
            <w:r w:rsidRPr="00CD03B3">
              <w:rPr>
                <w:rFonts w:ascii="Times New Roman" w:eastAsia="Calibri" w:hAnsi="Times New Roman" w:cs="Times New Roman"/>
                <w:sz w:val="24"/>
                <w:szCs w:val="24"/>
                <w:lang w:eastAsia="ru-RU"/>
              </w:rPr>
              <w:t>Нахождение однокоренных слов в тексте. Группировка однокоренных слов. Составление предложений. Словарная работа.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 xml:space="preserve">Актуализация знаний по теме. Работа с наглядной схемой «Гласные звуки». Минутка чистописания. Выделение орфограмм в словах с комментированием. Работа с загадками. Устное составление текста по заголовку под руководством учителя.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Согласные звуки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pacing w:val="2"/>
                <w:sz w:val="24"/>
                <w:szCs w:val="24"/>
                <w:lang w:eastAsia="ru-RU"/>
              </w:rPr>
              <w:t>Актуализация знаний по теме. Работа с наглядной схемой «Согласные звуки». Звукобуквенный разбор слов с опорой на схемы слов. Минутка чистописания. Выделение и объяснение орфограмм в тексте. Зрительный диктант (с предварительным разбором орфограмм).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Разделительный мягкий знак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Актуализация знаний по теме. Нахождение в тексте слов с разделительным мягким знаком. Объяснение правописания слов с проверяемыми орфограммами. Группировка слов с непроверяемыми орфограммами (запись в орфографический словарь). Работа с текстом учебника. Выполнение заданий в рабочей тетради.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Закрепление знаний и умений по теме. Работа с текстом: определение темы, выделение частей, ответы на вопросы по содержанию, объяснение орфограмм. Словарная работа. Выборочный диктант.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Минутка чистописания. Работа с частями речи, с правилами правописания, с предложениями, текстом. Комментированное списывание. Диктант (выборочный, предупредительный). Выполнение заданий в рабочей тетради. Выполнение отдельных заданий из раздела «Проверь себя».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rPr>
          <w:trHeight w:val="414"/>
        </w:trPr>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pacing w:val="2"/>
                <w:sz w:val="24"/>
                <w:szCs w:val="24"/>
                <w:lang w:eastAsia="ru-RU"/>
              </w:rPr>
            </w:pPr>
            <w:r w:rsidRPr="00CD03B3">
              <w:rPr>
                <w:rFonts w:ascii="Times New Roman" w:eastAsia="Times New Roman" w:hAnsi="Times New Roman" w:cs="Times New Roman"/>
                <w:sz w:val="24"/>
                <w:szCs w:val="24"/>
                <w:lang w:eastAsia="ru-RU"/>
              </w:rPr>
              <w:t>2 четверть (28 ч.)</w:t>
            </w:r>
          </w:p>
        </w:tc>
      </w:tr>
      <w:tr w:rsidR="00CD03B3" w:rsidRPr="00CD03B3" w:rsidTr="004C09B9">
        <w:trPr>
          <w:trHeight w:val="414"/>
        </w:trPr>
        <w:tc>
          <w:tcPr>
            <w:tcW w:w="191" w:type="pct"/>
            <w:vMerge w:val="restar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Состав слова (10ч.) </w:t>
            </w: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Корень слова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об однокоренных словах. Введение термина «корень». Нахождение однокоренных слов в тексте, выделение корня. Работа с наглядной схемой «Состав слова». Объяснение значений однокоренных слов. Работа со словарем однокоренных слов. Выполнение заданий в рабочей тетради. Орфографическая пятиминутка.</w:t>
            </w:r>
          </w:p>
        </w:tc>
      </w:tr>
      <w:tr w:rsidR="00CD03B3" w:rsidRPr="00CD03B3" w:rsidTr="004C09B9">
        <w:trPr>
          <w:trHeight w:val="838"/>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Нахождение и запись однокоренных слов в тексте. </w:t>
            </w:r>
            <w:r w:rsidRPr="00CD03B3">
              <w:rPr>
                <w:rFonts w:ascii="Times New Roman" w:eastAsia="Times New Roman" w:hAnsi="Times New Roman" w:cs="Times New Roman"/>
                <w:sz w:val="24"/>
                <w:szCs w:val="24"/>
                <w:lang w:eastAsia="ru-RU"/>
              </w:rPr>
              <w:t>Комментированные упражнения по образцу. Работа с текстом. Словарная работа. Выборочный диктант. Работа в парах: составление групп однокоренных слов. Самостоятельная работа (подготовка к ВПР): обозначение в словах корня.</w:t>
            </w:r>
          </w:p>
        </w:tc>
      </w:tr>
      <w:tr w:rsidR="00CD03B3" w:rsidRPr="00CD03B3" w:rsidTr="004C09B9">
        <w:trPr>
          <w:trHeight w:val="1037"/>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Окончание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Наблюдение за изменением слова с опорой на наглядную основу (стол - столы - на столе) под руководством учителя. Выделение изменяемой части слова. Введение термина «окончание». Работа с наглядной схемой «Состав слова». Выделение окончаний в существительных. Составление и запись словосочетаний, пар слов. Минутка чистописания.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Наблюдение за изменением окончаний прилагательных и глаголов с опорой на наглядную основу. Словарная работа. Работа с текстом. </w:t>
            </w:r>
            <w:r w:rsidRPr="00CD03B3">
              <w:rPr>
                <w:rFonts w:ascii="Times New Roman" w:eastAsia="Times New Roman" w:hAnsi="Times New Roman" w:cs="Times New Roman"/>
                <w:sz w:val="24"/>
                <w:szCs w:val="24"/>
                <w:lang w:eastAsia="ru-RU"/>
              </w:rPr>
              <w:t>Выполнение заданий в рабочей тетради. Самостоятельная работа (подготовка к ВПР): обозначение в словах окончания.</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Приставка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под руководством учителя приставки из слова с опорой на наглядную основу под руководством учителя. Введение термина «приставка». Работа с наглядной схемой «Состав слова». Нахождение в словах приставок (в-, до-, за-, над-, о-, от-, по-, под-, про-, с-). Определение значения приставок. Подбор однокоренных слов с приставками. Письмо под диктовку слов, выделение приставок. </w:t>
            </w:r>
          </w:p>
        </w:tc>
      </w:tr>
      <w:tr w:rsidR="00CD03B3" w:rsidRPr="00CD03B3" w:rsidTr="00D05401">
        <w:trPr>
          <w:trHeight w:val="1453"/>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Выделение в тексте слов с приставками. Определение значения слов в зависимости от значения приставки. Образование однокоренных слов с помощью приставок. Работа с текстом. Составление под руководством учителя рассказа по сюжетной картине учебника. Самостоятельная работа (подготовка к ВПР): обозначение в словах приставки.</w:t>
            </w:r>
          </w:p>
        </w:tc>
      </w:tr>
      <w:tr w:rsidR="00CD03B3" w:rsidRPr="00CD03B3" w:rsidTr="004C09B9">
        <w:trPr>
          <w:trHeight w:val="414"/>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Суффикс (2 ч.)</w:t>
            </w:r>
          </w:p>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под руководством учителя суффиксов в простых по составу словах. Введение термина «суффикс». Минутка чистописания. Работа с наглядной схемой «Состав слова».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однокоренных слов с суффиксами. Нахождение в тексте однокоренных слов с разными суффиксами. Образование с помощью суффиксов слов-названий лиц по роду. </w:t>
            </w:r>
          </w:p>
        </w:tc>
      </w:tr>
      <w:tr w:rsidR="00CD03B3" w:rsidRPr="00CD03B3" w:rsidTr="004C09B9">
        <w:trPr>
          <w:trHeight w:val="841"/>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Образование однокоренных слов с помощью уменьшительно-ласкательных суффиксов. Письмо слов с пропущенными суффиксами с предварительным разбором. Составление устного текста с элементами описания по картине А.А. Рылова «В голубом просторе» под руководством учителя. Самостоятельная работа (подготовка к ВПР): обозначение в словах суффикса.</w:t>
            </w:r>
          </w:p>
        </w:tc>
      </w:tr>
      <w:tr w:rsidR="00CD03B3" w:rsidRPr="00CD03B3" w:rsidTr="004C09B9">
        <w:trPr>
          <w:trHeight w:val="2590"/>
        </w:trPr>
        <w:tc>
          <w:tcPr>
            <w:tcW w:w="191" w:type="pct"/>
            <w:vMerge/>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Обобщение и систематизация знаний и умений (2 ч.) </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наглядной схемой «Состав слова». Вариативные упражнения в морфологическом разборе простых по структуре слов (корень, окончание, приставка, суффикс) с опорой на памятку. Подбор однокоренных слов к разным частям речи. Выполнение заданий в рабочей тетради. Выполнение отдельных заданий из раздела «Проверь себя». Самостоятельная работа (подготовка к ВПР): обозначение в слове его частей (приставки, корня, суффикса, окончания).</w:t>
            </w:r>
          </w:p>
        </w:tc>
      </w:tr>
      <w:tr w:rsidR="00CD03B3" w:rsidRPr="00CD03B3" w:rsidTr="00D05401">
        <w:trPr>
          <w:trHeight w:val="1120"/>
        </w:trPr>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Правописание частей слова (18ч.) </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безударными 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об ударных и безударных гласных. Проверка написания безударного гласного по образцу, с опорой на памятку (наглядную схему). Минутка чистописания. Письмо слов, предложений с пропущенными гласными по образцу. Выполнение заданий в рабочей тетради.</w:t>
            </w:r>
          </w:p>
        </w:tc>
      </w:tr>
      <w:tr w:rsidR="00CD03B3" w:rsidRPr="00CD03B3" w:rsidTr="004C09B9">
        <w:trPr>
          <w:trHeight w:val="1114"/>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по теме. </w:t>
            </w:r>
            <w:r w:rsidRPr="00CD03B3">
              <w:rPr>
                <w:rFonts w:ascii="Times New Roman" w:eastAsia="Times New Roman" w:hAnsi="Times New Roman" w:cs="Times New Roman"/>
                <w:sz w:val="24"/>
                <w:szCs w:val="24"/>
                <w:lang w:eastAsia="ru-RU"/>
              </w:rPr>
              <w:t>Объяснение написания орфограмм. Словарная работа. Выборочный диктант. Восстановление деформированного текста. Письмо заголовка и текста. Комментирование написания слов с пропущенными гласными в корне. Самостоятельная работа (подготовка к ВПР): поставить знак ударения над ударными гласными в словах.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глухими и звонкими согласными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знаний о парных по глухости-звонкости согласных. Нахождение в словах орфограмм, содержащих парные звонкие и глухие согласные. Знакомство с правилом написания парных по глухости-звонкости согласных в корне. Упражнения в подборе проверочных слов. </w:t>
            </w:r>
            <w:r w:rsidRPr="00CD03B3">
              <w:rPr>
                <w:rFonts w:ascii="Times New Roman" w:eastAsia="Times New Roman" w:hAnsi="Times New Roman" w:cs="Times New Roman"/>
                <w:sz w:val="24"/>
                <w:szCs w:val="24"/>
                <w:lang w:eastAsia="ru-RU"/>
              </w:rPr>
              <w:t>Списывание предложений с выбором нужной буквы. Выполнение заданий в рабочей тетради.</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правила написания парных по глухости-звонкости согласных в корне.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 xml:space="preserve">Работа в рабочей тетради. Предупредительный диктант. Проверка правильности написания парных согласных. Словарная работа. Составление устного рассказа </w:t>
            </w:r>
            <w:r w:rsidRPr="00CD03B3">
              <w:rPr>
                <w:rFonts w:ascii="Times New Roman" w:eastAsia="Times New Roman" w:hAnsi="Times New Roman" w:cs="Times New Roman"/>
                <w:sz w:val="24"/>
                <w:szCs w:val="24"/>
                <w:lang w:eastAsia="ru-RU"/>
              </w:rPr>
              <w:t xml:space="preserve">повествовательного характера </w:t>
            </w:r>
            <w:r w:rsidRPr="00CD03B3">
              <w:rPr>
                <w:rFonts w:ascii="Times New Roman" w:eastAsia="Calibri" w:hAnsi="Times New Roman" w:cs="Times New Roman"/>
                <w:sz w:val="24"/>
                <w:szCs w:val="24"/>
                <w:lang w:eastAsia="ru-RU"/>
              </w:rPr>
              <w:t xml:space="preserve">на основе личных наблюдений или по рисунку «Первый снег» после предварительной подготовки. </w:t>
            </w:r>
            <w:r w:rsidRPr="00CD03B3">
              <w:rPr>
                <w:rFonts w:ascii="Times New Roman" w:eastAsia="Times New Roman" w:hAnsi="Times New Roman" w:cs="Times New Roman"/>
                <w:sz w:val="24"/>
                <w:szCs w:val="24"/>
                <w:lang w:eastAsia="ru-RU"/>
              </w:rPr>
              <w:t>Самостоятельная работа (подготовка к ВПР): нахождение в словах звонких согласных.</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непроизносимым согласным звуком в корне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непроизносимым согласным звуком в корне. Звукобуквенный анализ слов. Выбор проверочных слов из списка и составление пар. Письмо словосочетаний, предложений с объяснением написания непроизносимых согласных. Словарная работа.</w:t>
            </w:r>
          </w:p>
        </w:tc>
      </w:tr>
      <w:tr w:rsidR="00CD03B3" w:rsidRPr="00CD03B3" w:rsidTr="004C09B9">
        <w:trPr>
          <w:trHeight w:val="828"/>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Объяснение написания выделенных орфограмм. Минутка чистописания. Письмо слов с пропущенными буквами с комментированием.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Подбор к словам проверочных слов. Выполнение заданий в рабочей тетради. Словарный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удвоенными согласными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слов с удвоенными согласными и объяснение их лексического значения. Работа со словарем. Нахождение в тексте слов с удвоенными согласными. Письмо по памяти. Выполнение заданий в рабочей тетради.</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написания слов с удвоенными согласными в упражнениях. Образование прилагательных с удвоенными согласными от существительных. Словарный диктант. Морфологический разбор слов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суффиксов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Вычленение суффиксов в словах (-оньк-, -еньк-, -инк-, -ек-, -ик-, -ышк-, -к-, -ок-). Составление памятки. Нахождение суффиксов в словах, группировка слов. Письмо слов с пропущенными буквами. Выделение суффиксов. Образование однокоренных слов с помощью суффиксов с опорой на памятку.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узнавания и написания суффиксов в словах в упражнениях. Образование однокоренных слов с помощью суффиксов с опорой на памятку. Работа с текстом. Списывание текста с последующей проверкой.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приставок и предлогов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предлогов и приставок в словосочетаниях. Уточнение правила написания предлогов и приставок. Составление памятки. Способы различения приставки и предлога. Дифференциация предлогов и приставок при написании предложений.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написания предлогов и приставок в предложениях. Образование однокоренных слов при помощи приставок. Составление предложений из слов, текста из предложений. Выделение приставок и предлогов. Зрительный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слов с разделительным твёрдым знаком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Вычленение разделительного твердого знака в словах. Составление памятки с примерами. Нахождение слов с разделительным твердым знаком, выделение в них приставок. Образование слов с помощью приставок, выделение твердого знака.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Минутка чистописания.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Списывание текста с пропущенными орфограммами с комментированием. Перенос слов с разделительным твердым знаком. Написание объявления. Выполнение заданий в рабочей тетради.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текстами. Комментированное списывание. Диктант (выборочный, предупредительный).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 ч.)</w:t>
            </w:r>
          </w:p>
        </w:tc>
      </w:tr>
      <w:tr w:rsidR="00CD03B3" w:rsidRPr="00CD03B3" w:rsidTr="004C09B9">
        <w:trPr>
          <w:trHeight w:val="770"/>
        </w:trPr>
        <w:tc>
          <w:tcPr>
            <w:tcW w:w="191"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tc>
        <w:tc>
          <w:tcPr>
            <w:tcW w:w="770"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(1ч.)</w:t>
            </w: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Части речи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Упражнения в нахождении частей речи в тексте, составлении словосочетаний, предложений. Упражнения в словоизменении, </w:t>
            </w:r>
            <w:r w:rsidRPr="00CD03B3">
              <w:rPr>
                <w:rFonts w:ascii="Times New Roman" w:eastAsia="Times New Roman" w:hAnsi="Times New Roman" w:cs="Times New Roman"/>
                <w:sz w:val="24"/>
                <w:szCs w:val="24"/>
                <w:lang w:eastAsia="ru-RU"/>
              </w:rPr>
              <w:lastRenderedPageBreak/>
              <w:t>нахождении орфограмм. Работа с наглядными схемами, памятками. Работа в рабочей тетради.</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7</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существительное (33ч.)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имя существительное?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признаков имени существительного. Составление памятки. Составление словосочетаний с существительными, обозначающими предметы, живые существа, растения, явления природы, события. Постановка к именам существительным косвенных вопросов. Выполнение заданий в рабочей тетради.</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Группировка существительных по признакам. Определение лексического значения слов. Дописывание предложений по смыслу.</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Словарная работа.</w:t>
            </w:r>
            <w:r w:rsidR="00434709" w:rsidRPr="00CD03B3">
              <w:rPr>
                <w:rFonts w:ascii="Times New Roman" w:eastAsia="Times New Roman" w:hAnsi="Times New Roman" w:cs="Times New Roman"/>
                <w:sz w:val="24"/>
                <w:szCs w:val="24"/>
                <w:lang w:eastAsia="ru-RU"/>
              </w:rPr>
              <w:t xml:space="preserve"> </w:t>
            </w:r>
          </w:p>
        </w:tc>
      </w:tr>
      <w:tr w:rsidR="00CD03B3" w:rsidRPr="00CD03B3" w:rsidTr="00D05401">
        <w:trPr>
          <w:trHeight w:val="946"/>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Одушевленные и неодушевленные имена существительные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Упражнение в дифференциации одушевленных и неодушевленных существительных. Работа со словарем. Работа с текстом: определение темы и частей.</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Письмо небольшого стихотворения по памяти. Выполнений заданий в рабочей тетради.</w:t>
            </w:r>
          </w:p>
        </w:tc>
      </w:tr>
      <w:tr w:rsidR="00CD03B3" w:rsidRPr="00CD03B3" w:rsidTr="00D05401">
        <w:trPr>
          <w:trHeight w:val="996"/>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Собственные и нарицательные имена существительные (2 ч.)</w:t>
            </w: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 теме.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памятки. Группировка собственных и нарицательных слов. Письменные ответы на вопросы под руководством учителя. Выполнение заданий в рабочей тетради.</w:t>
            </w:r>
          </w:p>
        </w:tc>
      </w:tr>
      <w:tr w:rsidR="00CD03B3" w:rsidRPr="00CD03B3" w:rsidTr="004C09B9">
        <w:trPr>
          <w:trHeight w:val="1029"/>
        </w:trPr>
        <w:tc>
          <w:tcPr>
            <w:tcW w:w="191"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Borders>
              <w:bottom w:val="single" w:sz="4" w:space="0" w:color="000000"/>
            </w:tcBorders>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Минутка чистописания. Выборочный диктант. Составление устного рассказа по серии сюжетных картинок. Письмо почтового адреса.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 теме. Наблюдение изменения существительных по числам. Выделение окончаний существительных единственного и множественного числа. Составление памятки. Определение числа имен существительных, выделение окончаний.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памяткой. Словарная работа. Изменение формы числа существительного. Работа с орфоэпическим словарем.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существительных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способами определения рода имен существительных. Составление памятки. Минутка чистописания. Группировка слов по родам, выделение окончаний. Списывание текста, определение рода существительных.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Определение рода имени существительного во множественном числе. Работа в паре: совет другу, как определить род существительных. Определение значений существительных.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Составление словосочетаний и предложений. Выполнение заданий в рабочей тетради. Самостоятельная работа (подготовка к ВПР): выписать имена существительные, указать род и число.</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Мягкий знак (ь) на конце имен существительных после шипящих (2 ч.)</w:t>
            </w: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Знакомство с правилом. Составление памятки. Работа с пословицами. Объяснение написания выделенных слов в тексте. Комментированное письмо. Подбор существительных по заданным признакам.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uppressAutoHyphens/>
              <w:spacing w:after="0" w:line="240" w:lineRule="auto"/>
              <w:jc w:val="both"/>
              <w:rPr>
                <w:rFonts w:ascii="Times New Roman" w:eastAsia="Times New Roman" w:hAnsi="Times New Roman" w:cs="Times New Roman"/>
                <w:bCs/>
                <w:kern w:val="1"/>
                <w:sz w:val="24"/>
                <w:szCs w:val="24"/>
                <w:lang w:eastAsia="ar-SA"/>
              </w:rPr>
            </w:pPr>
            <w:r w:rsidRPr="00CD03B3">
              <w:rPr>
                <w:rFonts w:ascii="Times New Roman" w:eastAsia="Times New Roman" w:hAnsi="Times New Roman" w:cs="Times New Roman"/>
                <w:bCs/>
                <w:kern w:val="1"/>
                <w:sz w:val="24"/>
                <w:szCs w:val="24"/>
                <w:lang w:eastAsia="ar-SA"/>
              </w:rPr>
              <w:t>Написание изложения простого по содержанию и лексике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rPr>
          <w:trHeight w:val="1380"/>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Обобщение и систематизация знаний и умений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Cs/>
                <w:sz w:val="24"/>
                <w:szCs w:val="24"/>
                <w:lang w:eastAsia="ru-RU"/>
              </w:rPr>
              <w:t xml:space="preserve">Воспроизведение необходимых знаний. </w:t>
            </w:r>
            <w:r w:rsidRPr="00CD03B3">
              <w:rPr>
                <w:rFonts w:ascii="Times New Roman" w:eastAsia="Times New Roman" w:hAnsi="Times New Roman" w:cs="Times New Roman"/>
                <w:sz w:val="24"/>
                <w:szCs w:val="24"/>
                <w:lang w:eastAsia="ru-RU"/>
              </w:rPr>
              <w:t>Работа с памятками. Вариативные упражнения: определение признаков имен существительных, числа, рода. Нахождение и объяснение орфограмм. Морфологический разбор простых по структуре существительных. Работа с текстом.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имен существительных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Знакомство со склонением (изменением по падежам) имен существительных на наглядно-практической основе. Выполнение действий по заданию учителя. Составление предложений по результатам действий. Запись предложений. Наблюдение за изменением окончаний имен существительных. Составление наглядной схемы с выделением окончаний существительных. Работа со схемой.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Конструирование предложений на основе предметных картинок. Дополнение предложений по картинкам. Дополнение предложений по вопросам.</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Практические упражнения в склонении существительных по падежам. </w:t>
            </w:r>
          </w:p>
        </w:tc>
      </w:tr>
      <w:tr w:rsidR="00CD03B3" w:rsidRPr="00CD03B3" w:rsidTr="004C09B9">
        <w:trPr>
          <w:trHeight w:val="539"/>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Соотнесение названий падежей с вопросами. Практические упражнения в склонении существительных по падежам. Запись предложений с постановкой существительных в нужной падежной форме. Определение падежа существительных. Работа с сигнальными карточками.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Именительный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именительном падеже. Определение падежа имени существительного, которое является подлежащим в предложении. Составление предложений. Выделение существительных в именительном падеже. Сравнение окончаний существительных разного рода.</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именительного падежа. Нахождение существительных в именительном падеже. Синтаксический разбор предложения. Выделение орфограмм. Письмо по памяти.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Родительный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родительном падеже. Составление памятки-подсказки для запоминания информации. Сравнение окончаний существительных разного рода в родительном падеже. Нахождение в тексте существительных в родительном падеже.</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родительного падежа. Дополнение предложений по вопросам. Списывание текста, выделение орфограмм.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Дательный падеж (2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дательном падеже. Составление памятки-подсказки для запоминания информации. Сравнение окончаний существительных разного рода в дательном падеже. Нахождение в тексте существительных в дательном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дательного падежа. Запись словосочетаний, выделение предлогов и окончаний существительных. Объяснение написания орфограмм. Устное продолжение текста.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Винительный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винительном падеже. Составление памятки-подсказки для запоминания информации. Сравнение окончаний существительных разного рода в винительном падеже. Нахождение в тексте существительных в винительном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винительного падежа. Запись словосочетаний, выделение предлогов и окончаний существительных. Способы распознавания родительного и винительного падежа существительных мужского рода.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Творительный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признаков имен существительных в творительном падеже. Составление памятки-подсказки для запоминания информации. Сравнение окончаний существительных разного рода в творительном падеже. Нахождение в тексте существительных в творительном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творительного падежа. Письмо под диктовку. Выделение орфограмм.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Предложный падеж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 xml:space="preserve">Выделение признаков имен существительных в предложном падеже. Составление памятки-подсказки для запоминания информации. Сравнение окончаний </w:t>
            </w:r>
            <w:r w:rsidRPr="00CD03B3">
              <w:rPr>
                <w:rFonts w:ascii="Times New Roman" w:eastAsia="Times New Roman" w:hAnsi="Times New Roman" w:cs="Times New Roman"/>
                <w:sz w:val="24"/>
                <w:szCs w:val="24"/>
                <w:lang w:eastAsia="ru-RU"/>
              </w:rPr>
              <w:lastRenderedPageBreak/>
              <w:t>существительных разного рода в предложном падеже. Нахождение в тексте существительных в предложном падеже.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признаков предложного падежа. Составление предложений, выделение предлогов и окончаний существительных. Работа с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Все падежи (4 ч.)</w:t>
            </w:r>
          </w:p>
        </w:tc>
        <w:tc>
          <w:tcPr>
            <w:tcW w:w="3077" w:type="pct"/>
          </w:tcPr>
          <w:p w:rsidR="00403E5E" w:rsidRPr="00CD03B3" w:rsidRDefault="00403E5E" w:rsidP="004C09B9">
            <w:pPr>
              <w:spacing w:after="0" w:line="240" w:lineRule="auto"/>
              <w:jc w:val="both"/>
              <w:rPr>
                <w:rFonts w:ascii="Times New Roman" w:eastAsia="Calibri" w:hAnsi="Times New Roman" w:cs="Times New Roman"/>
                <w:sz w:val="24"/>
                <w:szCs w:val="24"/>
                <w:lang w:eastAsia="ru-RU"/>
              </w:rPr>
            </w:pPr>
            <w:r w:rsidRPr="00CD03B3">
              <w:rPr>
                <w:rFonts w:ascii="Times New Roman" w:eastAsia="Times New Roman" w:hAnsi="Times New Roman" w:cs="Times New Roman"/>
                <w:iCs/>
                <w:sz w:val="24"/>
                <w:szCs w:val="24"/>
                <w:lang w:eastAsia="ru-RU"/>
              </w:rPr>
              <w:t>Воспроизведение необходимых знаний и умений.</w:t>
            </w:r>
            <w:r w:rsidRPr="00CD03B3">
              <w:rPr>
                <w:rFonts w:ascii="Times New Roman" w:eastAsia="Calibri" w:hAnsi="Times New Roman" w:cs="Times New Roman"/>
                <w:sz w:val="24"/>
                <w:szCs w:val="24"/>
                <w:lang w:eastAsia="ru-RU"/>
              </w:rPr>
              <w:t xml:space="preserve"> Работа с наглядной схемой «Признаки падежей». </w:t>
            </w:r>
            <w:r w:rsidRPr="00CD03B3">
              <w:rPr>
                <w:rFonts w:ascii="Times New Roman" w:eastAsia="Times New Roman" w:hAnsi="Times New Roman" w:cs="Times New Roman"/>
                <w:sz w:val="24"/>
                <w:szCs w:val="24"/>
                <w:lang w:eastAsia="ru-RU"/>
              </w:rPr>
              <w:t xml:space="preserve">Выполнение упражнений с сигнальными карточками. </w:t>
            </w:r>
            <w:r w:rsidRPr="00CD03B3">
              <w:rPr>
                <w:rFonts w:ascii="Times New Roman" w:eastAsia="Calibri" w:hAnsi="Times New Roman" w:cs="Times New Roman"/>
                <w:sz w:val="24"/>
                <w:szCs w:val="24"/>
                <w:lang w:eastAsia="ru-RU"/>
              </w:rPr>
              <w:t xml:space="preserve">Работа с деформированными предложениями. Словарная работа. Выполнение заданий в рабочей тетради. </w:t>
            </w:r>
            <w:r w:rsidRPr="00CD03B3">
              <w:rPr>
                <w:rFonts w:ascii="Times New Roman" w:eastAsia="Times New Roman" w:hAnsi="Times New Roman" w:cs="Times New Roman"/>
                <w:sz w:val="24"/>
                <w:szCs w:val="24"/>
                <w:lang w:eastAsia="ru-RU"/>
              </w:rPr>
              <w:t>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 xml:space="preserve">Повторение признаков падежей. Работа в парах: нахождение слов в заданном падеже, группировка слов по падежам. Объяснение значений устойчивых выражений. </w:t>
            </w:r>
            <w:r w:rsidRPr="00CD03B3">
              <w:rPr>
                <w:rFonts w:ascii="Times New Roman" w:eastAsia="Times New Roman" w:hAnsi="Times New Roman" w:cs="Times New Roman"/>
                <w:sz w:val="24"/>
                <w:szCs w:val="24"/>
                <w:lang w:eastAsia="ru-RU"/>
              </w:rPr>
              <w:t>Выборочный диктант. Выполнение заданий по диктанту. Проверка правильности.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небольшого рассказа с элементами описания по картине К.Ф. Юона «Конец зимы. Полдень». Рассматривание картины под руководством учителя. Коллективное составление плана описания по опорным словам. Анализ трудных слов. Самостоятельная работа (подготовка к ВПР): выписать имена существительные, указать род, число, падеж.</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Как определить имена прилагательные?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имени прилагательного. Составление памятки. </w:t>
            </w:r>
            <w:r w:rsidRPr="00CD03B3">
              <w:rPr>
                <w:rFonts w:ascii="Times New Roman" w:eastAsia="Calibri" w:hAnsi="Times New Roman" w:cs="Times New Roman"/>
                <w:sz w:val="24"/>
                <w:szCs w:val="24"/>
                <w:lang w:eastAsia="ru-RU"/>
              </w:rPr>
              <w:t>Выбор прилагательных для описания предмета. Определение лексического значения прилагательных. Минутка чистописания. Упражнения в согласовании прилагательных с существительными. Словарная работа.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Подбор к именам существительным подходящих по смыслу имен прилагательных (из словаря для справок). Словарная работа. </w:t>
            </w:r>
            <w:r w:rsidRPr="00CD03B3">
              <w:rPr>
                <w:rFonts w:ascii="Times New Roman" w:eastAsia="Calibri" w:hAnsi="Times New Roman" w:cs="Times New Roman"/>
                <w:sz w:val="24"/>
                <w:szCs w:val="24"/>
                <w:lang w:eastAsia="ru-RU"/>
              </w:rPr>
              <w:t>Выделение прилагательных, близких и противоположных по смыслу.</w:t>
            </w:r>
            <w:r w:rsidRPr="00CD03B3">
              <w:rPr>
                <w:rFonts w:ascii="Times New Roman" w:eastAsia="Times New Roman" w:hAnsi="Times New Roman" w:cs="Times New Roman"/>
                <w:sz w:val="24"/>
                <w:szCs w:val="24"/>
                <w:lang w:eastAsia="ru-RU"/>
              </w:rPr>
              <w:t xml:space="preserve"> Синтаксический разбор предложения. Работа с текстом.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Нахождение однокоренных прилагательных. Морфологический разбор простых по структуре прилагательных с опорой на памятку. Нахождение в тексте сложных прилагательных, обозначающих цвета и оттенки с опорой на наглядную основу. Орфографическая пятиминутка.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Роль имен прилагательных в тексте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Синтаксический разбор простого нераспространенного предложения. Распространение предложения с помощью прилагательных. Определение </w:t>
            </w:r>
            <w:r w:rsidRPr="00CD03B3">
              <w:rPr>
                <w:rFonts w:ascii="Times New Roman" w:eastAsia="Segoe UI" w:hAnsi="Times New Roman" w:cs="Times New Roman"/>
                <w:sz w:val="24"/>
                <w:szCs w:val="24"/>
                <w:lang w:eastAsia="ru-RU"/>
              </w:rPr>
              <w:t>роли имён прилагательных в тексте. Списывание текста. Выделение орфограмм.</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Выделение в тексте прилагательных, объяснение их роли и лексического значения. Минутка чистописания. Работа в паре: распространение предложений с помощью прилагательных (из словаря для справок). Работа с загадками-описаниями.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Сравнение описательного текста с репродукцией картины М.А. Врубеля «Царевна-лебедь». Составление и запись описания предмета (иллюстрации) под руководством учителя. Словарная работа. Синтаксический разбор распространенных предложений. Выборочный диктант.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памятками. Минутка чистописания. Работа с правилами правописания, с предложениями, текстом. Комментированное письмо. Словарный диктант. Работа в рабочей тетради.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контрольных тестовых заданий.</w:t>
            </w:r>
          </w:p>
        </w:tc>
      </w:tr>
      <w:tr w:rsidR="00CD03B3" w:rsidRPr="00CD03B3" w:rsidTr="004C09B9">
        <w:tc>
          <w:tcPr>
            <w:tcW w:w="5000" w:type="pct"/>
            <w:gridSpan w:val="4"/>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Имя прилагательное (10ч.)</w:t>
            </w: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Род имен прилагательных (3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Знакомство с изменением прилагательных по родам на наглядно-практической основе. Составление памятки (наглядной схемы) «Изменение имен прилагательных по родам». Составление и запись словосочетаний имен прилагательных с именами существительными. Определение рода, выделение окончаний.</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памяткой (наглядной схемой). Работа с загадками-описаниями. Частичный грамматический разбор прилагательных под руководством учителя. Письмо словосочетаний с выделением окончаний прилагательных. Орфографическая пятиминутка. Постановка вопросов от имен существительных к прилагательным. Образование прилагательных от существительных с помощью суффиксов по образцу.</w:t>
            </w:r>
            <w:r w:rsidR="00434709"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выделение словосочетаний с прилагательными, определение лексического значения слов. Работа в парах: подбор прилагательных к </w:t>
            </w:r>
            <w:r w:rsidRPr="00CD03B3">
              <w:rPr>
                <w:rFonts w:ascii="Times New Roman" w:eastAsia="Times New Roman" w:hAnsi="Times New Roman" w:cs="Times New Roman"/>
                <w:sz w:val="24"/>
                <w:szCs w:val="24"/>
                <w:lang w:eastAsia="ru-RU"/>
              </w:rPr>
              <w:lastRenderedPageBreak/>
              <w:t>существительным, составление словосочетаний, определение рода. Образование прилагательных от существительных с помощью суффиксов.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имен прилагательных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Актуализация знаний по теме. Составление памятки «Изменение прилагательных по числам». Словарная работа. Нахождение в тексте прилагательных и определение числа. Выписывание из текста прилагательных единственного и множественного числа. Составление и запись словосочетаний с именами прилагательными разных форм. Определение рода прилагательных в единственном числе.</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текстом: объяснение орфограмм, лексических значений слов, нахождение прилагательных. Творческое списывание: преобразование единственного числа прилагательных в множественное. Написание объявления о пропаже животного под руководством учителя.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Изменение имен прилагательных по падежам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о склонении существительных по падежам. Сопоставление падежных окончаний прилагательных мужского и среднего рода с окончаниями вопросов. Составление наглядной схемы (памятки). Упражнения в склонении прилагательных мужского и среднего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Сопоставление падежных окончаний прилагательных женского рода с окончаниями вопросов. Составление наглядной схемы (памятки). Упражнения в склонении прилагательных женского рода по падежам.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Упражнения в правописании падежных окончаний имен прилагательных. Составление словосочетаний. Работа с текстом. Морфологический разбор прилагательных, определение рода, числа и падежа. Выполнение отдельных заданий из раздела «Проверь себя».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Склонение слов в словосочетаниях по падежам, выделение окончаний существительных и прилагательных. Синтаксический разбор предложений. Объяснение написания слов с пропущенными буквами. Объяснение значений устойчивых словосочетаний слов (фразеологизмов). Выборочный диктант.</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Работа с текстом и иллюстрацией: дополнение предложений, определение темы, написание заголовка, установление последовательности предложений и их запись, морфологический разбор слов. Составление рассказа с элементами описания по картине В.А. Серова «Девочка с персиками» под руководством учителя (с использованием опорных слов). Коллективное составление плана рассказа. </w:t>
            </w:r>
            <w:r w:rsidRPr="00CD03B3">
              <w:rPr>
                <w:rFonts w:ascii="Times New Roman" w:eastAsia="Times New Roman" w:hAnsi="Times New Roman" w:cs="Times New Roman"/>
                <w:sz w:val="24"/>
                <w:szCs w:val="24"/>
                <w:lang w:eastAsia="ru-RU"/>
              </w:rPr>
              <w:lastRenderedPageBreak/>
              <w:t>Самостоятельная работа (подготовка к ВПР): выписать имена прилагательные с именами существительными, указать род и число.</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11</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Местоимение (3ч.)</w:t>
            </w:r>
          </w:p>
        </w:tc>
        <w:tc>
          <w:tcPr>
            <w:tcW w:w="962" w:type="pct"/>
            <w:vMerge w:val="restart"/>
          </w:tcPr>
          <w:p w:rsidR="00BE20DE"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Личные местоимения </w:t>
            </w:r>
          </w:p>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представлений о местоимениях. Работа с иллюстрацией учебника. Уточнение значений личных местоимений на наглядно-практической основе. Составление памятки. Упражнения в определении лица и числа местоимений с опорой на памятку. Нахождение местоимений в тексте.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w:t>
            </w:r>
          </w:p>
        </w:tc>
      </w:tr>
      <w:tr w:rsidR="00CD03B3" w:rsidRPr="00CD03B3" w:rsidTr="004C09B9">
        <w:trPr>
          <w:trHeight w:val="5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Словарная работа. Соотнесение местоимений 3-го лица единственного числа с существительными мужского, среднего и женского рода. Восстановление пропущенных местоимений в тексте. Выполнение заданий в рабочей тетради.</w:t>
            </w:r>
          </w:p>
        </w:tc>
      </w:tr>
      <w:tr w:rsidR="00CD03B3" w:rsidRPr="00CD03B3" w:rsidTr="004C09B9">
        <w:trPr>
          <w:trHeight w:val="7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письма кому-либо из родственников или другу. Анализ образца письма под руководством учителя. Выделение в письме смысловых частей. Составление плана. Выполнение отдельных заданий из раздела «Проверь себя».</w:t>
            </w:r>
          </w:p>
        </w:tc>
      </w:tr>
      <w:tr w:rsidR="00CD03B3" w:rsidRPr="00CD03B3" w:rsidTr="004C09B9">
        <w:tc>
          <w:tcPr>
            <w:tcW w:w="191"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12</w:t>
            </w:r>
          </w:p>
        </w:tc>
        <w:tc>
          <w:tcPr>
            <w:tcW w:w="770" w:type="pct"/>
            <w:vMerge w:val="restar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Глагол (20ч.)</w:t>
            </w:r>
          </w:p>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Что обозначает глагол? (3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Повторение признаков глагола. Составление памятки. </w:t>
            </w:r>
            <w:r w:rsidRPr="00CD03B3">
              <w:rPr>
                <w:rFonts w:ascii="Times New Roman" w:eastAsia="Calibri" w:hAnsi="Times New Roman" w:cs="Times New Roman"/>
                <w:sz w:val="24"/>
                <w:szCs w:val="24"/>
                <w:lang w:eastAsia="ru-RU"/>
              </w:rPr>
              <w:t>Выбор глаголов для описания события. Определение лексического значения глаголов. Составление словосочетаний глаголов и существительных.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Образование глаголов от существительных. Словарная работа. </w:t>
            </w:r>
            <w:r w:rsidRPr="00CD03B3">
              <w:rPr>
                <w:rFonts w:ascii="Times New Roman" w:eastAsia="Calibri" w:hAnsi="Times New Roman" w:cs="Times New Roman"/>
                <w:sz w:val="24"/>
                <w:szCs w:val="24"/>
                <w:lang w:eastAsia="ru-RU"/>
              </w:rPr>
              <w:t>Подбор к глаголам синонимов и антонимов.</w:t>
            </w:r>
            <w:r w:rsidR="00434709" w:rsidRPr="00CD03B3">
              <w:rPr>
                <w:rFonts w:ascii="Times New Roman" w:eastAsia="Calibri"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Списывание предложений с выделением глаголов. </w:t>
            </w:r>
            <w:r w:rsidRPr="00CD03B3">
              <w:rPr>
                <w:rFonts w:ascii="Times New Roman" w:eastAsia="Calibri" w:hAnsi="Times New Roman" w:cs="Times New Roman"/>
                <w:sz w:val="24"/>
                <w:szCs w:val="24"/>
                <w:lang w:eastAsia="ru-RU"/>
              </w:rPr>
              <w:t xml:space="preserve">Выполнение заданий в рабочей тетради. </w:t>
            </w:r>
            <w:r w:rsidRPr="00CD03B3">
              <w:rPr>
                <w:rFonts w:ascii="Times New Roman" w:eastAsia="Times New Roman" w:hAnsi="Times New Roman" w:cs="Times New Roman"/>
                <w:sz w:val="24"/>
                <w:szCs w:val="24"/>
                <w:lang w:eastAsia="ru-RU"/>
              </w:rPr>
              <w:t>Самостоятельная работа (подготовка к ВПР): выписать из текста все глаголы.</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Восстановление пропущенных глаголов в тексте. Морфологический разбор глаголов с опорой на памятку. Орфографическая пятиминутка. Составление повествовательного рассказа по серии картинок.</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Число глаголов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о единственном и множественном числе существительных. Подбор к существительным глаголов с помощью вопросов (что делает?, что делают?). Соотнесение окончания глаголов с окончанием вопросов. Обозначение числа у глаголов. Нахождение глаголов единственного и множественного числа в тексте. Списывание текста с выполнением грамматических заданий.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предложениями и текстом. Орфографическая пятиминутка.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Времена глаголов (5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представлений о настоящем, прошедшем и будущем времени с опорой на личный опыт. Введение понятия о временах глаголов. Составление памятки «Времена глаголов». Упражнения в нахождении глаголов разного времени в тексте.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Закрепление знаний по теме. Выписывание глаголов из текста по вопросам. Работа в паре: заполнение таблицы с опорой на памятку. Дополнение предложений пропущенными глаголами. </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Составление наглядной схемы «Изменение глаголов по временам». Работа со схемой. Образование от заданных глаголов возможных форм времени. Письмо предложений с изменением времени глаголов. Объяснение смысла пословиц.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Работа с наглядной схемой «Изменение глаголов по временам». Подбор глаголов к существительным. Работа с текстом стихотворения А. Часова. Ответы на вопросы учителя. Словарная работа. Составление устного рассказа «Как я помогаю родителям по дому» по готовому плану.</w:t>
            </w:r>
          </w:p>
        </w:tc>
      </w:tr>
      <w:tr w:rsidR="00CD03B3" w:rsidRPr="00CD03B3" w:rsidTr="004C09B9">
        <w:trPr>
          <w:trHeight w:val="415"/>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Написание изложения простого по содержанию текста. Чтение текста учителем. Уточнение значений непонятных слов, словосочетаний, предложений. Определение основной мысли текста. Составление плана изложения. Выделение слов с орфограммами. Повторное чтение текста. Проверка изложения.</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Неопределенная форма глагола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Выделение в тексте под руководством учителя глаголов с суффиксами -ть, -ти, -чь. Попытка определить число и время глаголов (нельзя определить). Общее понятие о неопределенной форме глагола. Вариативные упражнения в нахождении глаголов неопределенной формы в тексте. Различение глаголов, отвечающих на вопросы «что сделать?» и «что делать?». Письмо под диктовку. </w:t>
            </w:r>
          </w:p>
        </w:tc>
      </w:tr>
      <w:tr w:rsidR="00CD03B3" w:rsidRPr="00CD03B3" w:rsidTr="004C09B9">
        <w:trPr>
          <w:trHeight w:val="273"/>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знаний по теме. Работа с устойчивыми словосочетаниями: определение значения, нахождение глаголов неопределенной формы. Работа с деформированным текстом.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val="restar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Правописание НЕ с глаголами (2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lang w:eastAsia="ru-RU"/>
              </w:rPr>
              <w:t xml:space="preserve">Актуализация знания правила. Нахождение глаголов с частицей НЕ в тексте. Вариативные упражнения в написании глаголов с частицей НЕ. </w:t>
            </w:r>
            <w:r w:rsidRPr="00CD03B3">
              <w:rPr>
                <w:rFonts w:ascii="Times New Roman" w:eastAsia="Times New Roman" w:hAnsi="Times New Roman" w:cs="Times New Roman"/>
                <w:sz w:val="24"/>
                <w:szCs w:val="24"/>
                <w:lang w:eastAsia="ru-RU"/>
              </w:rPr>
              <w:t xml:space="preserve">Минутка чистописания. </w:t>
            </w:r>
            <w:r w:rsidRPr="00CD03B3">
              <w:rPr>
                <w:rFonts w:ascii="Times New Roman" w:eastAsia="Calibri" w:hAnsi="Times New Roman" w:cs="Times New Roman"/>
                <w:sz w:val="24"/>
                <w:szCs w:val="24"/>
                <w:lang w:eastAsia="ru-RU"/>
              </w:rPr>
              <w:t>Орфографическая пятиминутка. Выполнение заданий в рабочей тетради.</w:t>
            </w:r>
          </w:p>
        </w:tc>
      </w:tr>
      <w:tr w:rsidR="00CD03B3" w:rsidRPr="00CD03B3" w:rsidTr="00BE20DE">
        <w:trPr>
          <w:trHeight w:val="1262"/>
        </w:trPr>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vMerge/>
            <w:tcBorders>
              <w:bottom w:val="single" w:sz="4" w:space="0" w:color="000000"/>
            </w:tcBorders>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p>
        </w:tc>
        <w:tc>
          <w:tcPr>
            <w:tcW w:w="3077" w:type="pct"/>
            <w:tcBorders>
              <w:bottom w:val="single" w:sz="4" w:space="0" w:color="000000"/>
            </w:tcBorders>
          </w:tcPr>
          <w:p w:rsidR="00403E5E" w:rsidRPr="00CD03B3" w:rsidRDefault="00403E5E" w:rsidP="004C09B9">
            <w:pPr>
              <w:autoSpaceDE w:val="0"/>
              <w:autoSpaceDN w:val="0"/>
              <w:adjustRightInd w:val="0"/>
              <w:spacing w:after="0" w:line="240" w:lineRule="auto"/>
              <w:jc w:val="both"/>
              <w:rPr>
                <w:rFonts w:ascii="Times New Roman" w:eastAsia="Calibri" w:hAnsi="Times New Roman" w:cs="Times New Roman"/>
                <w:sz w:val="24"/>
                <w:szCs w:val="24"/>
                <w:lang w:eastAsia="ru-RU"/>
              </w:rPr>
            </w:pPr>
            <w:r w:rsidRPr="00CD03B3">
              <w:rPr>
                <w:rFonts w:ascii="Times New Roman" w:eastAsia="Calibri" w:hAnsi="Times New Roman" w:cs="Times New Roman"/>
                <w:sz w:val="24"/>
                <w:szCs w:val="24"/>
                <w:lang w:eastAsia="ru-RU"/>
              </w:rPr>
              <w:t>Закрепление написания орфограммы. Упражнения с объяснением написания орфограмм. Наблюдение написания глаголов с буквосочетаниями -тся и -ться на конце.</w:t>
            </w:r>
            <w:r w:rsidR="00434709" w:rsidRPr="00CD03B3">
              <w:rPr>
                <w:rFonts w:ascii="Times New Roman" w:eastAsia="Calibri" w:hAnsi="Times New Roman" w:cs="Times New Roman"/>
                <w:sz w:val="24"/>
                <w:szCs w:val="24"/>
                <w:lang w:eastAsia="ru-RU"/>
              </w:rPr>
              <w:t xml:space="preserve"> </w:t>
            </w:r>
            <w:r w:rsidRPr="00CD03B3">
              <w:rPr>
                <w:rFonts w:ascii="Times New Roman" w:eastAsia="Calibri" w:hAnsi="Times New Roman" w:cs="Times New Roman"/>
                <w:sz w:val="24"/>
                <w:szCs w:val="24"/>
                <w:lang w:eastAsia="ru-RU"/>
              </w:rPr>
              <w:t>Составление памятки. Выборочный диктант. Выполнение заданий в рабочей тетради.</w:t>
            </w:r>
          </w:p>
        </w:tc>
      </w:tr>
      <w:tr w:rsidR="00CD03B3"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Повторение пройденного материала (4 ч.)</w:t>
            </w:r>
          </w:p>
        </w:tc>
        <w:tc>
          <w:tcPr>
            <w:tcW w:w="3077" w:type="pct"/>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упражнений и заданий для повторения и закрепления основных понятий, изученных в четверти. Работа с наглядными схемами и памятками. Минутка чистописания. Работа с частями речи, с правилами правописания, с предложениями, текстом. Письмо под диктовку. Выделение и объяснении е орфограмм. Работа с текстом. Выборочный диктант. Выполнение отдельных заданий из раздела «Проверь себя».</w:t>
            </w:r>
          </w:p>
        </w:tc>
      </w:tr>
      <w:tr w:rsidR="00BA61BC" w:rsidRPr="00CD03B3" w:rsidTr="004C09B9">
        <w:tc>
          <w:tcPr>
            <w:tcW w:w="191"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770" w:type="pct"/>
            <w:vMerge/>
          </w:tcPr>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tc>
        <w:tc>
          <w:tcPr>
            <w:tcW w:w="962" w:type="pct"/>
          </w:tcPr>
          <w:p w:rsidR="00403E5E" w:rsidRPr="00CD03B3" w:rsidRDefault="00403E5E" w:rsidP="00AD1C60">
            <w:pPr>
              <w:autoSpaceDE w:val="0"/>
              <w:autoSpaceDN w:val="0"/>
              <w:adjustRightInd w:val="0"/>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 проверки и оценки знаний, умений и навыков (1 ч.)</w:t>
            </w:r>
          </w:p>
        </w:tc>
        <w:tc>
          <w:tcPr>
            <w:tcW w:w="3077" w:type="pct"/>
          </w:tcPr>
          <w:p w:rsidR="00403E5E" w:rsidRPr="00CD03B3" w:rsidRDefault="00403E5E" w:rsidP="004C09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Выполнение комплексной контрольной работы (диктант и дополнительные задания).</w:t>
            </w:r>
          </w:p>
        </w:tc>
      </w:tr>
    </w:tbl>
    <w:p w:rsidR="00403E5E" w:rsidRPr="00CD03B3" w:rsidRDefault="00403E5E" w:rsidP="004C09B9">
      <w:pPr>
        <w:spacing w:after="0" w:line="240" w:lineRule="auto"/>
        <w:jc w:val="both"/>
        <w:rPr>
          <w:rFonts w:ascii="Times New Roman" w:eastAsia="Times New Roman" w:hAnsi="Times New Roman" w:cs="Times New Roman"/>
          <w:sz w:val="24"/>
          <w:szCs w:val="24"/>
          <w:lang w:eastAsia="ru-RU"/>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4C09B9" w:rsidRDefault="004C09B9"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sectPr w:rsidR="004C09B9" w:rsidSect="004C09B9">
          <w:pgSz w:w="16838" w:h="11906" w:orient="landscape"/>
          <w:pgMar w:top="1276" w:right="1134" w:bottom="567" w:left="1134" w:header="709" w:footer="709" w:gutter="0"/>
          <w:cols w:space="708"/>
          <w:docGrid w:linePitch="360"/>
        </w:sectPr>
      </w:pPr>
      <w:bookmarkStart w:id="7" w:name="_Toc519094035"/>
    </w:p>
    <w:p w:rsidR="0077656C"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bCs/>
          <w:color w:val="auto"/>
          <w:sz w:val="24"/>
          <w:szCs w:val="24"/>
          <w:lang w:eastAsia="ru-RU"/>
        </w:rPr>
      </w:pPr>
      <w:r w:rsidRPr="00CD03B3">
        <w:rPr>
          <w:rFonts w:ascii="Times New Roman" w:eastAsia="Times New Roman" w:hAnsi="Times New Roman" w:cs="Times New Roman"/>
          <w:b/>
          <w:bCs/>
          <w:color w:val="auto"/>
          <w:sz w:val="24"/>
          <w:szCs w:val="24"/>
          <w:lang w:eastAsia="ru-RU"/>
        </w:rPr>
        <w:lastRenderedPageBreak/>
        <w:t>ЛИТЕРАТУРНОЕ ЧТЕНИЕ</w:t>
      </w:r>
      <w:bookmarkEnd w:id="7"/>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403E5E">
        <w:trPr>
          <w:trHeight w:val="75"/>
        </w:trPr>
        <w:tc>
          <w:tcPr>
            <w:tcW w:w="2055" w:type="dxa"/>
          </w:tcPr>
          <w:p w:rsidR="008A70A0" w:rsidRPr="00CD03B3" w:rsidRDefault="008A70A0" w:rsidP="004C09B9">
            <w:pPr>
              <w:tabs>
                <w:tab w:val="left" w:pos="284"/>
              </w:tabs>
              <w:spacing w:after="0" w:line="240" w:lineRule="auto"/>
              <w:ind w:right="-1"/>
              <w:jc w:val="both"/>
              <w:rPr>
                <w:rFonts w:ascii="Times New Roman" w:eastAsia="Calibri" w:hAnsi="Times New Roman" w:cs="Times New Roman"/>
                <w:sz w:val="24"/>
                <w:szCs w:val="24"/>
              </w:rPr>
            </w:pPr>
          </w:p>
        </w:tc>
      </w:tr>
    </w:tbl>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p>
    <w:p w:rsidR="008C2EE4" w:rsidRPr="00CD03B3" w:rsidRDefault="008C2EE4"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8C2EE4" w:rsidRPr="00CD03B3" w:rsidRDefault="008C2EE4" w:rsidP="004C09B9">
      <w:pPr>
        <w:spacing w:after="0" w:line="240" w:lineRule="auto"/>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«Литературное чтение» оцениваются по следующим направлениям: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русской культуре и фольклору, литературным произведениям других народов, проживающих в России.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ответственном поведении (подготовка к уроку, трансляция заданий учителя дома взрослым, беспокойство по поводу соблюдения требований);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использовании </w:t>
      </w:r>
      <w:r w:rsidR="008C2EE4" w:rsidRPr="00CD03B3">
        <w:rPr>
          <w:rFonts w:ascii="Times New Roman" w:eastAsia="Calibri" w:hAnsi="Times New Roman" w:cs="Times New Roman"/>
          <w:sz w:val="24"/>
          <w:szCs w:val="24"/>
        </w:rPr>
        <w:t>форм речевого этикета в различных учебных ситуациях;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эстетических потребностей, ценностей и чувств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замечать красоту языка;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активном стремлении слушать книги, читать, посещать библиотеку;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некоторых фамилий писателей и поэтов и их произведений;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давать оценку произведениям искусства (составление текстов-рассуждений).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недостатки чтения и высказываний;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использовать формулы речевого этикета при обращении к соученикам и педагогам.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интересе к знаниям о причинах и следствиях человеческих поступков.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осознании своих затруднений</w:t>
      </w:r>
      <w:r w:rsidR="008C2EE4" w:rsidRPr="00CD03B3">
        <w:rPr>
          <w:rFonts w:ascii="Times New Roman" w:eastAsia="Calibri" w:hAnsi="Times New Roman" w:cs="Times New Roman"/>
          <w:sz w:val="24"/>
          <w:szCs w:val="24"/>
        </w:rPr>
        <w:t xml:space="preserve"> (не понимаю, не успел), потребностей (плохо видно, надо выйти, повторите, пожалуйста);</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«Литературное чтение»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событийному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ответить на вопросы по описательному прослушанному тексту;</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возможности пересказать самостоятельно прочитанный событийный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составлять тексты</w:t>
      </w:r>
      <w:r w:rsidR="00E72C3C" w:rsidRPr="00CD03B3">
        <w:rPr>
          <w:rFonts w:ascii="Times New Roman" w:eastAsia="Calibri" w:hAnsi="Times New Roman" w:cs="Times New Roman"/>
          <w:sz w:val="24"/>
          <w:szCs w:val="24"/>
        </w:rPr>
        <w:t xml:space="preserve"> в устной форме в соответствии </w:t>
      </w:r>
      <w:r w:rsidRPr="00CD03B3">
        <w:rPr>
          <w:rFonts w:ascii="Times New Roman" w:eastAsia="Calibri" w:hAnsi="Times New Roman" w:cs="Times New Roman"/>
          <w:sz w:val="24"/>
          <w:szCs w:val="24"/>
        </w:rPr>
        <w:t>с поставленными задачами;</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осмысленном чтении текстов учебника;</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находить в тексте характеристики героя произведения;</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w:t>
      </w:r>
      <w:r w:rsidR="00E72C3C" w:rsidRPr="00CD03B3">
        <w:rPr>
          <w:rFonts w:ascii="Times New Roman" w:eastAsia="Calibri" w:hAnsi="Times New Roman" w:cs="Times New Roman"/>
          <w:sz w:val="24"/>
          <w:szCs w:val="24"/>
        </w:rPr>
        <w:t xml:space="preserve"> связи между </w:t>
      </w:r>
      <w:r w:rsidRPr="00CD03B3">
        <w:rPr>
          <w:rFonts w:ascii="Times New Roman" w:eastAsia="Calibri" w:hAnsi="Times New Roman" w:cs="Times New Roman"/>
          <w:sz w:val="24"/>
          <w:szCs w:val="24"/>
        </w:rPr>
        <w:t>событиям</w:t>
      </w:r>
      <w:r w:rsidR="00E72C3C" w:rsidRPr="00CD03B3">
        <w:rPr>
          <w:rFonts w:ascii="Times New Roman" w:eastAsia="Calibri" w:hAnsi="Times New Roman" w:cs="Times New Roman"/>
          <w:sz w:val="24"/>
          <w:szCs w:val="24"/>
        </w:rPr>
        <w:t>и</w:t>
      </w:r>
      <w:r w:rsidRPr="00CD03B3">
        <w:rPr>
          <w:rFonts w:ascii="Times New Roman" w:eastAsia="Calibri" w:hAnsi="Times New Roman" w:cs="Times New Roman"/>
          <w:sz w:val="24"/>
          <w:szCs w:val="24"/>
        </w:rPr>
        <w:t>, описанными в тексте;</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различать научно-познавательный, художественный, юмористический текст;</w:t>
      </w:r>
    </w:p>
    <w:p w:rsidR="008C2EE4" w:rsidRPr="00CD03B3" w:rsidRDefault="008C2EE4"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литературные произведения, различать потешки, небылицы, песенки, считалки, народные сказки, находить в тексте средства художественной выразительности.</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w:t>
      </w:r>
      <w:r w:rsidR="008C2EE4" w:rsidRPr="00CD03B3">
        <w:rPr>
          <w:rFonts w:ascii="Times New Roman" w:eastAsia="Calibri" w:hAnsi="Times New Roman" w:cs="Times New Roman"/>
          <w:sz w:val="24"/>
          <w:szCs w:val="24"/>
        </w:rPr>
        <w:t xml:space="preserve">выполнять инструкции и требования учителя, соблюдать основные требования к организации учебной деятельности;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8C2EE4" w:rsidRPr="00CD03B3" w:rsidRDefault="008C2EE4" w:rsidP="004C09B9">
      <w:pPr>
        <w:spacing w:after="0" w:line="240" w:lineRule="auto"/>
        <w:ind w:firstLine="709"/>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8C2EE4" w:rsidRPr="00CD03B3" w:rsidRDefault="008C2EE4" w:rsidP="004C09B9">
      <w:pPr>
        <w:spacing w:after="0" w:line="240" w:lineRule="auto"/>
        <w:ind w:firstLine="709"/>
        <w:jc w:val="both"/>
        <w:rPr>
          <w:rFonts w:ascii="Times New Roman" w:eastAsia="Calibri" w:hAnsi="Times New Roman" w:cs="Times New Roman"/>
          <w:bCs/>
          <w:sz w:val="24"/>
          <w:szCs w:val="24"/>
        </w:rPr>
      </w:pPr>
      <w:r w:rsidRPr="00CD03B3">
        <w:rPr>
          <w:rFonts w:ascii="Times New Roman" w:eastAsia="Calibri" w:hAnsi="Times New Roman" w:cs="Times New Roman"/>
          <w:b/>
          <w:sz w:val="24"/>
          <w:szCs w:val="24"/>
        </w:rPr>
        <w:t xml:space="preserve">Предметные результаты. </w:t>
      </w:r>
      <w:r w:rsidRPr="00CD03B3">
        <w:rPr>
          <w:rFonts w:ascii="Times New Roman" w:eastAsia="Calibri" w:hAnsi="Times New Roman" w:cs="Times New Roman"/>
          <w:bCs/>
          <w:sz w:val="24"/>
          <w:szCs w:val="24"/>
        </w:rPr>
        <w:t>По итогам обучения во 3 классе можно проверять сформированность следующих знаний, представлений и умений: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воспринимать на слух тексты в исполнении учителя, обучающихся, аудиозаписи;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читать текст про себя с постепенным увеличением скорости чтения в соответствии с индивидуальным темпом;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осознанно, правильно, выразительно читать вслух;</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самостоятельно прогнозировать содержание текста по заглавию, фамилии автора, иллюстрации, ключевым словам;</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знать несколько стихотворений наизусть;</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 руководством учителя определять главную мысль произведения;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задавать самостоятельно </w:t>
      </w:r>
      <w:r w:rsidR="008C2EE4" w:rsidRPr="00CD03B3">
        <w:rPr>
          <w:rFonts w:ascii="Times New Roman" w:eastAsia="Calibri" w:hAnsi="Times New Roman" w:cs="Times New Roman"/>
          <w:sz w:val="24"/>
          <w:szCs w:val="24"/>
        </w:rPr>
        <w:t>и под руководством учителя вопросы по прочитанному или прослушанному произведению;</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соотносить автора, название и героев прочитанных произведений.</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героя произведения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материал для характеристики героя;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делить текст на ч</w:t>
      </w:r>
      <w:r w:rsidR="00E72C3C" w:rsidRPr="00CD03B3">
        <w:rPr>
          <w:rFonts w:ascii="Times New Roman" w:eastAsia="Calibri" w:hAnsi="Times New Roman" w:cs="Times New Roman"/>
          <w:sz w:val="24"/>
          <w:szCs w:val="24"/>
        </w:rPr>
        <w:t>асти под руководством учителя; </w:t>
      </w:r>
      <w:r w:rsidRPr="00CD03B3">
        <w:rPr>
          <w:rFonts w:ascii="Times New Roman" w:eastAsia="Calibri" w:hAnsi="Times New Roman" w:cs="Times New Roman"/>
          <w:sz w:val="24"/>
          <w:szCs w:val="24"/>
        </w:rPr>
        <w:t xml:space="preserve">определять микротемы, озаглавливать части, готовить текст к пересказу; </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пересказыв</w:t>
      </w:r>
      <w:r w:rsidR="00E72C3C" w:rsidRPr="00CD03B3">
        <w:rPr>
          <w:rFonts w:ascii="Times New Roman" w:eastAsia="Calibri" w:hAnsi="Times New Roman" w:cs="Times New Roman"/>
          <w:sz w:val="24"/>
          <w:szCs w:val="24"/>
        </w:rPr>
        <w:t xml:space="preserve">ать текст на основе картинного </w:t>
      </w:r>
      <w:r w:rsidRPr="00CD03B3">
        <w:rPr>
          <w:rFonts w:ascii="Times New Roman" w:eastAsia="Calibri" w:hAnsi="Times New Roman" w:cs="Times New Roman"/>
          <w:sz w:val="24"/>
          <w:szCs w:val="24"/>
        </w:rPr>
        <w:t>плана, простого плана, составленного под руководством учителя;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сравнивать произведения живописи и произведения литературы;</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различать прозаический и поэтический текст;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характеризовать представленную на выставке книгу;</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определять особенности сказочного текста, виды сказок;</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выявить особенности юмористического произведения;</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находить в тексте лирического стихотворения средства художеств</w:t>
      </w:r>
      <w:r w:rsidR="00E72C3C" w:rsidRPr="00CD03B3">
        <w:rPr>
          <w:rFonts w:ascii="Times New Roman" w:eastAsia="Calibri" w:hAnsi="Times New Roman" w:cs="Times New Roman"/>
          <w:sz w:val="24"/>
          <w:szCs w:val="24"/>
        </w:rPr>
        <w:t>енной выразительности: эпитеты,</w:t>
      </w:r>
      <w:r w:rsidRPr="00CD03B3">
        <w:rPr>
          <w:rFonts w:ascii="Times New Roman" w:eastAsia="Calibri" w:hAnsi="Times New Roman" w:cs="Times New Roman"/>
          <w:sz w:val="24"/>
          <w:szCs w:val="24"/>
        </w:rPr>
        <w:t xml:space="preserve"> олицетворения под руководством учителя;</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наблюдать, как поэт воспевает родную природу, какие </w:t>
      </w:r>
      <w:r w:rsidR="008C2EE4" w:rsidRPr="00CD03B3">
        <w:rPr>
          <w:rFonts w:ascii="Times New Roman" w:eastAsia="Calibri" w:hAnsi="Times New Roman" w:cs="Times New Roman"/>
          <w:sz w:val="24"/>
          <w:szCs w:val="24"/>
        </w:rPr>
        <w:t>чувства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при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этом испытывает;</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представлять по ходу чтения картины, устно выражать (рисовать) то, что представили;</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осознавать нравственное содержание пословиц, поговорок, мудрых изречений русского народа, </w:t>
      </w:r>
      <w:r w:rsidR="008C2EE4" w:rsidRPr="00CD03B3">
        <w:rPr>
          <w:rFonts w:ascii="Times New Roman" w:eastAsia="Calibri" w:hAnsi="Times New Roman" w:cs="Times New Roman"/>
          <w:sz w:val="24"/>
          <w:szCs w:val="24"/>
        </w:rPr>
        <w:t>соотносить</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их</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нравственный</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смысл</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изучаемыми произведениями;</w:t>
      </w:r>
    </w:p>
    <w:p w:rsidR="008C2EE4" w:rsidRPr="00CD03B3" w:rsidRDefault="008C2EE4"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различать потешки, небылицы, песенки, считалки, народные сказки, осознавать их культурную ценность для русского народа; </w:t>
      </w:r>
    </w:p>
    <w:p w:rsidR="008C2EE4" w:rsidRPr="00CD03B3" w:rsidRDefault="00E72C3C" w:rsidP="004C09B9">
      <w:pPr>
        <w:numPr>
          <w:ilvl w:val="0"/>
          <w:numId w:val="2"/>
        </w:numPr>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находить различия между научно-познавательным и художественным </w:t>
      </w:r>
      <w:r w:rsidR="008C2EE4" w:rsidRPr="00CD03B3">
        <w:rPr>
          <w:rFonts w:ascii="Times New Roman" w:eastAsia="Calibri" w:hAnsi="Times New Roman" w:cs="Times New Roman"/>
          <w:sz w:val="24"/>
          <w:szCs w:val="24"/>
        </w:rPr>
        <w:t>текстом.</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Примеры контрольно-оценочных мероприятий: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Контрольное чтение.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читает выразительно (возможно при предшествующей подготовке), полностью понимает смысл прочитанного).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чтение целыми словами, но не интонированное, при полном понимании смысла читаемого.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4 – чтение в основном целыми словами, трудные слова прочитываются по слогам, либо с ошибками, понимание смысла достаточно полное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чтение слоговое или при чтении целыми словами не полностью понимается смысл.</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чтение побуквенное, смысл слова не улавливает или же не читает.</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Контрольный пересказ текста.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пересказывает самостоятельно, упоминает все важные смысловые единицы,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пересказывает достаточно полно и точно, помощь незначительна.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в ходе пересказа требуется 1-2 наводящих вопроса.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пересказывает только по наводящим вопросам.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может пересказывать.</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Чтение стихотворений наизусть.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Лучший результат – рассказывает выразительно стихотворение объемом более 12 строк, возможна незначительная помощь (подсказка нужного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рассказывает выразительно стихотворение объемом 8-12 строк.</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рассказывает монотонно с небольшими ошибками.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рассказывает с большим количеством ошибок, пропуская и переставляя слова, не соблюдая рифму.</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не запоминает стихи.</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E72C3C"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5 – оформление ответа грамматически и стилистически правильное или с минимальными недочетами.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за работу на уроке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18-20 баллов – «отлично».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10-12 баллов - «удовлетворительно».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Для того, чтобы обучающийся получил опыт выполнения заданий тестового характера, с которыми может столкнуться при выполнении ВПР целесообразно включать в отдельные уроки задания, подобные требуемым, однако они не должны влиять на текущие, промежуточные и итоговые оценки.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выполнять задания по тексту (например, находить имена героев, описание определенных событий, выразительные средства), отвечать на вопросы тестов рассматривается в качестве об</w:t>
      </w:r>
      <w:r w:rsidR="00E72C3C" w:rsidRPr="00CD03B3">
        <w:rPr>
          <w:rFonts w:ascii="Times New Roman" w:eastAsia="Calibri" w:hAnsi="Times New Roman" w:cs="Times New Roman"/>
          <w:sz w:val="24"/>
          <w:szCs w:val="24"/>
        </w:rPr>
        <w:t xml:space="preserve">язательной при выполнении ВПР, </w:t>
      </w:r>
      <w:r w:rsidRPr="00CD03B3">
        <w:rPr>
          <w:rFonts w:ascii="Times New Roman" w:eastAsia="Calibri" w:hAnsi="Times New Roman" w:cs="Times New Roman"/>
          <w:sz w:val="24"/>
          <w:szCs w:val="24"/>
        </w:rPr>
        <w:t xml:space="preserve">поэтому, начиная с 1 четверти в контекст урока включаются подобные самостоятельные работы, выполняемые в парах и индивидуально (на карточках и бланках). Например, </w:t>
      </w:r>
    </w:p>
    <w:p w:rsidR="008C2EE4" w:rsidRPr="00CD03B3" w:rsidRDefault="008C2EE4" w:rsidP="004C09B9">
      <w:pPr>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 xml:space="preserve">О чём этот текст </w:t>
      </w:r>
      <w:r w:rsidR="00E72C3C" w:rsidRPr="00CD03B3">
        <w:rPr>
          <w:rFonts w:ascii="Times New Roman" w:eastAsia="Times New Roman" w:hAnsi="Times New Roman" w:cs="Times New Roman"/>
          <w:b/>
          <w:sz w:val="24"/>
          <w:szCs w:val="24"/>
        </w:rPr>
        <w:t>(выдели</w:t>
      </w:r>
      <w:r w:rsidRPr="00CD03B3">
        <w:rPr>
          <w:rFonts w:ascii="Times New Roman" w:eastAsia="Times New Roman" w:hAnsi="Times New Roman" w:cs="Times New Roman"/>
          <w:b/>
          <w:sz w:val="24"/>
          <w:szCs w:val="24"/>
        </w:rPr>
        <w:t xml:space="preserve"> главную мысль)? Отметь знаком</w:t>
      </w:r>
      <w:r w:rsidR="00434709" w:rsidRPr="00CD03B3">
        <w:rPr>
          <w:rFonts w:ascii="Times New Roman" w:eastAsia="Times New Roman" w:hAnsi="Times New Roman" w:cs="Times New Roman"/>
          <w:b/>
          <w:sz w:val="24"/>
          <w:szCs w:val="24"/>
        </w:rPr>
        <w:t xml:space="preserve"> </w:t>
      </w:r>
      <w:r w:rsidRPr="00CD03B3">
        <w:rPr>
          <w:rFonts w:ascii="Times New Roman" w:eastAsia="Times New Roman" w:hAnsi="Times New Roman" w:cs="Times New Roman"/>
          <w:b/>
          <w:sz w:val="24"/>
          <w:szCs w:val="24"/>
          <w:bdr w:val="single" w:sz="4" w:space="0" w:color="auto"/>
        </w:rPr>
        <w:t xml:space="preserve"> +</w:t>
      </w:r>
      <w:r w:rsidR="00434709" w:rsidRPr="00CD03B3">
        <w:rPr>
          <w:rFonts w:ascii="Times New Roman" w:eastAsia="Times New Roman" w:hAnsi="Times New Roman" w:cs="Times New Roman"/>
          <w:b/>
          <w:sz w:val="24"/>
          <w:szCs w:val="24"/>
          <w:bdr w:val="single" w:sz="4" w:space="0" w:color="auto"/>
        </w:rPr>
        <w:t xml:space="preserve"> </w:t>
      </w:r>
      <w:r w:rsidRPr="00CD03B3">
        <w:rPr>
          <w:rFonts w:ascii="Times New Roman" w:eastAsia="Times New Roman" w:hAnsi="Times New Roman" w:cs="Times New Roman"/>
          <w:b/>
          <w:sz w:val="24"/>
          <w:szCs w:val="24"/>
        </w:rPr>
        <w:t>.</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 </w:t>
      </w:r>
      <w:r w:rsidR="00E72C3C" w:rsidRPr="00CD03B3">
        <w:rPr>
          <w:rFonts w:ascii="Times New Roman" w:eastAsia="Times New Roman" w:hAnsi="Times New Roman" w:cs="Times New Roman"/>
          <w:sz w:val="24"/>
          <w:szCs w:val="24"/>
        </w:rPr>
        <w:t>природе о</w:t>
      </w:r>
      <w:r w:rsidRPr="00CD03B3">
        <w:rPr>
          <w:rFonts w:ascii="Times New Roman" w:eastAsia="Times New Roman" w:hAnsi="Times New Roman" w:cs="Times New Roman"/>
          <w:sz w:val="24"/>
          <w:szCs w:val="24"/>
        </w:rPr>
        <w:t xml:space="preserve"> дружбе</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о птицах</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о помощи</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Укажи, в каком порядке происходили события.</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618C108" wp14:editId="2EB23B48">
                <wp:simplePos x="0" y="0"/>
                <wp:positionH relativeFrom="column">
                  <wp:posOffset>394335</wp:posOffset>
                </wp:positionH>
                <wp:positionV relativeFrom="paragraph">
                  <wp:posOffset>8890</wp:posOffset>
                </wp:positionV>
                <wp:extent cx="276225" cy="161925"/>
                <wp:effectExtent l="0" t="0" r="9525" b="952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4D722B0" id="Прямоугольник 8" o:spid="_x0000_s1026" style="position:absolute;margin-left:31.05pt;margin-top:.7pt;width:21.75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пошла в театр.</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0698F7E0" wp14:editId="356A0120">
                <wp:simplePos x="0" y="0"/>
                <wp:positionH relativeFrom="column">
                  <wp:posOffset>394335</wp:posOffset>
                </wp:positionH>
                <wp:positionV relativeFrom="paragraph">
                  <wp:posOffset>12700</wp:posOffset>
                </wp:positionV>
                <wp:extent cx="276225" cy="161925"/>
                <wp:effectExtent l="0" t="0" r="9525" b="952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txbx>
                        <w:txbxContent>
                          <w:p w:rsidR="00AD1C60" w:rsidRDefault="00AD1C60" w:rsidP="008C2EE4">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698F7E0" id="Прямоугольник 7" o:spid="_x0000_s1026" style="position:absolute;left:0;text-align:left;margin-left:31.05pt;margin-top:1pt;width:21.7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" strokeweight=".25pt">
                <v:textbox>
                  <w:txbxContent>
                    <w:p w:rsidR="00AD1C60" w:rsidRDefault="00AD1C60" w:rsidP="008C2EE4">
                      <w:pPr>
                        <w:jc w:val="center"/>
                      </w:pPr>
                    </w:p>
                  </w:txbxContent>
                </v:textbox>
              </v:rect>
            </w:pict>
          </mc:Fallback>
        </mc:AlternateContent>
      </w:r>
      <w:r w:rsidR="00434709"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Воробей подрался с вороной.</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EB9FDAB" wp14:editId="0045692F">
                <wp:simplePos x="0" y="0"/>
                <wp:positionH relativeFrom="column">
                  <wp:posOffset>394335</wp:posOffset>
                </wp:positionH>
                <wp:positionV relativeFrom="paragraph">
                  <wp:posOffset>17145</wp:posOffset>
                </wp:positionV>
                <wp:extent cx="276225" cy="152400"/>
                <wp:effectExtent l="0" t="0" r="9525"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52400"/>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2C5B53E" id="Прямоугольник 6" o:spid="_x0000_s1026" style="position:absolute;margin-left:31.05pt;margin-top:1.35pt;width:21.7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Ворона украла мамино украшение. </w:t>
      </w:r>
    </w:p>
    <w:p w:rsidR="008C2EE4" w:rsidRPr="00CD03B3" w:rsidRDefault="00EC0FD9"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1E0DE4F" wp14:editId="2ABD32F3">
                <wp:simplePos x="0" y="0"/>
                <wp:positionH relativeFrom="column">
                  <wp:posOffset>394335</wp:posOffset>
                </wp:positionH>
                <wp:positionV relativeFrom="paragraph">
                  <wp:posOffset>635</wp:posOffset>
                </wp:positionV>
                <wp:extent cx="276225" cy="161925"/>
                <wp:effectExtent l="0" t="0" r="952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 cy="161925"/>
                        </a:xfrm>
                        <a:prstGeom prst="rect">
                          <a:avLst/>
                        </a:prstGeom>
                        <a:solidFill>
                          <a:srgbClr val="FFFFFF"/>
                        </a:solid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35276D6" id="Прямоугольник 5" o:spid="_x0000_s1026" style="position:absolute;margin-left:31.05pt;margin-top:.05pt;width:21.7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" strokeweight=".25pt"/>
            </w:pict>
          </mc:Fallback>
        </mc:AlternateConten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 </w:t>
      </w:r>
      <w:r w:rsidR="00004B3A">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Маша нашла воробья.</w:t>
      </w:r>
    </w:p>
    <w:p w:rsidR="008C2EE4" w:rsidRPr="00CD03B3" w:rsidRDefault="008C2EE4" w:rsidP="004C09B9">
      <w:pPr>
        <w:shd w:val="clear" w:color="auto" w:fill="FFFFFF"/>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Напиши имена героев из произведения.</w:t>
      </w:r>
    </w:p>
    <w:p w:rsidR="008C2EE4" w:rsidRPr="00CD03B3" w:rsidRDefault="008C2EE4" w:rsidP="004C09B9">
      <w:pPr>
        <w:shd w:val="clear" w:color="auto" w:fill="FFFFFF"/>
        <w:spacing w:after="0" w:line="240" w:lineRule="auto"/>
        <w:ind w:left="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____________________________________________________________________</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 ____________________________________________________________________</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выполнения заданий осуществляется балльным способом (1 балл за каждое самостоятельно выполненное задание, 0,5 балла за помощь или ошибку технического характера, 0 баллов за неправильный ответ, грубо неверное написание). Однако эти оценки мы рекомендуем использовать для ориентировки в проблемах ученика, а не для выставления в журнал. В текст самостоятельной работы не следует включать более трех заданий, основное – использовать постепенно все виды работ, предусмотренных ВПР.</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читательских умений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читает целыми словами, бегло и правильно, осознает читаемое, может связно пересказать прочитанное, высказать свое отношение или мнение (с помощью, стимуляцией).</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«Хорошо» – читает целыми словами, иногда недостаточно правильно и бегло, осознает читаемое, отвечает на вопросы по содержанию, в пересказе могут быть затруднения, так </w:t>
      </w:r>
      <w:r w:rsidR="00673F31" w:rsidRPr="00CD03B3">
        <w:rPr>
          <w:rFonts w:ascii="Times New Roman" w:eastAsia="Calibri" w:hAnsi="Times New Roman" w:cs="Times New Roman"/>
          <w:sz w:val="24"/>
          <w:szCs w:val="24"/>
        </w:rPr>
        <w:t>же,</w:t>
      </w:r>
      <w:r w:rsidRPr="00CD03B3">
        <w:rPr>
          <w:rFonts w:ascii="Times New Roman" w:eastAsia="Calibri" w:hAnsi="Times New Roman" w:cs="Times New Roman"/>
          <w:sz w:val="24"/>
          <w:szCs w:val="24"/>
        </w:rPr>
        <w:t xml:space="preserve"> как и в собственном высказывании.</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некоторые слова прочитывает по слогам, с ошибками, недостаточно осознанно, понимание смысла прочитанного вызывает затруднения, пересказ бедный, фрагментарный, собственное высказывание несовершенно.</w:t>
      </w:r>
    </w:p>
    <w:p w:rsidR="008C2EE4" w:rsidRPr="00CD03B3" w:rsidRDefault="008C2EE4" w:rsidP="004C09B9">
      <w:pPr>
        <w:spacing w:after="0" w:line="240" w:lineRule="auto"/>
        <w:ind w:firstLine="709"/>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«Неудовлетворительно» – чтение слоговое с ошибками, понимание прочитанного недостаточно, не пересказывает и не отвечает на вопросы в плане заданного. При наличии понимания, но плохом владении техникой чтения необходима логопедическая помощь в увеличенном объеме.</w:t>
      </w:r>
    </w:p>
    <w:p w:rsidR="008C2EE4" w:rsidRPr="00CD03B3" w:rsidRDefault="008C2EE4" w:rsidP="004C09B9">
      <w:pPr>
        <w:spacing w:after="0" w:line="240" w:lineRule="auto"/>
        <w:ind w:firstLine="709"/>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lastRenderedPageBreak/>
        <w:t>Оценка за четверть и итоговая оценка не требует специальных мероприятий, поскольку уровень сформированности навыков чтения оценивается на каждом уроке. При ее выставлении учитывается качество выполнения домашних заданий.</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8C2EE4" w:rsidRPr="00CD03B3" w:rsidRDefault="008C2EE4" w:rsidP="004C09B9">
      <w:pPr>
        <w:spacing w:after="0" w:line="240" w:lineRule="auto"/>
        <w:ind w:firstLine="709"/>
        <w:jc w:val="both"/>
        <w:rPr>
          <w:rFonts w:ascii="Times New Roman" w:eastAsia="Calibri" w:hAnsi="Times New Roman" w:cs="Times New Roman"/>
          <w:b/>
          <w:sz w:val="24"/>
          <w:szCs w:val="24"/>
        </w:rPr>
      </w:pP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соответствии с представленным в ПрАООП содержанием в 3-м классе выделены </w:t>
      </w:r>
      <w:r w:rsidR="00673F31" w:rsidRPr="00CD03B3">
        <w:rPr>
          <w:rFonts w:ascii="Times New Roman" w:eastAsia="Calibri" w:hAnsi="Times New Roman" w:cs="Times New Roman"/>
          <w:sz w:val="24"/>
          <w:szCs w:val="24"/>
        </w:rPr>
        <w:t>следующие разделы</w:t>
      </w:r>
      <w:r w:rsidRPr="00CD03B3">
        <w:rPr>
          <w:rFonts w:ascii="Times New Roman" w:eastAsia="Calibri" w:hAnsi="Times New Roman" w:cs="Times New Roman"/>
          <w:sz w:val="24"/>
          <w:szCs w:val="24"/>
        </w:rPr>
        <w:t xml:space="preserve">: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Аудирование (слушание). </w:t>
      </w:r>
      <w:r w:rsidRPr="00CD03B3">
        <w:rPr>
          <w:rFonts w:ascii="Times New Roman" w:eastAsia="Calibri" w:hAnsi="Times New Roman" w:cs="Times New Roman"/>
          <w:sz w:val="24"/>
          <w:szCs w:val="24"/>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умение задавать вопрос по услышанному художественному произведению. </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sz w:val="24"/>
          <w:szCs w:val="24"/>
        </w:rPr>
        <w:t xml:space="preserve">Чтение вслух. </w:t>
      </w:r>
      <w:r w:rsidRPr="00CD03B3">
        <w:rPr>
          <w:rFonts w:ascii="Times New Roman" w:eastAsia="Calibri" w:hAnsi="Times New Roman" w:cs="Times New Roman"/>
          <w:sz w:val="24"/>
          <w:szCs w:val="24"/>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sz w:val="24"/>
          <w:szCs w:val="24"/>
        </w:rPr>
        <w:t xml:space="preserve">Чтение про себя. </w:t>
      </w:r>
      <w:r w:rsidRPr="00CD03B3">
        <w:rPr>
          <w:rFonts w:ascii="Times New Roman" w:eastAsia="Times New Roman" w:hAnsi="Times New Roman" w:cs="Times New Roman"/>
          <w:sz w:val="24"/>
          <w:szCs w:val="24"/>
        </w:rPr>
        <w:t xml:space="preserve">Осознание смысла произведения при чтении про себя (доступных по объёму и жанру произведений). </w:t>
      </w:r>
      <w:r w:rsidRPr="00CD03B3">
        <w:rPr>
          <w:rFonts w:ascii="Times New Roman" w:eastAsia="Times New Roman" w:hAnsi="Times New Roman" w:cs="Times New Roman"/>
          <w:spacing w:val="-2"/>
          <w:sz w:val="24"/>
          <w:szCs w:val="24"/>
        </w:rPr>
        <w:t>Умение находить в тексте необходимую информацию.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Работа с разными видами текста.</w:t>
      </w:r>
      <w:r w:rsidRPr="00CD03B3">
        <w:rPr>
          <w:rFonts w:ascii="Times New Roman" w:eastAsia="Times New Roman" w:hAnsi="Times New Roman" w:cs="Times New Roman"/>
          <w:sz w:val="24"/>
          <w:szCs w:val="24"/>
        </w:rPr>
        <w:t xml:space="preserve"> Общее представление </w:t>
      </w:r>
      <w:r w:rsidRPr="00CD03B3">
        <w:rPr>
          <w:rFonts w:ascii="Times New Roman" w:eastAsia="Times New Roman" w:hAnsi="Times New Roman" w:cs="Times New Roman"/>
          <w:spacing w:val="2"/>
          <w:sz w:val="24"/>
          <w:szCs w:val="24"/>
        </w:rPr>
        <w:t xml:space="preserve">о разных видах текста: художественный, учебный, научно-популярный.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Деление текста на смысловые части, их озаглавливание (с помощью педагога).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Умение работать с разными видами информации.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Участие в коллективном обсуждении: умение отвечать </w:t>
      </w:r>
      <w:r w:rsidRPr="00CD03B3">
        <w:rPr>
          <w:rFonts w:ascii="Times New Roman" w:eastAsia="Times New Roman" w:hAnsi="Times New Roman" w:cs="Times New Roman"/>
          <w:sz w:val="24"/>
          <w:szCs w:val="24"/>
        </w:rPr>
        <w:t>на вопросы. Привлечение справочных и иллюстративно-</w:t>
      </w:r>
      <w:r w:rsidRPr="00CD03B3">
        <w:rPr>
          <w:rFonts w:ascii="Times New Roman" w:eastAsia="Times New Roman" w:hAnsi="Times New Roman" w:cs="Times New Roman"/>
          <w:sz w:val="24"/>
          <w:szCs w:val="24"/>
        </w:rPr>
        <w:softHyphen/>
        <w:t>изобразительных материалов.</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pacing w:val="2"/>
          <w:sz w:val="24"/>
          <w:szCs w:val="24"/>
        </w:rPr>
      </w:pPr>
      <w:r w:rsidRPr="00CD03B3">
        <w:rPr>
          <w:rFonts w:ascii="Times New Roman" w:eastAsia="Calibri" w:hAnsi="Times New Roman" w:cs="Times New Roman"/>
          <w:b/>
          <w:bCs/>
          <w:sz w:val="24"/>
          <w:szCs w:val="24"/>
        </w:rPr>
        <w:t xml:space="preserve">Библиографическая культура. </w:t>
      </w:r>
      <w:r w:rsidRPr="00CD03B3">
        <w:rPr>
          <w:rFonts w:ascii="Times New Roman" w:eastAsia="Calibri" w:hAnsi="Times New Roman" w:cs="Times New Roman"/>
          <w:sz w:val="24"/>
          <w:szCs w:val="24"/>
        </w:rPr>
        <w:t xml:space="preserve">Книга как источник необходимых знаний. Книга учебная, художественная, справочная. Элементы книги: обложка, иллюстрации. </w:t>
      </w:r>
      <w:r w:rsidRPr="00CD03B3">
        <w:rPr>
          <w:rFonts w:ascii="Times New Roman" w:eastAsia="Calibri" w:hAnsi="Times New Roman" w:cs="Times New Roman"/>
          <w:spacing w:val="2"/>
          <w:sz w:val="24"/>
          <w:szCs w:val="24"/>
        </w:rPr>
        <w:t>Выбор книг на основе рекомендованного списка.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pacing w:val="-2"/>
          <w:sz w:val="24"/>
          <w:szCs w:val="24"/>
        </w:rPr>
        <w:t>Типы книг (изданий):</w:t>
      </w:r>
      <w:r w:rsidRPr="00CD03B3">
        <w:rPr>
          <w:rFonts w:ascii="Times New Roman" w:eastAsia="Calibri" w:hAnsi="Times New Roman" w:cs="Times New Roman"/>
          <w:sz w:val="24"/>
          <w:szCs w:val="24"/>
        </w:rPr>
        <w:t xml:space="preserve"> периодическая печать, справочные издания (справочники, словари, энциклопедии).</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z w:val="24"/>
          <w:szCs w:val="24"/>
        </w:rPr>
        <w:t xml:space="preserve">Работа с текстом художественного произведения. </w:t>
      </w:r>
      <w:r w:rsidRPr="00CD03B3">
        <w:rPr>
          <w:rFonts w:ascii="Times New Roman" w:eastAsia="Times New Roman" w:hAnsi="Times New Roman" w:cs="Times New Roman"/>
          <w:sz w:val="24"/>
          <w:szCs w:val="24"/>
        </w:rPr>
        <w:t xml:space="preserve">Понимание заглавия произведения, его адекватное соотношение с содержанием.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r w:rsidRPr="00CD03B3">
        <w:rPr>
          <w:rFonts w:ascii="Times New Roman" w:eastAsia="Times New Roman" w:hAnsi="Times New Roman" w:cs="Times New Roman"/>
          <w:spacing w:val="-2"/>
          <w:sz w:val="24"/>
          <w:szCs w:val="24"/>
        </w:rPr>
        <w:t>Понимание нравственного содержания прочитанного, осоз</w:t>
      </w:r>
      <w:r w:rsidRPr="00CD03B3">
        <w:rPr>
          <w:rFonts w:ascii="Times New Roman" w:eastAsia="Times New Roman" w:hAnsi="Times New Roman" w:cs="Times New Roman"/>
          <w:sz w:val="24"/>
          <w:szCs w:val="24"/>
        </w:rPr>
        <w:t>нание мотивации поведения героев, анализ поступков героев с точки зрения норм морали. Характеристика героя произведения. Нахож</w:t>
      </w:r>
      <w:r w:rsidRPr="00CD03B3">
        <w:rPr>
          <w:rFonts w:ascii="Times New Roman" w:eastAsia="Times New Roman" w:hAnsi="Times New Roman" w:cs="Times New Roman"/>
          <w:spacing w:val="2"/>
          <w:sz w:val="24"/>
          <w:szCs w:val="24"/>
        </w:rPr>
        <w:t xml:space="preserve">дение в тексте слов и выражений, характеризующих героя </w:t>
      </w:r>
      <w:r w:rsidRPr="00CD03B3">
        <w:rPr>
          <w:rFonts w:ascii="Times New Roman" w:eastAsia="Times New Roman" w:hAnsi="Times New Roman" w:cs="Times New Roman"/>
          <w:sz w:val="24"/>
          <w:szCs w:val="24"/>
        </w:rPr>
        <w:t xml:space="preserve">и событие. </w:t>
      </w:r>
      <w:r w:rsidRPr="00CD03B3">
        <w:rPr>
          <w:rFonts w:ascii="Times New Roman" w:eastAsia="Times New Roman" w:hAnsi="Times New Roman" w:cs="Times New Roman"/>
          <w:spacing w:val="2"/>
          <w:sz w:val="24"/>
          <w:szCs w:val="24"/>
        </w:rPr>
        <w:t xml:space="preserve">Сопоставление поступков героев по аналогии </w:t>
      </w:r>
      <w:r w:rsidRPr="00CD03B3">
        <w:rPr>
          <w:rFonts w:ascii="Times New Roman" w:eastAsia="Times New Roman" w:hAnsi="Times New Roman" w:cs="Times New Roman"/>
          <w:sz w:val="24"/>
          <w:szCs w:val="24"/>
        </w:rPr>
        <w:t>или по контрасту. Выявление авторского отношения к герою на основе анализа текста, авторских помет, имён героев.</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Портрет, характер героя, выраженные через поступки и речь. Анализ (с помощью учителя), мотивы поступка </w:t>
      </w:r>
      <w:r w:rsidRPr="00CD03B3">
        <w:rPr>
          <w:rFonts w:ascii="Times New Roman" w:eastAsia="Times New Roman" w:hAnsi="Times New Roman" w:cs="Times New Roman"/>
          <w:spacing w:val="2"/>
          <w:sz w:val="24"/>
          <w:szCs w:val="24"/>
        </w:rPr>
        <w:t xml:space="preserve">персонажа. </w:t>
      </w:r>
      <w:r w:rsidRPr="00CD03B3">
        <w:rPr>
          <w:rFonts w:ascii="Times New Roman" w:eastAsia="Times New Roman" w:hAnsi="Times New Roman" w:cs="Times New Roman"/>
          <w:sz w:val="24"/>
          <w:szCs w:val="24"/>
        </w:rPr>
        <w:t>Выявление авторского отношения к герою на основе анализа 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Освоение разных видов пересказа художественного </w:t>
      </w:r>
      <w:r w:rsidR="00673F31" w:rsidRPr="00CD03B3">
        <w:rPr>
          <w:rFonts w:ascii="Times New Roman" w:eastAsia="Times New Roman" w:hAnsi="Times New Roman" w:cs="Times New Roman"/>
          <w:sz w:val="24"/>
          <w:szCs w:val="24"/>
        </w:rPr>
        <w:t xml:space="preserve">текста: подробный, выборочный, </w:t>
      </w:r>
      <w:r w:rsidRPr="00CD03B3">
        <w:rPr>
          <w:rFonts w:ascii="Times New Roman" w:eastAsia="Times New Roman" w:hAnsi="Times New Roman" w:cs="Times New Roman"/>
          <w:sz w:val="24"/>
          <w:szCs w:val="24"/>
        </w:rPr>
        <w:t>краткий (передача основных мыслей).</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Подробный пересказ текста: определение главной мыс</w:t>
      </w:r>
      <w:r w:rsidRPr="00CD03B3">
        <w:rPr>
          <w:rFonts w:ascii="Times New Roman" w:eastAsia="Times New Roman" w:hAnsi="Times New Roman" w:cs="Times New Roman"/>
          <w:sz w:val="24"/>
          <w:szCs w:val="24"/>
        </w:rPr>
        <w:t>ли фрагмента, выделение опорных слов, оза</w:t>
      </w:r>
      <w:r w:rsidRPr="00CD03B3">
        <w:rPr>
          <w:rFonts w:ascii="Times New Roman" w:eastAsia="Times New Roman" w:hAnsi="Times New Roman" w:cs="Times New Roman"/>
          <w:spacing w:val="2"/>
          <w:sz w:val="24"/>
          <w:szCs w:val="24"/>
        </w:rPr>
        <w:t xml:space="preserve">главливание, подробный пересказ эпизода; деление текста </w:t>
      </w:r>
      <w:r w:rsidRPr="00CD03B3">
        <w:rPr>
          <w:rFonts w:ascii="Times New Roman" w:eastAsia="Times New Roman" w:hAnsi="Times New Roman" w:cs="Times New Roman"/>
          <w:sz w:val="24"/>
          <w:szCs w:val="24"/>
        </w:rPr>
        <w:t xml:space="preserve">на части, озаглавливание каждой части и всего текста, составление плана в виде назывных предложений из текста, в виде вопросов. </w:t>
      </w:r>
      <w:r w:rsidRPr="00CD03B3">
        <w:rPr>
          <w:rFonts w:ascii="Times New Roman" w:eastAsia="Times New Roman" w:hAnsi="Times New Roman" w:cs="Times New Roman"/>
          <w:spacing w:val="2"/>
          <w:sz w:val="24"/>
          <w:szCs w:val="24"/>
        </w:rPr>
        <w:t xml:space="preserve">Выборочный пересказ по заданному </w:t>
      </w:r>
      <w:r w:rsidRPr="00CD03B3">
        <w:rPr>
          <w:rFonts w:ascii="Times New Roman" w:eastAsia="Times New Roman" w:hAnsi="Times New Roman" w:cs="Times New Roman"/>
          <w:sz w:val="24"/>
          <w:szCs w:val="24"/>
        </w:rPr>
        <w:t xml:space="preserve">фрагменту: характеристика героя произведения (отбор слов, </w:t>
      </w:r>
      <w:r w:rsidRPr="00CD03B3">
        <w:rPr>
          <w:rFonts w:ascii="Times New Roman" w:eastAsia="Times New Roman" w:hAnsi="Times New Roman" w:cs="Times New Roman"/>
          <w:spacing w:val="2"/>
          <w:sz w:val="24"/>
          <w:szCs w:val="24"/>
        </w:rPr>
        <w:t xml:space="preserve">выражений в тексте, позволяющих составить рассказ о герое), описание места действия (выбор слов, выражений в </w:t>
      </w:r>
      <w:r w:rsidRPr="00CD03B3">
        <w:rPr>
          <w:rFonts w:ascii="Times New Roman" w:eastAsia="Times New Roman" w:hAnsi="Times New Roman" w:cs="Times New Roman"/>
          <w:sz w:val="24"/>
          <w:szCs w:val="24"/>
        </w:rPr>
        <w:t xml:space="preserve">тексте, позволяющих составить данное описание на основе </w:t>
      </w:r>
      <w:r w:rsidRPr="00CD03B3">
        <w:rPr>
          <w:rFonts w:ascii="Times New Roman" w:eastAsia="Times New Roman" w:hAnsi="Times New Roman" w:cs="Times New Roman"/>
          <w:spacing w:val="2"/>
          <w:sz w:val="24"/>
          <w:szCs w:val="24"/>
        </w:rPr>
        <w:t>текста).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spacing w:val="2"/>
          <w:sz w:val="24"/>
          <w:szCs w:val="24"/>
        </w:rPr>
        <w:lastRenderedPageBreak/>
        <w:t>Работа с учебными, научно</w:t>
      </w:r>
      <w:r w:rsidRPr="00CD03B3">
        <w:rPr>
          <w:rFonts w:ascii="Times New Roman" w:eastAsia="Times New Roman" w:hAnsi="Times New Roman" w:cs="Times New Roman"/>
          <w:b/>
          <w:bCs/>
          <w:spacing w:val="2"/>
          <w:sz w:val="24"/>
          <w:szCs w:val="24"/>
        </w:rPr>
        <w:softHyphen/>
        <w:t xml:space="preserve">-популярными и другими текстами. </w:t>
      </w:r>
      <w:r w:rsidRPr="00CD03B3">
        <w:rPr>
          <w:rFonts w:ascii="Times New Roman" w:eastAsia="Times New Roman" w:hAnsi="Times New Roman" w:cs="Times New Roman"/>
          <w:spacing w:val="2"/>
          <w:sz w:val="24"/>
          <w:szCs w:val="24"/>
        </w:rPr>
        <w:t xml:space="preserve">Понимание заглавия произведения; адекватное </w:t>
      </w:r>
      <w:r w:rsidRPr="00CD03B3">
        <w:rPr>
          <w:rFonts w:ascii="Times New Roman" w:eastAsia="Times New Roman" w:hAnsi="Times New Roman" w:cs="Times New Roman"/>
          <w:sz w:val="24"/>
          <w:szCs w:val="24"/>
        </w:rPr>
        <w:t>соотношение с его содержанием. Определение особенностей учебного и научно</w:t>
      </w:r>
      <w:r w:rsidRPr="00CD03B3">
        <w:rPr>
          <w:rFonts w:ascii="Times New Roman" w:eastAsia="Times New Roman" w:hAnsi="Times New Roman" w:cs="Times New Roman"/>
          <w:sz w:val="24"/>
          <w:szCs w:val="24"/>
        </w:rPr>
        <w:softHyphen/>
        <w:t xml:space="preserve">-популярного текстов (передача информации). Деление текста на части. Подробный пересказ текста. </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b/>
          <w:bCs/>
          <w:iCs/>
          <w:sz w:val="24"/>
          <w:szCs w:val="24"/>
        </w:rPr>
        <w:t xml:space="preserve">Говорение (культура речевого общения). </w:t>
      </w:r>
      <w:r w:rsidRPr="00CD03B3">
        <w:rPr>
          <w:rFonts w:ascii="Times New Roman" w:eastAsia="Times New Roman" w:hAnsi="Times New Roman" w:cs="Times New Roman"/>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Использование норм речевого этикета в условиях внеучебного общения. Монологиче</w:t>
      </w:r>
      <w:r w:rsidRPr="00CD03B3">
        <w:rPr>
          <w:rFonts w:ascii="Times New Roman" w:eastAsia="Times New Roman" w:hAnsi="Times New Roman" w:cs="Times New Roman"/>
          <w:spacing w:val="2"/>
          <w:sz w:val="24"/>
          <w:szCs w:val="24"/>
        </w:rPr>
        <w:t>ское речевое высказывание небольшого объёма с опорой на авторский текст или в виде (форме) ответа на вопрос. Отражение основной мысли текста в вы</w:t>
      </w:r>
      <w:r w:rsidRPr="00CD03B3">
        <w:rPr>
          <w:rFonts w:ascii="Times New Roman" w:eastAsia="Times New Roman" w:hAnsi="Times New Roman" w:cs="Times New Roman"/>
          <w:sz w:val="24"/>
          <w:szCs w:val="24"/>
        </w:rPr>
        <w:t>сказывании. Передача содержания прочитанного или прослу</w:t>
      </w:r>
      <w:r w:rsidR="00673F31" w:rsidRPr="00CD03B3">
        <w:rPr>
          <w:rFonts w:ascii="Times New Roman" w:eastAsia="Times New Roman" w:hAnsi="Times New Roman" w:cs="Times New Roman"/>
          <w:spacing w:val="2"/>
          <w:sz w:val="24"/>
          <w:szCs w:val="24"/>
        </w:rPr>
        <w:t xml:space="preserve">шанного с учётом специфики </w:t>
      </w:r>
      <w:r w:rsidRPr="00CD03B3">
        <w:rPr>
          <w:rFonts w:ascii="Times New Roman" w:eastAsia="Times New Roman" w:hAnsi="Times New Roman" w:cs="Times New Roman"/>
          <w:spacing w:val="2"/>
          <w:sz w:val="24"/>
          <w:szCs w:val="24"/>
        </w:rPr>
        <w:t>художественного текста.</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Распознание прямого и переносного значения слов, их многозначности, пополнение активного словарного запаса. Передача впечатлений (из повседневной жизни, от художественного произведения) в рассказе (описание, рассуждение, повествование). </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b/>
          <w:bCs/>
          <w:iCs/>
          <w:sz w:val="24"/>
          <w:szCs w:val="24"/>
        </w:rPr>
        <w:t xml:space="preserve">Круг детского чтения. </w:t>
      </w:r>
      <w:r w:rsidRPr="00CD03B3">
        <w:rPr>
          <w:rFonts w:ascii="Times New Roman" w:eastAsia="Calibri" w:hAnsi="Times New Roman" w:cs="Times New Roman"/>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Представленность разных видов книг: научно</w:t>
      </w:r>
      <w:r w:rsidRPr="00CD03B3">
        <w:rPr>
          <w:rFonts w:ascii="Times New Roman" w:eastAsia="Times New Roman" w:hAnsi="Times New Roman" w:cs="Times New Roman"/>
          <w:sz w:val="24"/>
          <w:szCs w:val="24"/>
        </w:rPr>
        <w:softHyphen/>
        <w:t>-популярная, справоч</w:t>
      </w:r>
      <w:r w:rsidRPr="00CD03B3">
        <w:rPr>
          <w:rFonts w:ascii="Times New Roman" w:eastAsia="Times New Roman" w:hAnsi="Times New Roman" w:cs="Times New Roman"/>
          <w:spacing w:val="2"/>
          <w:sz w:val="24"/>
          <w:szCs w:val="24"/>
        </w:rPr>
        <w:t>но-</w:t>
      </w:r>
      <w:r w:rsidRPr="00CD03B3">
        <w:rPr>
          <w:rFonts w:ascii="Times New Roman" w:eastAsia="Times New Roman" w:hAnsi="Times New Roman" w:cs="Times New Roman"/>
          <w:spacing w:val="2"/>
          <w:sz w:val="24"/>
          <w:szCs w:val="24"/>
        </w:rPr>
        <w:softHyphen/>
        <w:t xml:space="preserve">энциклопедическая литература; детские периодические </w:t>
      </w:r>
      <w:r w:rsidRPr="00CD03B3">
        <w:rPr>
          <w:rFonts w:ascii="Times New Roman" w:eastAsia="Times New Roman" w:hAnsi="Times New Roman" w:cs="Times New Roman"/>
          <w:sz w:val="24"/>
          <w:szCs w:val="24"/>
        </w:rPr>
        <w:t>издания (по выбору).</w:t>
      </w:r>
    </w:p>
    <w:p w:rsidR="008C2EE4" w:rsidRPr="00CD03B3" w:rsidRDefault="008C2EE4" w:rsidP="004C09B9">
      <w:pPr>
        <w:autoSpaceDE w:val="0"/>
        <w:autoSpaceDN w:val="0"/>
        <w:adjustRightInd w:val="0"/>
        <w:spacing w:after="0" w:line="240" w:lineRule="auto"/>
        <w:ind w:firstLine="709"/>
        <w:jc w:val="both"/>
        <w:rPr>
          <w:rFonts w:ascii="Times New Roman" w:eastAsia="Calibri" w:hAnsi="Times New Roman" w:cs="Times New Roman"/>
          <w:b/>
          <w:bCs/>
          <w:iCs/>
          <w:sz w:val="24"/>
          <w:szCs w:val="24"/>
        </w:rPr>
      </w:pPr>
      <w:r w:rsidRPr="00CD03B3">
        <w:rPr>
          <w:rFonts w:ascii="Times New Roman" w:eastAsia="Calibri" w:hAnsi="Times New Roman" w:cs="Times New Roman"/>
          <w:sz w:val="24"/>
          <w:szCs w:val="24"/>
        </w:rPr>
        <w:t>Основные темы детского чтения: фольклор разных народов, произведения о природе, детях, братьях наших меньших, хороших и плохих поступках, юмористические произведения.</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b/>
          <w:bCs/>
          <w:iCs/>
          <w:sz w:val="24"/>
          <w:szCs w:val="24"/>
        </w:rPr>
        <w:t xml:space="preserve">Литературоведческая пропедевтика (практическое освоение). </w:t>
      </w:r>
      <w:r w:rsidRPr="00CD03B3">
        <w:rPr>
          <w:rFonts w:ascii="Times New Roman" w:eastAsia="Times New Roman" w:hAnsi="Times New Roman" w:cs="Times New Roman"/>
          <w:spacing w:val="2"/>
          <w:sz w:val="24"/>
          <w:szCs w:val="24"/>
        </w:rPr>
        <w:t>Нахождение в тексте, определение значения в художе</w:t>
      </w:r>
      <w:r w:rsidRPr="00CD03B3">
        <w:rPr>
          <w:rFonts w:ascii="Times New Roman" w:eastAsia="Times New Roman" w:hAnsi="Times New Roman" w:cs="Times New Roman"/>
          <w:sz w:val="24"/>
          <w:szCs w:val="24"/>
        </w:rPr>
        <w:t>ственной речи (с помощью учителя) средств выразительности: синонимов, антонимов, сравнений (не обозначая термином).</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Ориентировка в литературных понятиях: художественное </w:t>
      </w:r>
      <w:r w:rsidRPr="00CD03B3">
        <w:rPr>
          <w:rFonts w:ascii="Times New Roman" w:eastAsia="Times New Roman" w:hAnsi="Times New Roman" w:cs="Times New Roman"/>
          <w:sz w:val="24"/>
          <w:szCs w:val="24"/>
        </w:rPr>
        <w:t>произведение, автор (рассказчик), сюжет, тема; герой произведения (его портрет, речь, поступки); отношение автора к герою.</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 Прозаическая и стихотворная речь: узнавание, различение, выделение особенностей стихотворного произведения (ритм, рифма).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Фольклор и авторские художественные произведения (различение).</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z w:val="24"/>
          <w:szCs w:val="24"/>
        </w:rPr>
        <w:t>Жанровое разнообразие произведений. Малые фольклор</w:t>
      </w:r>
      <w:r w:rsidRPr="00CD03B3">
        <w:rPr>
          <w:rFonts w:ascii="Times New Roman" w:eastAsia="Times New Roman" w:hAnsi="Times New Roman" w:cs="Times New Roman"/>
          <w:spacing w:val="2"/>
          <w:sz w:val="24"/>
          <w:szCs w:val="24"/>
        </w:rPr>
        <w:t>ные формы (колыбельные песни, потешки, пословицы и поговорки, загадки) — узнавание, различение, определение основного смысла.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Сказки (о животных, бытовые, волшебные). Литературная (авторская) сказка.</w:t>
      </w:r>
    </w:p>
    <w:p w:rsidR="008C2EE4" w:rsidRPr="00CD03B3" w:rsidRDefault="008C2EE4" w:rsidP="004C09B9">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Рассказ, стихотворение, басня — общее представление о жанре, особенностях построения и выразительных средствах.</w:t>
      </w:r>
    </w:p>
    <w:p w:rsidR="008C2EE4" w:rsidRPr="00CD03B3" w:rsidRDefault="008C2EE4" w:rsidP="004C09B9">
      <w:pPr>
        <w:spacing w:after="0" w:line="240" w:lineRule="auto"/>
        <w:ind w:firstLine="709"/>
        <w:jc w:val="both"/>
        <w:rPr>
          <w:rFonts w:ascii="Times New Roman" w:eastAsia="Calibri" w:hAnsi="Times New Roman" w:cs="Times New Roman"/>
          <w:b/>
          <w:bCs/>
          <w:i/>
          <w:iCs/>
          <w:sz w:val="24"/>
          <w:szCs w:val="24"/>
        </w:rPr>
      </w:pPr>
      <w:r w:rsidRPr="00CD03B3">
        <w:rPr>
          <w:rFonts w:ascii="Times New Roman" w:eastAsia="Calibri" w:hAnsi="Times New Roman" w:cs="Times New Roman"/>
          <w:b/>
          <w:bCs/>
          <w:iCs/>
          <w:sz w:val="24"/>
          <w:szCs w:val="24"/>
        </w:rPr>
        <w:t xml:space="preserve">Творческая деятельность обучающихся (на основе литературных произведений). </w:t>
      </w:r>
      <w:r w:rsidRPr="00CD03B3">
        <w:rPr>
          <w:rFonts w:ascii="Times New Roman" w:eastAsia="Calibri" w:hAnsi="Times New Roman" w:cs="Times New Roman"/>
          <w:sz w:val="24"/>
          <w:szCs w:val="24"/>
        </w:rPr>
        <w:t xml:space="preserve">Интерпретация текста литературного произведения в творческой деятельности учащихся: чтение по ролям, устное словесное рисование, </w:t>
      </w:r>
      <w:r w:rsidRPr="00CD03B3">
        <w:rPr>
          <w:rFonts w:ascii="Times New Roman" w:eastAsia="Calibri" w:hAnsi="Times New Roman" w:cs="Times New Roman"/>
          <w:spacing w:val="2"/>
          <w:sz w:val="24"/>
          <w:szCs w:val="24"/>
        </w:rPr>
        <w:t>драматизация, инсценирование.</w:t>
      </w:r>
    </w:p>
    <w:p w:rsidR="008C2EE4" w:rsidRPr="00CD03B3" w:rsidRDefault="008C2EE4"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 урок. На каждом уроке дети изучают новое произведение, проводятся речевые разминки, беседы, словарная работа.</w:t>
      </w:r>
    </w:p>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pPr>
        <w:spacing w:after="20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E20DE" w:rsidRDefault="00BE20DE" w:rsidP="004C09B9">
      <w:pPr>
        <w:autoSpaceDE w:val="0"/>
        <w:autoSpaceDN w:val="0"/>
        <w:adjustRightInd w:val="0"/>
        <w:spacing w:after="0" w:line="240" w:lineRule="auto"/>
        <w:jc w:val="both"/>
        <w:rPr>
          <w:rFonts w:ascii="Times New Roman" w:eastAsia="Times New Roman" w:hAnsi="Times New Roman" w:cs="Times New Roman"/>
          <w:b/>
          <w:sz w:val="24"/>
          <w:szCs w:val="24"/>
        </w:rPr>
        <w:sectPr w:rsidR="00BE20DE" w:rsidSect="00357A0B">
          <w:pgSz w:w="11906" w:h="16838"/>
          <w:pgMar w:top="1134" w:right="567" w:bottom="1134" w:left="1276" w:header="709" w:footer="709" w:gutter="0"/>
          <w:cols w:space="708"/>
          <w:docGrid w:linePitch="360"/>
        </w:sectPr>
      </w:pP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lastRenderedPageBreak/>
        <w:t>ТЕМАТИЧЕСКОЕ ПЛАНИРОВАНИЕ</w:t>
      </w:r>
    </w:p>
    <w:p w:rsidR="008C2EE4" w:rsidRPr="00CD03B3" w:rsidRDefault="008C2EE4"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49"/>
        <w:gridCol w:w="1290"/>
        <w:gridCol w:w="2851"/>
        <w:gridCol w:w="9653"/>
      </w:tblGrid>
      <w:tr w:rsidR="00CD03B3" w:rsidRPr="00CD03B3" w:rsidTr="00BE20DE">
        <w:tc>
          <w:tcPr>
            <w:tcW w:w="212"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494" w:type="pct"/>
            <w:gridSpan w:val="2"/>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979" w:type="pct"/>
            <w:hideMark/>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3314" w:type="pct"/>
            <w:hideMark/>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 на уроке</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BE20DE">
        <w:tc>
          <w:tcPr>
            <w:tcW w:w="212"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494" w:type="pct"/>
            <w:gridSpan w:val="2"/>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Вводный урок.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новым учебником -</w:t>
            </w:r>
            <w:r w:rsidRPr="00CD03B3">
              <w:rPr>
                <w:rFonts w:ascii="Times New Roman" w:eastAsia="Times New Roman" w:hAnsi="Times New Roman" w:cs="Times New Roman"/>
                <w:sz w:val="24"/>
                <w:szCs w:val="24"/>
                <w:lang w:eastAsia="ru-RU"/>
              </w:rPr>
              <w:t xml:space="preserve"> раздел, оглавление, условные обозначения.</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заставка, концовка, абзац, переплёт. Поиск нужной страницы, автора и произведения по оглавлению.</w:t>
            </w:r>
            <w:r w:rsidRPr="00CD03B3">
              <w:rPr>
                <w:rFonts w:ascii="Times New Roman" w:eastAsia="Calibri" w:hAnsi="Times New Roman" w:cs="Times New Roman"/>
                <w:sz w:val="24"/>
                <w:szCs w:val="24"/>
              </w:rPr>
              <w:t xml:space="preserve"> Беседа о книгах, прочитанных летом. </w:t>
            </w: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 изготовление закладки.</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Самое великое чудо на свете</w:t>
            </w:r>
            <w:r w:rsidRPr="00CD03B3">
              <w:rPr>
                <w:rFonts w:ascii="Times New Roman" w:eastAsia="Calibri" w:hAnsi="Times New Roman" w:cs="Times New Roman"/>
                <w:sz w:val="24"/>
                <w:szCs w:val="24"/>
              </w:rPr>
              <w:t xml:space="preserve"> (3 ч.)</w:t>
            </w: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Какое чудо </w:t>
            </w:r>
            <w:r w:rsidR="008C2EE4" w:rsidRPr="00CD03B3">
              <w:rPr>
                <w:rFonts w:ascii="Times New Roman" w:eastAsia="Calibri" w:hAnsi="Times New Roman" w:cs="Times New Roman"/>
                <w:sz w:val="24"/>
                <w:szCs w:val="24"/>
              </w:rPr>
              <w:t>считаете самым удивительным?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Речевая разминка. Отгадывание загадки. </w:t>
            </w:r>
            <w:r w:rsidRPr="00CD03B3">
              <w:rPr>
                <w:rFonts w:ascii="Times New Roman" w:eastAsia="Calibri" w:hAnsi="Times New Roman" w:cs="Times New Roman"/>
                <w:i/>
                <w:sz w:val="24"/>
                <w:szCs w:val="24"/>
              </w:rPr>
              <w:t xml:space="preserve">Чтение статьи учителем. Беседа по прочитанному. Самостоятельное чтение. Чтение текста по ролям.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Рукописные книги Древней Руси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 </w:t>
            </w:r>
            <w:r w:rsidRPr="00CD03B3">
              <w:rPr>
                <w:rFonts w:ascii="Times New Roman" w:eastAsia="Times New Roman" w:hAnsi="Times New Roman" w:cs="Times New Roman"/>
                <w:sz w:val="24"/>
                <w:szCs w:val="24"/>
                <w:lang w:eastAsia="ru-RU"/>
              </w:rPr>
              <w:t>чтение по ролям.</w:t>
            </w:r>
          </w:p>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 летопись, летописец, пергамент, монастырь, монах, келья. </w:t>
            </w:r>
            <w:r w:rsidRPr="00CD03B3">
              <w:rPr>
                <w:rFonts w:ascii="Times New Roman" w:eastAsia="Calibri" w:hAnsi="Times New Roman" w:cs="Times New Roman"/>
                <w:i/>
                <w:sz w:val="24"/>
                <w:szCs w:val="24"/>
              </w:rPr>
              <w:t xml:space="preserve">Чтение статьи учителем. Беседа по прочитанному. </w:t>
            </w:r>
            <w:r w:rsidRPr="00CD03B3">
              <w:rPr>
                <w:rFonts w:ascii="Times New Roman" w:eastAsia="Times New Roman" w:hAnsi="Times New Roman" w:cs="Times New Roman"/>
                <w:i/>
                <w:sz w:val="24"/>
                <w:szCs w:val="24"/>
                <w:lang w:eastAsia="ru-RU"/>
              </w:rPr>
              <w:t xml:space="preserve">Слайд-презентация </w:t>
            </w:r>
            <w:r w:rsidRPr="00CD03B3">
              <w:rPr>
                <w:rFonts w:ascii="Times New Roman" w:eastAsia="Times New Roman" w:hAnsi="Times New Roman" w:cs="Times New Roman"/>
                <w:sz w:val="24"/>
                <w:szCs w:val="24"/>
                <w:lang w:eastAsia="ru-RU"/>
              </w:rPr>
              <w:t xml:space="preserve">Летописи. </w:t>
            </w:r>
            <w:r w:rsidRPr="00CD03B3">
              <w:rPr>
                <w:rFonts w:ascii="Times New Roman" w:eastAsia="Calibri" w:hAnsi="Times New Roman" w:cs="Times New Roman"/>
                <w:i/>
                <w:sz w:val="24"/>
                <w:szCs w:val="24"/>
              </w:rPr>
              <w:t>Работа в парах: -</w:t>
            </w:r>
            <w:r w:rsidRPr="00CD03B3">
              <w:rPr>
                <w:rFonts w:ascii="Times New Roman" w:eastAsia="Calibri" w:hAnsi="Times New Roman" w:cs="Times New Roman"/>
                <w:sz w:val="24"/>
                <w:szCs w:val="24"/>
              </w:rPr>
              <w:t xml:space="preserve"> украшение буквы вензелями или другая работа подобного типа.</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Первопечатник</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Иван Федоров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Проверка домашнего задания. Работ</w:t>
            </w:r>
            <w:r w:rsidR="00673F31" w:rsidRPr="00CD03B3">
              <w:rPr>
                <w:rFonts w:ascii="Times New Roman" w:eastAsia="Times New Roman" w:hAnsi="Times New Roman" w:cs="Times New Roman"/>
                <w:i/>
                <w:sz w:val="24"/>
                <w:szCs w:val="24"/>
                <w:lang w:eastAsia="ru-RU"/>
              </w:rPr>
              <w:t xml:space="preserve">а по иллюстративному материалу </w:t>
            </w:r>
            <w:r w:rsidRPr="00CD03B3">
              <w:rPr>
                <w:rFonts w:ascii="Times New Roman" w:eastAsia="Times New Roman" w:hAnsi="Times New Roman" w:cs="Times New Roman"/>
                <w:i/>
                <w:sz w:val="24"/>
                <w:szCs w:val="24"/>
                <w:lang w:eastAsia="ru-RU"/>
              </w:rPr>
              <w:t>учебника - беседа. Рассказ учителя об Иване Фёдорове.</w:t>
            </w:r>
            <w:r w:rsidRPr="00CD03B3">
              <w:rPr>
                <w:rFonts w:ascii="Times New Roman" w:eastAsia="Calibri" w:hAnsi="Times New Roman" w:cs="Times New Roman"/>
                <w:i/>
                <w:sz w:val="24"/>
                <w:szCs w:val="24"/>
              </w:rPr>
              <w:t xml:space="preserve"> Чтение сокращенного варианта статьи учебника учителем. </w:t>
            </w: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печатный двор, делание, печатня, царская палата, холстина, киноварь, зело, напраслина, ладно напечатал, бояре, иноземные.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Times New Roman" w:hAnsi="Times New Roman" w:cs="Times New Roman"/>
                <w:i/>
                <w:sz w:val="24"/>
                <w:szCs w:val="24"/>
                <w:lang w:eastAsia="ru-RU"/>
              </w:rPr>
              <w:t>Выборочное чтение. Самостоятельная работа в парах: выбор и написание ответов на карточках (</w:t>
            </w:r>
            <w:r w:rsidRPr="00CD03B3">
              <w:rPr>
                <w:rFonts w:ascii="Times New Roman" w:eastAsia="Times New Roman" w:hAnsi="Times New Roman" w:cs="Times New Roman"/>
                <w:sz w:val="24"/>
                <w:szCs w:val="24"/>
                <w:lang w:eastAsia="ru-RU"/>
              </w:rPr>
              <w:t xml:space="preserve">как звали первопечатника? Как звали царя? За что царю понравилась книга (картинки, отсутствие ошибок, хорошая бумага).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54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Устное народное творчество</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Русские народные песни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«Устное народное творчество». Актуализация знаний </w:t>
            </w:r>
            <w:r w:rsidRPr="00CD03B3">
              <w:rPr>
                <w:rFonts w:ascii="Times New Roman" w:eastAsia="Times New Roman" w:hAnsi="Times New Roman" w:cs="Times New Roman"/>
                <w:sz w:val="24"/>
                <w:szCs w:val="24"/>
                <w:lang w:eastAsia="ru-RU"/>
              </w:rPr>
              <w:t>о жанрах устного народного творчества (материал предыдущих лет обучения). колыбельных песнях, загадках, потешках, небылицах, сказках, пословицах</w:t>
            </w:r>
            <w:r w:rsidRPr="00CD03B3">
              <w:rPr>
                <w:rFonts w:ascii="Times New Roman" w:eastAsia="Times New Roman" w:hAnsi="Times New Roman" w:cs="Times New Roman"/>
                <w:i/>
                <w:sz w:val="24"/>
                <w:szCs w:val="24"/>
                <w:lang w:eastAsia="ru-RU"/>
              </w:rPr>
              <w:t>. Прослушивание аудиозаписей народных песен. Работа с учебником: чтение песен учителем, самостоятельное, затем выразительное прочтение обучающимися. Работа по выбору учителя.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Докучные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чтение докучных сказок учителем. Беседа: </w:t>
            </w:r>
            <w:r w:rsidRPr="00CD03B3">
              <w:rPr>
                <w:rFonts w:ascii="Times New Roman" w:eastAsia="Times New Roman" w:hAnsi="Times New Roman" w:cs="Times New Roman"/>
                <w:sz w:val="24"/>
                <w:szCs w:val="24"/>
                <w:lang w:eastAsia="ru-RU"/>
              </w:rPr>
              <w:t>обсуждение и вывод о характеристиках докучной сказки.</w:t>
            </w:r>
            <w:r w:rsidRPr="00CD03B3">
              <w:rPr>
                <w:rFonts w:ascii="Times New Roman" w:eastAsia="Times New Roman" w:hAnsi="Times New Roman" w:cs="Times New Roman"/>
                <w:i/>
                <w:sz w:val="24"/>
                <w:szCs w:val="24"/>
                <w:lang w:eastAsia="ru-RU"/>
              </w:rPr>
              <w:t xml:space="preserve"> Актуализация детских знаний докучных сказок (</w:t>
            </w:r>
            <w:r w:rsidRPr="00CD03B3">
              <w:rPr>
                <w:rFonts w:ascii="Times New Roman" w:eastAsia="Times New Roman" w:hAnsi="Times New Roman" w:cs="Times New Roman"/>
                <w:sz w:val="24"/>
                <w:szCs w:val="24"/>
                <w:lang w:eastAsia="ru-RU"/>
              </w:rPr>
              <w:t xml:space="preserve">жили-были три бычка…, жил-был царь, у царя был двор, на дворе был кол… и т.п.). </w:t>
            </w:r>
            <w:r w:rsidRPr="00CD03B3">
              <w:rPr>
                <w:rFonts w:ascii="Times New Roman" w:eastAsia="Times New Roman" w:hAnsi="Times New Roman" w:cs="Times New Roman"/>
                <w:i/>
                <w:sz w:val="24"/>
                <w:szCs w:val="24"/>
                <w:lang w:eastAsia="ru-RU"/>
              </w:rPr>
              <w:t>Творческая работа:</w:t>
            </w:r>
            <w:r w:rsidRPr="00CD03B3">
              <w:rPr>
                <w:rFonts w:ascii="Times New Roman" w:eastAsia="Times New Roman" w:hAnsi="Times New Roman" w:cs="Times New Roman"/>
                <w:sz w:val="24"/>
                <w:szCs w:val="24"/>
                <w:lang w:eastAsia="ru-RU"/>
              </w:rPr>
              <w:t xml:space="preserve"> сочинение докучных сказок.</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126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Произведения прикладного искусства: гжельская, хохломская посуда, дымковская и богородская игрушка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Слайд – презентация</w:t>
            </w:r>
            <w:r w:rsidRPr="00CD03B3">
              <w:rPr>
                <w:rFonts w:ascii="Times New Roman" w:eastAsia="Times New Roman" w:hAnsi="Times New Roman" w:cs="Times New Roman"/>
                <w:sz w:val="24"/>
                <w:szCs w:val="24"/>
                <w:lang w:eastAsia="ru-RU"/>
              </w:rPr>
              <w:t xml:space="preserve"> о народных промыслах. </w:t>
            </w:r>
            <w:r w:rsidRPr="00CD03B3">
              <w:rPr>
                <w:rFonts w:ascii="Times New Roman" w:eastAsia="Times New Roman" w:hAnsi="Times New Roman" w:cs="Times New Roman"/>
                <w:i/>
                <w:sz w:val="24"/>
                <w:szCs w:val="24"/>
                <w:lang w:eastAsia="ru-RU"/>
              </w:rPr>
              <w:t>Демонстрация предметов с разными вариантами росписи. Работа с учебником: чтение статей</w:t>
            </w:r>
            <w:r w:rsidRPr="00CD03B3">
              <w:rPr>
                <w:rFonts w:ascii="Times New Roman" w:eastAsia="Times New Roman" w:hAnsi="Times New Roman" w:cs="Times New Roman"/>
                <w:sz w:val="24"/>
                <w:szCs w:val="24"/>
                <w:lang w:eastAsia="ru-RU"/>
              </w:rPr>
              <w:t>. Беседа по прочитанному.</w:t>
            </w:r>
            <w:r w:rsidRPr="00CD03B3">
              <w:rPr>
                <w:rFonts w:ascii="Times New Roman" w:eastAsia="Times New Roman" w:hAnsi="Times New Roman" w:cs="Times New Roman"/>
                <w:i/>
                <w:sz w:val="24"/>
                <w:szCs w:val="24"/>
                <w:lang w:eastAsia="ru-RU"/>
              </w:rPr>
              <w:t xml:space="preserve"> 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гжель, хохломская посуда, дымковская и богородская игрушка.</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Ответы на вопросы на карточках (бланках): в каком народном промысле используются белая и синяя краска? Как называются глиняные игрушки, расписанные яркими красками? Как называются деревянные не раскрашенные игрушки? Как называется красочная деревянная посуда? </w:t>
            </w:r>
            <w:r w:rsidRPr="00CD03B3">
              <w:rPr>
                <w:rFonts w:ascii="Times New Roman" w:eastAsia="Times New Roman" w:hAnsi="Times New Roman" w:cs="Times New Roman"/>
                <w:i/>
                <w:sz w:val="24"/>
                <w:szCs w:val="24"/>
                <w:lang w:eastAsia="ru-RU"/>
              </w:rPr>
              <w:t xml:space="preserve">Знакомство учащихся с национальным творчеством других народов России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w:t>
            </w:r>
            <w:r w:rsidR="00673F31" w:rsidRPr="00CD03B3">
              <w:rPr>
                <w:rFonts w:ascii="Times New Roman" w:eastAsia="Times New Roman" w:hAnsi="Times New Roman" w:cs="Times New Roman"/>
                <w:i/>
                <w:sz w:val="24"/>
                <w:szCs w:val="24"/>
                <w:lang w:eastAsia="ru-RU"/>
              </w:rPr>
              <w:t xml:space="preserve">ациональная дидактическая игра </w:t>
            </w:r>
            <w:r w:rsidRPr="00CD03B3">
              <w:rPr>
                <w:rFonts w:ascii="Times New Roman" w:eastAsia="Times New Roman" w:hAnsi="Times New Roman" w:cs="Times New Roman"/>
                <w:sz w:val="24"/>
                <w:szCs w:val="24"/>
                <w:lang w:eastAsia="ru-RU"/>
              </w:rPr>
              <w:t>(по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Русская народная сказка: признаки сказки (3ч.)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Вводная беседа: сказки. Актуализация знаний </w:t>
            </w:r>
            <w:r w:rsidRPr="00CD03B3">
              <w:rPr>
                <w:rFonts w:ascii="Times New Roman" w:eastAsia="Times New Roman" w:hAnsi="Times New Roman" w:cs="Times New Roman"/>
                <w:sz w:val="24"/>
                <w:szCs w:val="24"/>
                <w:lang w:eastAsia="ru-RU"/>
              </w:rPr>
              <w:t>о сказках, пройденных в первом и втором классах</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Признаки сказки: зачин, волшебные предметы и свойства, наделение животных человеческими умениями (разговаривают), повторы, концовка. </w:t>
            </w:r>
            <w:r w:rsidRPr="00CD03B3">
              <w:rPr>
                <w:rFonts w:ascii="Times New Roman" w:eastAsia="Times New Roman" w:hAnsi="Times New Roman" w:cs="Times New Roman"/>
                <w:i/>
                <w:sz w:val="24"/>
                <w:szCs w:val="24"/>
                <w:lang w:eastAsia="ru-RU"/>
              </w:rPr>
              <w:t xml:space="preserve">Игра «Узнай сказку». Чтение сказки </w:t>
            </w:r>
            <w:r w:rsidR="00673F31" w:rsidRPr="00CD03B3">
              <w:rPr>
                <w:rFonts w:ascii="Times New Roman" w:eastAsia="Times New Roman" w:hAnsi="Times New Roman" w:cs="Times New Roman"/>
                <w:sz w:val="24"/>
                <w:szCs w:val="24"/>
                <w:lang w:eastAsia="ru-RU"/>
              </w:rPr>
              <w:t>«Сестрица</w:t>
            </w:r>
            <w:r w:rsidRPr="00CD03B3">
              <w:rPr>
                <w:rFonts w:ascii="Times New Roman" w:eastAsia="Times New Roman" w:hAnsi="Times New Roman" w:cs="Times New Roman"/>
                <w:sz w:val="24"/>
                <w:szCs w:val="24"/>
                <w:lang w:eastAsia="ru-RU"/>
              </w:rPr>
              <w:t xml:space="preserve"> 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1 часть – Иванушка превратился в козленка)</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 колодец, жар донимает, копытце полно водицы, мочи нет. </w:t>
            </w:r>
            <w:r w:rsidR="00673F31" w:rsidRPr="00CD03B3">
              <w:rPr>
                <w:rFonts w:ascii="Times New Roman" w:eastAsia="Times New Roman" w:hAnsi="Times New Roman" w:cs="Times New Roman"/>
                <w:i/>
                <w:sz w:val="24"/>
                <w:szCs w:val="24"/>
                <w:lang w:eastAsia="ru-RU"/>
              </w:rPr>
              <w:t>Работа с иллюстрацией</w:t>
            </w:r>
            <w:r w:rsidRPr="00CD03B3">
              <w:rPr>
                <w:rFonts w:ascii="Times New Roman" w:eastAsia="Times New Roman" w:hAnsi="Times New Roman" w:cs="Times New Roman"/>
                <w:i/>
                <w:sz w:val="24"/>
                <w:szCs w:val="24"/>
                <w:lang w:eastAsia="ru-RU"/>
              </w:rPr>
              <w:t xml:space="preserve"> учебника. Самостоятельное чтение. Чтение по ролям. Самостоятельная работа: </w:t>
            </w:r>
            <w:r w:rsidRPr="00CD03B3">
              <w:rPr>
                <w:rFonts w:ascii="Times New Roman" w:eastAsia="Times New Roman" w:hAnsi="Times New Roman" w:cs="Times New Roman"/>
                <w:sz w:val="24"/>
                <w:szCs w:val="24"/>
                <w:lang w:eastAsia="ru-RU"/>
              </w:rPr>
              <w:t xml:space="preserve">(подготовка к ВПР) - вставить в текст пропущенные слова: «Жили-были старик да…., у них была дочка….. да сынок……; Идут они по дальнему пути, по……полю; Стоит козье копытце полно….».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2 часть – Аленушка вышла замуж, ведьма бросила ее в воду и оборотилась Аленушкой)</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стожок, хоромы, распознал, оборотилась.</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Самостоятельное чтение. Работа с репродукцией картины В. Васнецова «Алёнушка» </w:t>
            </w:r>
            <w:r w:rsidRPr="00CD03B3">
              <w:rPr>
                <w:rFonts w:ascii="Times New Roman" w:eastAsia="Times New Roman" w:hAnsi="Times New Roman" w:cs="Times New Roman"/>
                <w:sz w:val="24"/>
                <w:szCs w:val="24"/>
                <w:lang w:eastAsia="ru-RU"/>
              </w:rPr>
              <w:t>(какое несчастье случилось у Аленушки? – братец стал козленочком, Что чувствует Аленушка?, Как вы догадались?, Какие средства использует художник, чтобы передать настроение картины – темные цвета, печальная поза)</w:t>
            </w:r>
            <w:r w:rsidRPr="00CD03B3">
              <w:rPr>
                <w:rFonts w:ascii="Times New Roman" w:eastAsia="Times New Roman" w:hAnsi="Times New Roman" w:cs="Times New Roman"/>
                <w:i/>
                <w:sz w:val="24"/>
                <w:szCs w:val="24"/>
                <w:lang w:eastAsia="ru-RU"/>
              </w:rPr>
              <w:t>.</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Составление части наглядной модели</w:t>
            </w:r>
            <w:r w:rsidRPr="00CD03B3">
              <w:rPr>
                <w:rFonts w:ascii="Times New Roman" w:eastAsia="Calibri" w:hAnsi="Times New Roman" w:cs="Times New Roman"/>
                <w:sz w:val="24"/>
                <w:szCs w:val="24"/>
              </w:rPr>
              <w:t xml:space="preserve">: А, И, копытце, К, В. (возможны другие варианты обозначений). Краткий пересказ текста по составленной модели.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hd w:val="clear" w:color="auto" w:fill="FFFFFF"/>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сказки </w:t>
            </w:r>
            <w:r w:rsidR="00673F31" w:rsidRPr="00CD03B3">
              <w:rPr>
                <w:rFonts w:ascii="Times New Roman" w:eastAsia="Times New Roman" w:hAnsi="Times New Roman" w:cs="Times New Roman"/>
                <w:sz w:val="24"/>
                <w:szCs w:val="24"/>
                <w:lang w:eastAsia="ru-RU"/>
              </w:rPr>
              <w:t xml:space="preserve">«Сестрица </w:t>
            </w:r>
            <w:r w:rsidRPr="00CD03B3">
              <w:rPr>
                <w:rFonts w:ascii="Times New Roman" w:eastAsia="Times New Roman" w:hAnsi="Times New Roman" w:cs="Times New Roman"/>
                <w:sz w:val="24"/>
                <w:szCs w:val="24"/>
                <w:lang w:eastAsia="ru-RU"/>
              </w:rPr>
              <w:t>Алёнушка и братец Иванушка»</w:t>
            </w:r>
            <w:r w:rsidRPr="00CD03B3">
              <w:rPr>
                <w:rFonts w:ascii="Times New Roman" w:eastAsia="Times New Roman" w:hAnsi="Times New Roman" w:cs="Times New Roman"/>
                <w:i/>
                <w:sz w:val="24"/>
                <w:szCs w:val="24"/>
                <w:lang w:eastAsia="ru-RU"/>
              </w:rPr>
              <w:t xml:space="preserve"> учителем (</w:t>
            </w:r>
            <w:r w:rsidRPr="00CD03B3">
              <w:rPr>
                <w:rFonts w:ascii="Times New Roman" w:eastAsia="Times New Roman" w:hAnsi="Times New Roman" w:cs="Times New Roman"/>
                <w:sz w:val="24"/>
                <w:szCs w:val="24"/>
                <w:lang w:eastAsia="ru-RU"/>
              </w:rPr>
              <w:t xml:space="preserve">3 часть).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–ведомо, жалобнёхонько, названый отец, котлы чугунные, ножи булатные, перекинулся.</w:t>
            </w:r>
            <w:r w:rsidRPr="00CD03B3">
              <w:rPr>
                <w:rFonts w:ascii="Times New Roman" w:eastAsia="Times New Roman" w:hAnsi="Times New Roman" w:cs="Times New Roman"/>
                <w:i/>
                <w:sz w:val="24"/>
                <w:szCs w:val="24"/>
                <w:lang w:eastAsia="ru-RU"/>
              </w:rPr>
              <w:t xml:space="preserve"> Беседа по прочитанному.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Самостоятельное</w:t>
            </w:r>
            <w:r w:rsidR="00673F31" w:rsidRPr="00CD03B3">
              <w:rPr>
                <w:rFonts w:ascii="Times New Roman" w:eastAsia="Times New Roman" w:hAnsi="Times New Roman" w:cs="Times New Roman"/>
                <w:i/>
                <w:sz w:val="24"/>
                <w:szCs w:val="24"/>
                <w:lang w:eastAsia="ru-RU"/>
              </w:rPr>
              <w:t xml:space="preserve"> чтение. Работа с иллюстрацией </w:t>
            </w:r>
            <w:r w:rsidRPr="00CD03B3">
              <w:rPr>
                <w:rFonts w:ascii="Times New Roman" w:eastAsia="Times New Roman" w:hAnsi="Times New Roman" w:cs="Times New Roman"/>
                <w:i/>
                <w:sz w:val="24"/>
                <w:szCs w:val="24"/>
                <w:lang w:eastAsia="ru-RU"/>
              </w:rPr>
              <w:t xml:space="preserve">учебника. Чтение по ролям. Самостоятельная работа: </w:t>
            </w:r>
            <w:r w:rsidRPr="00CD03B3">
              <w:rPr>
                <w:rFonts w:ascii="Times New Roman" w:eastAsia="Times New Roman" w:hAnsi="Times New Roman" w:cs="Times New Roman"/>
                <w:sz w:val="24"/>
                <w:szCs w:val="24"/>
                <w:lang w:eastAsia="ru-RU"/>
              </w:rPr>
              <w:t>(подготовка к ВПР) – работа на бланках с выбором правильного ответа, например, «из какого копытца напился Иванушка?-</w:t>
            </w:r>
            <w:r w:rsidRPr="00CD03B3">
              <w:rPr>
                <w:rFonts w:ascii="Times New Roman" w:eastAsia="Times New Roman" w:hAnsi="Times New Roman" w:cs="Times New Roman"/>
                <w:sz w:val="24"/>
                <w:szCs w:val="24"/>
                <w:lang w:eastAsia="ru-RU"/>
              </w:rPr>
              <w:lastRenderedPageBreak/>
              <w:t>коровьего, лошадиного, козьего;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куда привела ведьма Аленушку? – в лес, на реку, на озеро и т.д.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ответы на вопросы по сказке.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673F31" w:rsidP="00BE20DE">
            <w:pPr>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«Чему учит сказка» на материа</w:t>
            </w:r>
            <w:r w:rsidR="008C2EE4" w:rsidRPr="00CD03B3">
              <w:rPr>
                <w:rFonts w:ascii="Times New Roman" w:eastAsia="Calibri" w:hAnsi="Times New Roman" w:cs="Times New Roman"/>
                <w:sz w:val="24"/>
                <w:szCs w:val="24"/>
              </w:rPr>
              <w:t>ле русской народной сказки «Иван-царевич и Серый Волк» (5 ч.).</w:t>
            </w:r>
          </w:p>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1 часть – до того, как отец отправляет сыновей на поиски Жар-Птицы).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караул, похитник, сон задолит, чудится, встрепенулась.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Самостоятельное</w:t>
            </w:r>
            <w:r w:rsidR="00673F31" w:rsidRPr="00CD03B3">
              <w:rPr>
                <w:rFonts w:ascii="Times New Roman" w:eastAsia="Calibri" w:hAnsi="Times New Roman" w:cs="Times New Roman"/>
                <w:i/>
                <w:sz w:val="24"/>
                <w:szCs w:val="24"/>
              </w:rPr>
              <w:t xml:space="preserve"> чтение. Работа с иллюстрацией </w:t>
            </w:r>
            <w:r w:rsidRPr="00CD03B3">
              <w:rPr>
                <w:rFonts w:ascii="Times New Roman" w:eastAsia="Calibri" w:hAnsi="Times New Roman" w:cs="Times New Roman"/>
                <w:i/>
                <w:sz w:val="24"/>
                <w:szCs w:val="24"/>
              </w:rPr>
              <w:t xml:space="preserve">учебника. Выделение смысловых частей в прочитанном отрывке и обобщение их в пункты плана: </w:t>
            </w:r>
            <w:r w:rsidRPr="00CD03B3">
              <w:rPr>
                <w:rFonts w:ascii="Times New Roman" w:eastAsia="Calibri" w:hAnsi="Times New Roman" w:cs="Times New Roman"/>
                <w:sz w:val="24"/>
                <w:szCs w:val="24"/>
              </w:rPr>
              <w:t>братья начали караулить вора золотых яблок, Иван-царевич поймал Жар-птицу, царь-</w:t>
            </w:r>
            <w:r w:rsidRPr="00CD03B3">
              <w:rPr>
                <w:rFonts w:ascii="Times New Roman" w:eastAsia="Calibri" w:hAnsi="Times New Roman" w:cs="Times New Roman"/>
              </w:rPr>
              <w:t>отец отправляет сыновей на поиски Жар-Птицы.</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2 часть – Ивана-царевича поймала стража Жар-птицы). </w:t>
            </w:r>
            <w:r w:rsidRPr="00CD03B3">
              <w:rPr>
                <w:rFonts w:ascii="Times New Roman" w:eastAsia="Times New Roman" w:hAnsi="Times New Roman" w:cs="Times New Roman"/>
                <w:i/>
                <w:sz w:val="24"/>
                <w:szCs w:val="24"/>
                <w:lang w:eastAsia="ru-RU"/>
              </w:rPr>
              <w:t>Словарная работа -</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обглоданные, устал до смерточки, пригорюнился.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Разбор пословицы</w:t>
            </w:r>
            <w:r w:rsidRPr="00CD03B3">
              <w:rPr>
                <w:rFonts w:ascii="Times New Roman" w:eastAsia="Calibri" w:hAnsi="Times New Roman" w:cs="Times New Roman"/>
                <w:sz w:val="24"/>
                <w:szCs w:val="24"/>
              </w:rPr>
              <w:t xml:space="preserve"> «Взялся за гуж - не говори, что не дюж». «</w:t>
            </w:r>
            <w:r w:rsidRPr="00CD03B3">
              <w:rPr>
                <w:rFonts w:ascii="Times New Roman" w:eastAsia="Calibri" w:hAnsi="Times New Roman" w:cs="Times New Roman"/>
                <w:i/>
                <w:sz w:val="24"/>
                <w:szCs w:val="24"/>
              </w:rPr>
              <w:t>Самостоятельное чтение (</w:t>
            </w:r>
            <w:r w:rsidRPr="00CD03B3">
              <w:rPr>
                <w:rFonts w:ascii="Times New Roman" w:eastAsia="Calibri" w:hAnsi="Times New Roman" w:cs="Times New Roman"/>
                <w:sz w:val="24"/>
                <w:szCs w:val="24"/>
              </w:rPr>
              <w:t>жужжащее</w:t>
            </w:r>
            <w:r w:rsidRPr="00CD03B3">
              <w:rPr>
                <w:rFonts w:ascii="Times New Roman" w:eastAsia="Calibri" w:hAnsi="Times New Roman" w:cs="Times New Roman"/>
                <w:i/>
                <w:sz w:val="24"/>
                <w:szCs w:val="24"/>
              </w:rPr>
              <w:t xml:space="preserve">). Самостоятельная работа: </w:t>
            </w:r>
            <w:r w:rsidR="00673F31"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sz w:val="24"/>
                <w:szCs w:val="24"/>
              </w:rPr>
              <w:t xml:space="preserve">замени выделенные слова из сказки другими, подходящими по смыслу: </w:t>
            </w:r>
            <w:r w:rsidRPr="00CD03B3">
              <w:rPr>
                <w:rFonts w:ascii="Times New Roman" w:eastAsia="Calibri" w:hAnsi="Times New Roman" w:cs="Times New Roman"/>
                <w:i/>
                <w:sz w:val="24"/>
                <w:szCs w:val="24"/>
              </w:rPr>
              <w:t xml:space="preserve">припал </w:t>
            </w:r>
            <w:r w:rsidRPr="00CD03B3">
              <w:rPr>
                <w:rFonts w:ascii="Times New Roman" w:eastAsia="Calibri" w:hAnsi="Times New Roman" w:cs="Times New Roman"/>
                <w:sz w:val="24"/>
                <w:szCs w:val="24"/>
              </w:rPr>
              <w:t xml:space="preserve">(лег) на мягкую траву, и пошел </w:t>
            </w:r>
            <w:r w:rsidRPr="00CD03B3">
              <w:rPr>
                <w:rFonts w:ascii="Times New Roman" w:eastAsia="Calibri" w:hAnsi="Times New Roman" w:cs="Times New Roman"/>
                <w:i/>
                <w:sz w:val="24"/>
                <w:szCs w:val="24"/>
              </w:rPr>
              <w:t xml:space="preserve">пеший </w:t>
            </w:r>
            <w:r w:rsidRPr="00CD03B3">
              <w:rPr>
                <w:rFonts w:ascii="Times New Roman" w:eastAsia="Calibri" w:hAnsi="Times New Roman" w:cs="Times New Roman"/>
                <w:sz w:val="24"/>
                <w:szCs w:val="24"/>
              </w:rPr>
              <w:t xml:space="preserve">(пешком), сидишь, </w:t>
            </w:r>
            <w:r w:rsidRPr="00CD03B3">
              <w:rPr>
                <w:rFonts w:ascii="Times New Roman" w:eastAsia="Calibri" w:hAnsi="Times New Roman" w:cs="Times New Roman"/>
                <w:i/>
                <w:sz w:val="24"/>
                <w:szCs w:val="24"/>
              </w:rPr>
              <w:t xml:space="preserve">пригорюнился </w:t>
            </w:r>
            <w:r w:rsidRPr="00CD03B3">
              <w:rPr>
                <w:rFonts w:ascii="Times New Roman" w:eastAsia="Calibri" w:hAnsi="Times New Roman" w:cs="Times New Roman"/>
                <w:sz w:val="24"/>
                <w:szCs w:val="24"/>
              </w:rPr>
              <w:t xml:space="preserve">(печальный), голову </w:t>
            </w:r>
            <w:r w:rsidRPr="00CD03B3">
              <w:rPr>
                <w:rFonts w:ascii="Times New Roman" w:eastAsia="Calibri" w:hAnsi="Times New Roman" w:cs="Times New Roman"/>
                <w:i/>
                <w:sz w:val="24"/>
                <w:szCs w:val="24"/>
              </w:rPr>
              <w:t xml:space="preserve">повесил </w:t>
            </w:r>
            <w:r w:rsidRPr="00CD03B3">
              <w:rPr>
                <w:rFonts w:ascii="Times New Roman" w:eastAsia="Calibri" w:hAnsi="Times New Roman" w:cs="Times New Roman"/>
                <w:sz w:val="24"/>
                <w:szCs w:val="24"/>
              </w:rPr>
              <w:t xml:space="preserve">(опустил) и т.д. </w:t>
            </w:r>
            <w:r w:rsidRPr="00CD03B3">
              <w:rPr>
                <w:rFonts w:ascii="Times New Roman" w:eastAsia="Times New Roman" w:hAnsi="Times New Roman" w:cs="Times New Roman"/>
                <w:i/>
                <w:sz w:val="24"/>
                <w:szCs w:val="24"/>
                <w:lang w:eastAsia="ru-RU"/>
              </w:rPr>
              <w:t xml:space="preserve">Выборочное чтение. </w:t>
            </w:r>
            <w:r w:rsidRPr="00CD03B3">
              <w:rPr>
                <w:rFonts w:ascii="Times New Roman" w:eastAsia="Calibri" w:hAnsi="Times New Roman" w:cs="Times New Roman"/>
                <w:i/>
                <w:sz w:val="24"/>
                <w:szCs w:val="24"/>
              </w:rPr>
              <w:t xml:space="preserve">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3 часть – Волк украл Елену Прекрасную).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разоряла, нехорошую славу, уздечка, позарился, перемахнул, наутек.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w:t>
            </w:r>
            <w:r w:rsidR="00673F31" w:rsidRPr="00CD03B3">
              <w:rPr>
                <w:rFonts w:ascii="Times New Roman" w:eastAsia="Calibri" w:hAnsi="Times New Roman" w:cs="Times New Roman"/>
                <w:i/>
                <w:sz w:val="24"/>
                <w:szCs w:val="24"/>
              </w:rPr>
              <w:t xml:space="preserve">и 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rPr>
              <w:t xml:space="preserve"> </w:t>
            </w:r>
            <w:r w:rsidRPr="00CD03B3">
              <w:rPr>
                <w:rFonts w:ascii="Times New Roman" w:eastAsia="Calibri" w:hAnsi="Times New Roman" w:cs="Times New Roman"/>
                <w:i/>
              </w:rPr>
              <w:t>учителем (</w:t>
            </w:r>
            <w:r w:rsidRPr="00CD03B3">
              <w:rPr>
                <w:rFonts w:ascii="Times New Roman" w:eastAsia="Calibri" w:hAnsi="Times New Roman" w:cs="Times New Roman"/>
              </w:rPr>
              <w:t xml:space="preserve">4 часть – до конца).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настигает, обернусь, пополдневать.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Сравнение иллюстраций</w:t>
            </w:r>
            <w:r w:rsidRPr="00CD03B3">
              <w:rPr>
                <w:rFonts w:ascii="Times New Roman" w:eastAsia="Calibri" w:hAnsi="Times New Roman" w:cs="Times New Roman"/>
                <w:sz w:val="24"/>
                <w:szCs w:val="24"/>
              </w:rPr>
              <w:t xml:space="preserve"> В.</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Васнецова и И.</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Билибина. </w:t>
            </w:r>
            <w:r w:rsidRPr="00CD03B3">
              <w:rPr>
                <w:rFonts w:ascii="Times New Roman" w:eastAsia="Calibri" w:hAnsi="Times New Roman" w:cs="Times New Roman"/>
                <w:i/>
                <w:sz w:val="24"/>
                <w:szCs w:val="24"/>
              </w:rPr>
              <w:t xml:space="preserve">Самостоятельное чтение по цепочке. Выделение смысловых частей в прочитанном отрывке и </w:t>
            </w:r>
            <w:r w:rsidR="00673F31" w:rsidRPr="00CD03B3">
              <w:rPr>
                <w:rFonts w:ascii="Times New Roman" w:eastAsia="Calibri" w:hAnsi="Times New Roman" w:cs="Times New Roman"/>
                <w:i/>
                <w:sz w:val="24"/>
                <w:szCs w:val="24"/>
              </w:rPr>
              <w:t xml:space="preserve">обобщение их в пункты плана: </w:t>
            </w:r>
            <w:r w:rsidRPr="00CD03B3">
              <w:rPr>
                <w:rFonts w:ascii="Times New Roman" w:eastAsia="Calibri" w:hAnsi="Times New Roman" w:cs="Times New Roman"/>
                <w:i/>
                <w:sz w:val="24"/>
                <w:szCs w:val="24"/>
              </w:rPr>
              <w:t>Пересказ прочитанных фрагментов.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contextualSpacing/>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Обобщение прочитанного: ответы на вопросы учебника, выборочный пересказ по плану,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Кто является главными героями сказки? Озаглавь предложенные части текста, запиши, кто воровал золотые яблоки? Что нельзя было трогать Ивану-Царевичу? В кого превращался Серый Волк? Кто принес Волку живую воду.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25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 удалого молодца в русской народной сказке «Сивка-бурка»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сказки</w:t>
            </w:r>
            <w:r w:rsidRPr="00CD03B3">
              <w:rPr>
                <w:rFonts w:ascii="Calibri" w:eastAsia="Calibri" w:hAnsi="Calibri" w:cs="Times New Roman"/>
                <w:i/>
                <w:sz w:val="24"/>
                <w:szCs w:val="24"/>
              </w:rPr>
              <w:t xml:space="preserve"> </w:t>
            </w:r>
            <w:r w:rsidRPr="00CD03B3">
              <w:rPr>
                <w:rFonts w:ascii="Times New Roman" w:eastAsia="Calibri" w:hAnsi="Times New Roman" w:cs="Times New Roman"/>
                <w:i/>
                <w:sz w:val="24"/>
                <w:szCs w:val="24"/>
              </w:rPr>
              <w:t>учителем (</w:t>
            </w:r>
            <w:r w:rsidRPr="00CD03B3">
              <w:rPr>
                <w:rFonts w:ascii="Times New Roman" w:eastAsia="Calibri" w:hAnsi="Times New Roman" w:cs="Times New Roman"/>
                <w:sz w:val="24"/>
                <w:szCs w:val="24"/>
              </w:rPr>
              <w:t>1 часть – до того, как Иванушка захотел увидеть Елену Прекрасную, 2 часть до того, как Иванушка поцеловал Елену Прекрасную, 3 часть до конца).</w:t>
            </w:r>
            <w:r w:rsidRPr="00CD03B3">
              <w:rPr>
                <w:rFonts w:ascii="Times New Roman" w:eastAsia="Calibri" w:hAnsi="Times New Roman" w:cs="Times New Roman"/>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 добрая уродилась, стерегите, сеновал, иззяб весь, худая одежонка, за пазуху, службу сослужить, вещий каурка, вволю, зола, лукошко, гонец, клич кликать, молодецкий посвист, гаркнул, перстень, заветный. </w:t>
            </w:r>
            <w:r w:rsidRPr="00CD03B3">
              <w:rPr>
                <w:rFonts w:ascii="Times New Roman" w:eastAsia="Calibri" w:hAnsi="Times New Roman" w:cs="Times New Roman"/>
                <w:i/>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 xml:space="preserve">Самостоятельное чтение. Выделение смысловых частей в прочитанном отрывке и обобщение их в пункты плана. </w:t>
            </w:r>
            <w:r w:rsidRPr="00CD03B3">
              <w:rPr>
                <w:rFonts w:ascii="Times New Roman" w:eastAsia="Times New Roman" w:hAnsi="Times New Roman" w:cs="Times New Roman"/>
                <w:i/>
                <w:sz w:val="24"/>
                <w:szCs w:val="24"/>
                <w:lang w:eastAsia="ru-RU"/>
              </w:rPr>
              <w:t>Выборочное чтение. Краткий пересказ прочитанного.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Уроки обобщения и систематизации знаний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по разделу «Устное народное творчество»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 по всему пройденному материалу. Узнавание произведения, жанра. Задания по выбору учителя.</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 писатели.</w:t>
            </w:r>
            <w:r w:rsidRPr="00CD03B3">
              <w:rPr>
                <w:rFonts w:ascii="Times New Roman" w:eastAsia="Calibri" w:hAnsi="Times New Roman" w:cs="Times New Roman"/>
                <w:sz w:val="24"/>
                <w:szCs w:val="24"/>
              </w:rPr>
              <w:t xml:space="preserve"> (12ч.)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Пушкин.</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Творчество поэта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Чтение статьи учебника об А.С. Пушкине (учитель, обучающиеся). Слайд-презентация о творчестве А.С. Пушкина. </w:t>
            </w:r>
            <w:r w:rsidRPr="00CD03B3">
              <w:rPr>
                <w:rFonts w:ascii="Times New Roman" w:eastAsia="Calibri" w:hAnsi="Times New Roman" w:cs="Times New Roman"/>
                <w:sz w:val="24"/>
                <w:szCs w:val="24"/>
              </w:rPr>
              <w:t>Задания по выбору учителя.</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Литературная сказка (</w:t>
            </w:r>
            <w:r w:rsidR="008C2EE4" w:rsidRPr="00CD03B3">
              <w:rPr>
                <w:rFonts w:ascii="Times New Roman" w:eastAsia="Times New Roman" w:hAnsi="Times New Roman" w:cs="Times New Roman"/>
                <w:sz w:val="24"/>
                <w:szCs w:val="24"/>
                <w:lang w:eastAsia="ru-RU"/>
              </w:rPr>
              <w:t>«Сказка о царе Салтане»)</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Calibri" w:hAnsi="Times New Roman" w:cs="Times New Roman"/>
                <w:sz w:val="24"/>
                <w:szCs w:val="24"/>
              </w:rPr>
              <w:t>А. С.</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Пушкина.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(6 ч.) </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Чтение текста сказки по частям (6 частей) учителем и обучающимися. Словарная работа по ходу чтения.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Нахождение в тексте ответов на вопросы учителя (выборочное чтение). Работа с иллюстрациями И. Билибина.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(подготовка к ВПР): имена героев, замена слов синонимами, характеристики героев, вставка пропущенных слов в текст, перечень чудес волшебного острова и т.д. Выборочный устный пересказ текста по плану. Заучивание наизусть отрывков (4-8-12 строк). Работа с заданиями учебника. Инсценировки отдельных частей текста (или чтение по ролям). Выразительное чтение.</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«Чему учат басни» на материал</w:t>
            </w:r>
            <w:r w:rsidR="008C2EE4" w:rsidRPr="00CD03B3">
              <w:rPr>
                <w:rFonts w:ascii="Times New Roman" w:eastAsia="Times New Roman" w:hAnsi="Times New Roman" w:cs="Times New Roman"/>
                <w:sz w:val="24"/>
                <w:szCs w:val="24"/>
                <w:lang w:eastAsia="ru-RU"/>
              </w:rPr>
              <w:t>е басен И.А.</w:t>
            </w:r>
            <w:r w:rsidR="00434709" w:rsidRPr="00CD03B3">
              <w:rPr>
                <w:rFonts w:ascii="Times New Roman" w:eastAsia="Times New Roman" w:hAnsi="Times New Roman" w:cs="Times New Roman"/>
                <w:sz w:val="24"/>
                <w:szCs w:val="24"/>
                <w:lang w:eastAsia="ru-RU"/>
              </w:rPr>
              <w:t xml:space="preserve"> </w:t>
            </w:r>
            <w:r w:rsidR="008C2EE4" w:rsidRPr="00CD03B3">
              <w:rPr>
                <w:rFonts w:ascii="Times New Roman" w:eastAsia="Times New Roman" w:hAnsi="Times New Roman" w:cs="Times New Roman"/>
                <w:sz w:val="24"/>
                <w:szCs w:val="24"/>
                <w:lang w:eastAsia="ru-RU"/>
              </w:rPr>
              <w:t>Крылова (4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предыдущие годы обучения (басня). Чтение статьи учебника об И.А. Крылове (учитель, обучающиеся). Угадывание известных детям басен. Работа с баснями «Мартышка и очки», «Зеркало и обезьяна», «Ворона и лисица» (чтение учителем, обучающимися). Словарная работа. Беседы нравственно-этического характера. Подбор пословиц, отражающих смысл басен. Выразительное чтение (передача интонаций лисицы). </w:t>
            </w:r>
            <w:r w:rsidRPr="00CD03B3">
              <w:rPr>
                <w:rFonts w:ascii="Times New Roman" w:eastAsia="Calibri" w:hAnsi="Times New Roman" w:cs="Times New Roman"/>
                <w:sz w:val="24"/>
                <w:szCs w:val="24"/>
              </w:rPr>
              <w:t>Самостоятельная работа 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подбор заголовков к отрывкам изученных басен, пословиц (из перечня представленных), отнесение определений к персонажам: Льстивая, невежественная, доверчивая. Ответы на вопрос (Что </w:t>
            </w:r>
            <w:r w:rsidRPr="00CD03B3">
              <w:rPr>
                <w:rFonts w:ascii="Times New Roman" w:eastAsia="Calibri" w:hAnsi="Times New Roman" w:cs="Times New Roman"/>
                <w:sz w:val="24"/>
                <w:szCs w:val="24"/>
              </w:rPr>
              <w:lastRenderedPageBreak/>
              <w:t>делала мартышка с очками? Кто смотрелся в зеркало? Что держала в клюве ворона? Что лисица просила сделать Ворону и т.п.).</w:t>
            </w:r>
          </w:p>
        </w:tc>
      </w:tr>
      <w:tr w:rsidR="00CD03B3" w:rsidRPr="00CD03B3" w:rsidTr="00BE20DE">
        <w:trPr>
          <w:trHeight w:val="128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полученных в 1 четверти </w:t>
            </w:r>
            <w:r w:rsidRPr="00CD03B3">
              <w:rPr>
                <w:rFonts w:ascii="Times New Roman" w:eastAsia="Times New Roman" w:hAnsi="Times New Roman" w:cs="Times New Roman"/>
                <w:sz w:val="24"/>
                <w:szCs w:val="24"/>
                <w:lang w:eastAsia="ru-RU"/>
              </w:rPr>
              <w:t>(задания по выбору учителя).</w:t>
            </w:r>
          </w:p>
        </w:tc>
      </w:tr>
      <w:tr w:rsidR="00CD03B3" w:rsidRPr="00CD03B3" w:rsidTr="00BE20DE">
        <w:trPr>
          <w:trHeight w:val="416"/>
        </w:trPr>
        <w:tc>
          <w:tcPr>
            <w:tcW w:w="5000" w:type="pct"/>
            <w:gridSpan w:val="5"/>
          </w:tcPr>
          <w:p w:rsidR="008C2EE4" w:rsidRPr="00CD03B3" w:rsidRDefault="008C2EE4" w:rsidP="00BE20DE">
            <w:pPr>
              <w:spacing w:after="0" w:line="240" w:lineRule="auto"/>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BE20DE">
        <w:trPr>
          <w:trHeight w:val="56"/>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Ю.</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Лермонтов. Творчество поэта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статьи учебника</w:t>
            </w:r>
            <w:r w:rsidRPr="00CD03B3">
              <w:rPr>
                <w:rFonts w:ascii="Times New Roman" w:eastAsia="Times New Roman" w:hAnsi="Times New Roman" w:cs="Times New Roman"/>
                <w:sz w:val="24"/>
                <w:szCs w:val="24"/>
                <w:lang w:eastAsia="ru-RU"/>
              </w:rPr>
              <w:t xml:space="preserve"> о М.Ю. Лермонтове (учитель, обучающиеся). Слайд-презентация о творчестве М.Ю. Лермонтова. </w:t>
            </w:r>
            <w:r w:rsidRPr="00CD03B3">
              <w:rPr>
                <w:rFonts w:ascii="Times New Roman" w:eastAsia="Times New Roman" w:hAnsi="Times New Roman" w:cs="Times New Roman"/>
                <w:i/>
                <w:sz w:val="24"/>
                <w:szCs w:val="24"/>
                <w:lang w:eastAsia="ru-RU"/>
              </w:rPr>
              <w:t>Чтение стихотворений</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«Горные вершины», «На севере диком стоит одиноко…» </w:t>
            </w:r>
            <w:r w:rsidRPr="00CD03B3">
              <w:rPr>
                <w:rFonts w:ascii="Times New Roman" w:eastAsia="Times New Roman" w:hAnsi="Times New Roman" w:cs="Times New Roman"/>
                <w:sz w:val="24"/>
                <w:szCs w:val="24"/>
                <w:lang w:eastAsia="ru-RU"/>
              </w:rPr>
              <w:t xml:space="preserve">учителем. </w:t>
            </w:r>
            <w:r w:rsidR="00673F31"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тьма, долина, мгла, риза, утёс. </w:t>
            </w:r>
            <w:r w:rsidRPr="00CD03B3">
              <w:rPr>
                <w:rFonts w:ascii="Times New Roman" w:eastAsia="Times New Roman" w:hAnsi="Times New Roman" w:cs="Times New Roman"/>
                <w:bCs/>
                <w:i/>
                <w:sz w:val="24"/>
                <w:szCs w:val="24"/>
                <w:lang w:eastAsia="ru-RU"/>
              </w:rPr>
              <w:t xml:space="preserve">Рассматривание иллюстраций учебника </w:t>
            </w:r>
            <w:r w:rsidRPr="00CD03B3">
              <w:rPr>
                <w:rFonts w:ascii="Times New Roman" w:eastAsia="Times New Roman" w:hAnsi="Times New Roman" w:cs="Times New Roman"/>
                <w:bCs/>
                <w:sz w:val="24"/>
                <w:szCs w:val="24"/>
                <w:lang w:eastAsia="ru-RU"/>
              </w:rPr>
              <w:t xml:space="preserve">(И. Шишкин). </w:t>
            </w:r>
            <w:r w:rsidRPr="00CD03B3">
              <w:rPr>
                <w:rFonts w:ascii="Times New Roman" w:eastAsia="Times New Roman" w:hAnsi="Times New Roman" w:cs="Times New Roman"/>
                <w:i/>
                <w:sz w:val="24"/>
                <w:szCs w:val="24"/>
                <w:lang w:eastAsia="ru-RU"/>
              </w:rPr>
              <w:t>Чтение про себя с последующим хоровым, а затем выразительным чтением. Подведение итогов.</w:t>
            </w:r>
            <w:r w:rsidRPr="00CD03B3">
              <w:rPr>
                <w:rFonts w:ascii="Times New Roman" w:eastAsia="Calibri" w:hAnsi="Times New Roman" w:cs="Times New Roman"/>
                <w:sz w:val="24"/>
                <w:szCs w:val="24"/>
              </w:rPr>
              <w:t xml:space="preserve"> </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Красота русского языка (на м-ле произведений М. Ю. Лермонтова «Утес», «Осень»)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Чтение стихотворений </w:t>
            </w:r>
            <w:r w:rsidRPr="00CD03B3">
              <w:rPr>
                <w:rFonts w:ascii="Times New Roman" w:eastAsia="Calibri" w:hAnsi="Times New Roman" w:cs="Times New Roman"/>
                <w:sz w:val="24"/>
                <w:szCs w:val="24"/>
              </w:rPr>
              <w:t xml:space="preserve">«Утес», «Осень» учителем и учащимися.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великан, лазурь, бор, поникши,</w:t>
            </w:r>
            <w:r w:rsidR="00673F31" w:rsidRPr="00CD03B3">
              <w:rPr>
                <w:rFonts w:ascii="Times New Roman" w:eastAsia="Times New Roman" w:hAnsi="Times New Roman" w:cs="Times New Roman"/>
                <w:sz w:val="24"/>
                <w:szCs w:val="24"/>
                <w:lang w:eastAsia="ru-RU"/>
              </w:rPr>
              <w:t xml:space="preserve"> мрачную, отважный, полуденный,</w:t>
            </w:r>
            <w:r w:rsidRPr="00CD03B3">
              <w:rPr>
                <w:rFonts w:ascii="Times New Roman" w:eastAsia="Times New Roman" w:hAnsi="Times New Roman" w:cs="Times New Roman"/>
                <w:sz w:val="24"/>
                <w:szCs w:val="24"/>
                <w:lang w:eastAsia="ru-RU"/>
              </w:rPr>
              <w:t xml:space="preserve"> тускл,</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поневоле.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Работа с иллюстрацией</w:t>
            </w:r>
            <w:r w:rsidRPr="00CD03B3">
              <w:rPr>
                <w:rFonts w:ascii="Times New Roman" w:eastAsia="Calibri" w:hAnsi="Times New Roman" w:cs="Times New Roman"/>
                <w:sz w:val="24"/>
                <w:szCs w:val="24"/>
              </w:rPr>
              <w:t xml:space="preserve"> А.</w:t>
            </w:r>
            <w:r w:rsidR="00673F3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Куинджи. Заучивание наизусть стихотворения «Утес». Работа с заданиями учебника. Выразительное чтение. </w:t>
            </w:r>
            <w:r w:rsidRPr="00CD03B3">
              <w:rPr>
                <w:rFonts w:ascii="Times New Roman" w:eastAsia="Times New Roman" w:hAnsi="Times New Roman" w:cs="Times New Roman"/>
                <w:i/>
                <w:sz w:val="24"/>
                <w:szCs w:val="24"/>
                <w:lang w:eastAsia="ru-RU"/>
              </w:rPr>
              <w:t>Подведение итогов.</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w:t>
            </w:r>
          </w:p>
        </w:tc>
      </w:tr>
      <w:tr w:rsidR="00CD03B3" w:rsidRPr="00CD03B3" w:rsidTr="00BE20DE">
        <w:trPr>
          <w:trHeight w:val="1609"/>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6</w:t>
            </w:r>
          </w:p>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w:t>
            </w:r>
          </w:p>
        </w:tc>
        <w:tc>
          <w:tcPr>
            <w:tcW w:w="494" w:type="pct"/>
            <w:gridSpan w:val="2"/>
            <w:vMerge w:val="restart"/>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Поэтическая тетрадь 1 </w:t>
            </w:r>
            <w:r w:rsidRPr="00CD03B3">
              <w:rPr>
                <w:rFonts w:ascii="Times New Roman" w:eastAsia="Calibri" w:hAnsi="Times New Roman" w:cs="Times New Roman"/>
                <w:sz w:val="24"/>
                <w:szCs w:val="24"/>
              </w:rPr>
              <w:t>(9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Как научиться читать стихи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об известных поэтах (А.С. Пушкин, С.</w:t>
            </w:r>
            <w:r w:rsidR="00673F31"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Есенин и др.). Актуализация знаний ранее изученных стихотворений</w:t>
            </w:r>
            <w:r w:rsidRPr="00CD03B3">
              <w:rPr>
                <w:rFonts w:ascii="Times New Roman" w:eastAsia="Calibri" w:hAnsi="Times New Roman" w:cs="Times New Roman"/>
                <w:i/>
                <w:sz w:val="24"/>
                <w:szCs w:val="24"/>
              </w:rPr>
              <w:t>. Устное словесное рисование признаков поздней осени и начала зимы.</w:t>
            </w:r>
            <w:r w:rsidRPr="00CD03B3">
              <w:rPr>
                <w:rFonts w:ascii="Times New Roman" w:eastAsia="Times New Roman" w:hAnsi="Times New Roman" w:cs="Times New Roman"/>
                <w:i/>
                <w:sz w:val="24"/>
                <w:szCs w:val="24"/>
                <w:lang w:eastAsia="ru-RU"/>
              </w:rPr>
              <w:t xml:space="preserve"> Чтение статьи учебника учителем.</w:t>
            </w:r>
            <w:r w:rsidRPr="00CD03B3">
              <w:rPr>
                <w:rFonts w:ascii="Times New Roman" w:eastAsia="Calibri" w:hAnsi="Times New Roman" w:cs="Times New Roman"/>
                <w:i/>
                <w:sz w:val="24"/>
                <w:szCs w:val="24"/>
              </w:rPr>
              <w:t xml:space="preserve"> Беседа по прочитанному</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Декларирование стихотворных форм. 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val="restart"/>
          </w:tcPr>
          <w:p w:rsidR="008C2EE4" w:rsidRPr="00CD03B3" w:rsidRDefault="00673F31"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Времена </w:t>
            </w:r>
            <w:r w:rsidR="008C2EE4" w:rsidRPr="00CD03B3">
              <w:rPr>
                <w:rFonts w:ascii="Times New Roman" w:eastAsia="Calibri" w:hAnsi="Times New Roman" w:cs="Times New Roman"/>
                <w:sz w:val="24"/>
                <w:szCs w:val="24"/>
              </w:rPr>
              <w:t>года в произведениях Ф. И. Тютчева</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«Листья»</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 xml:space="preserve">и </w:t>
            </w:r>
            <w:r w:rsidR="008C2EE4" w:rsidRPr="00CD03B3">
              <w:rPr>
                <w:rFonts w:ascii="Times New Roman" w:eastAsia="Times New Roman" w:hAnsi="Times New Roman" w:cs="Times New Roman"/>
                <w:sz w:val="24"/>
                <w:szCs w:val="24"/>
                <w:lang w:eastAsia="ru-RU"/>
              </w:rPr>
              <w:t>«Мама! Глянь-ка из окошка</w:t>
            </w:r>
            <w:r w:rsidR="008C2EE4" w:rsidRPr="00CD03B3">
              <w:rPr>
                <w:rFonts w:ascii="Times New Roman" w:eastAsia="Calibri" w:hAnsi="Times New Roman" w:cs="Times New Roman"/>
                <w:sz w:val="24"/>
                <w:szCs w:val="24"/>
              </w:rPr>
              <w:t xml:space="preserve">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поэте. Чтение учителем стихотворения </w:t>
            </w:r>
            <w:r w:rsidRPr="00CD03B3">
              <w:rPr>
                <w:rFonts w:ascii="Times New Roman" w:eastAsia="Times New Roman" w:hAnsi="Times New Roman" w:cs="Times New Roman"/>
                <w:sz w:val="24"/>
                <w:szCs w:val="24"/>
                <w:lang w:eastAsia="ru-RU"/>
              </w:rPr>
              <w:t>Ф.И. Тютчева.</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ввек, племя, зефиры, докучные ветви.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осенних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286"/>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vMerge/>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 выразительное чтение стихотворения Ф.И. Тютчева «Листья». </w:t>
            </w:r>
            <w:r w:rsidRPr="00CD03B3">
              <w:rPr>
                <w:rFonts w:ascii="Times New Roman" w:eastAsia="Times New Roman" w:hAnsi="Times New Roman" w:cs="Times New Roman"/>
                <w:i/>
                <w:sz w:val="24"/>
                <w:szCs w:val="24"/>
                <w:lang w:eastAsia="ru-RU"/>
              </w:rPr>
              <w:t xml:space="preserve">Актуализация знаний о А.А. Фете. Чтение учителем </w:t>
            </w:r>
            <w:r w:rsidR="00673F31" w:rsidRPr="00CD03B3">
              <w:rPr>
                <w:rFonts w:ascii="Times New Roman" w:eastAsia="Times New Roman" w:hAnsi="Times New Roman" w:cs="Times New Roman"/>
                <w:i/>
                <w:sz w:val="24"/>
                <w:szCs w:val="24"/>
                <w:lang w:eastAsia="ru-RU"/>
              </w:rPr>
              <w:t xml:space="preserve">стихотворения </w:t>
            </w:r>
            <w:r w:rsidRPr="00CD03B3">
              <w:rPr>
                <w:rFonts w:ascii="Times New Roman" w:eastAsia="Times New Roman" w:hAnsi="Times New Roman" w:cs="Times New Roman"/>
                <w:sz w:val="24"/>
                <w:szCs w:val="24"/>
                <w:lang w:eastAsia="ru-RU"/>
              </w:rPr>
              <w:t>А. А. Фета.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 xml:space="preserve">тороватый, убрал кусты. Нахождение в </w:t>
            </w:r>
            <w:r w:rsidRPr="00CD03B3">
              <w:rPr>
                <w:rFonts w:ascii="Times New Roman" w:eastAsia="Times New Roman" w:hAnsi="Times New Roman" w:cs="Times New Roman"/>
                <w:sz w:val="24"/>
                <w:szCs w:val="24"/>
                <w:lang w:eastAsia="ru-RU"/>
              </w:rPr>
              <w:lastRenderedPageBreak/>
              <w:t xml:space="preserve">стихотворном тексте выразительных средств.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начала зимы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Самостоятельное чтение про себя. Выразительное чтение стихотворения по цепочке. 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Поэтическое олицетворение в стихотворении И.С. Никитина «Встреча зимы» (2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выразительное чтение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А.А. Фета «Мама! Глянь-ка из окошка…».</w:t>
            </w:r>
            <w:r w:rsidR="00434709" w:rsidRPr="00CD03B3">
              <w:rPr>
                <w:rFonts w:ascii="Times New Roman" w:eastAsia="Times New Roman" w:hAnsi="Times New Roman" w:cs="Times New Roman"/>
                <w:sz w:val="24"/>
                <w:szCs w:val="24"/>
                <w:lang w:eastAsia="ru-RU"/>
              </w:rPr>
              <w:t xml:space="preserve"> </w:t>
            </w:r>
            <w:r w:rsidR="00673F31"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И.С. Никитина «Встреча зимы».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Ответы на вопрос</w:t>
            </w:r>
            <w:r w:rsidR="00673F31" w:rsidRPr="00CD03B3">
              <w:rPr>
                <w:rFonts w:ascii="Times New Roman" w:eastAsia="Times New Roman" w:hAnsi="Times New Roman" w:cs="Times New Roman"/>
                <w:i/>
                <w:sz w:val="24"/>
                <w:szCs w:val="24"/>
                <w:lang w:eastAsia="ru-RU"/>
              </w:rPr>
              <w:t xml:space="preserve">ы по тексту. Словарная работа: </w:t>
            </w:r>
            <w:r w:rsidRPr="00CD03B3">
              <w:rPr>
                <w:rFonts w:ascii="Times New Roman" w:eastAsia="Times New Roman" w:hAnsi="Times New Roman" w:cs="Times New Roman"/>
                <w:sz w:val="24"/>
                <w:szCs w:val="24"/>
                <w:lang w:eastAsia="ru-RU"/>
              </w:rPr>
              <w:t xml:space="preserve">веял, угрюмый, сумрачный лес, полотно, разноцветный огонь, искони, кряхтит, раздолье, подчас. </w:t>
            </w:r>
            <w:r w:rsidRPr="00CD03B3">
              <w:rPr>
                <w:rFonts w:ascii="Times New Roman" w:eastAsia="Times New Roman" w:hAnsi="Times New Roman" w:cs="Times New Roman"/>
                <w:i/>
                <w:sz w:val="24"/>
                <w:szCs w:val="24"/>
                <w:lang w:eastAsia="ru-RU"/>
              </w:rPr>
              <w:t>Чтение текста учащимися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(Т</w:t>
            </w:r>
            <w:r w:rsidR="00673F31" w:rsidRPr="00CD03B3">
              <w:rPr>
                <w:rFonts w:ascii="Times New Roman" w:eastAsia="Times New Roman" w:hAnsi="Times New Roman" w:cs="Times New Roman"/>
                <w:sz w:val="24"/>
                <w:szCs w:val="24"/>
                <w:lang w:eastAsia="ru-RU"/>
              </w:rPr>
              <w:t xml:space="preserve">уман облаками вставал, снег </w:t>
            </w:r>
            <w:r w:rsidRPr="00CD03B3">
              <w:rPr>
                <w:rFonts w:ascii="Times New Roman" w:eastAsia="Times New Roman" w:hAnsi="Times New Roman" w:cs="Times New Roman"/>
                <w:sz w:val="24"/>
                <w:szCs w:val="24"/>
                <w:lang w:eastAsia="ru-RU"/>
              </w:rPr>
              <w:t>лежит полотном, как алмазы горят капли слёз, растёт богатырь, что под бурями дуб.</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Угрюмые небеса, воздух лёгок и чист, в чистом поле весна золотая, Русь святая, гость незваный, на сторонке чужой, безлюдный простор. Плакал лес, начал падать снежок, замёрзла река, горят капли слёз, смотрит весело лес, мороз трещит, кровь горит, метель крутит и мутит, вьюга поёт.). </w:t>
            </w:r>
            <w:r w:rsidRPr="00CD03B3">
              <w:rPr>
                <w:rFonts w:ascii="Times New Roman" w:eastAsia="Times New Roman" w:hAnsi="Times New Roman" w:cs="Times New Roman"/>
                <w:i/>
                <w:sz w:val="24"/>
                <w:szCs w:val="24"/>
                <w:lang w:eastAsia="ru-RU"/>
              </w:rPr>
              <w:t xml:space="preserve">Прослушивание фрагмента музыкального произведения </w:t>
            </w:r>
            <w:r w:rsidRPr="00CD03B3">
              <w:rPr>
                <w:rFonts w:ascii="Times New Roman" w:eastAsia="Times New Roman" w:hAnsi="Times New Roman" w:cs="Times New Roman"/>
                <w:sz w:val="24"/>
                <w:szCs w:val="24"/>
                <w:lang w:eastAsia="ru-RU"/>
              </w:rPr>
              <w:t>П.И. Чайковского «Времена года».</w:t>
            </w:r>
            <w:r w:rsidRPr="00CD03B3">
              <w:rPr>
                <w:rFonts w:ascii="Times New Roman" w:eastAsia="Times New Roman" w:hAnsi="Times New Roman" w:cs="Times New Roman"/>
                <w:i/>
                <w:sz w:val="24"/>
                <w:szCs w:val="24"/>
                <w:lang w:eastAsia="ru-RU"/>
              </w:rPr>
              <w:t xml:space="preserve"> Выразительное чтение стихотворения по цепочке. Конкурсное чтение стихотворение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Образ детства в стихотворении И. З. Сурикова</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«Детство»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w:t>
            </w:r>
            <w:r w:rsidRPr="00CD03B3">
              <w:rPr>
                <w:rFonts w:ascii="Times New Roman" w:eastAsia="Times New Roman" w:hAnsi="Times New Roman" w:cs="Times New Roman"/>
                <w:sz w:val="24"/>
                <w:szCs w:val="24"/>
                <w:lang w:eastAsia="ru-RU"/>
              </w:rPr>
              <w:t>о</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 З. Сурикове</w:t>
            </w:r>
            <w:r w:rsidRPr="00CD03B3">
              <w:rPr>
                <w:rFonts w:ascii="Times New Roman" w:eastAsia="Times New Roman" w:hAnsi="Times New Roman" w:cs="Times New Roman"/>
                <w:i/>
                <w:sz w:val="24"/>
                <w:szCs w:val="24"/>
                <w:lang w:eastAsia="ru-RU"/>
              </w:rPr>
              <w:t xml:space="preserve">. 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(детские игры зимой). </w:t>
            </w:r>
            <w:r w:rsidR="00673F31"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И.З. Сурикова «Детство».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ветхая, кубарем качуся, нехотя бредёшь, долой, лапти, прялка, светец, смежит, омрачили.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Самостоятельная работа на карточках - </w:t>
            </w:r>
            <w:r w:rsidRPr="00CD03B3">
              <w:rPr>
                <w:rFonts w:ascii="Times New Roman" w:eastAsia="Times New Roman" w:hAnsi="Times New Roman" w:cs="Times New Roman"/>
                <w:sz w:val="24"/>
                <w:szCs w:val="24"/>
                <w:lang w:eastAsia="ru-RU"/>
              </w:rPr>
              <w:t xml:space="preserve">вставить пропущенные слова в отрывке. </w:t>
            </w:r>
            <w:r w:rsidR="00673F31" w:rsidRPr="00CD03B3">
              <w:rPr>
                <w:rFonts w:ascii="Times New Roman" w:eastAsia="Calibri" w:hAnsi="Times New Roman" w:cs="Times New Roman"/>
                <w:i/>
                <w:sz w:val="24"/>
                <w:szCs w:val="24"/>
              </w:rPr>
              <w:t xml:space="preserve">Домашнее задание: </w:t>
            </w:r>
            <w:r w:rsidRPr="00CD03B3">
              <w:rPr>
                <w:rFonts w:ascii="Times New Roman" w:eastAsia="Calibri" w:hAnsi="Times New Roman" w:cs="Times New Roman"/>
                <w:i/>
                <w:sz w:val="24"/>
                <w:szCs w:val="24"/>
              </w:rPr>
              <w:t xml:space="preserve">выучить отрывок стихотворения </w:t>
            </w:r>
            <w:r w:rsidRPr="00CD03B3">
              <w:rPr>
                <w:rFonts w:ascii="Times New Roman" w:eastAsia="Calibri" w:hAnsi="Times New Roman" w:cs="Times New Roman"/>
                <w:sz w:val="24"/>
                <w:szCs w:val="24"/>
              </w:rPr>
              <w:t xml:space="preserve">(8-12 строк). </w:t>
            </w:r>
            <w:r w:rsidRPr="00CD03B3">
              <w:rPr>
                <w:rFonts w:ascii="Times New Roman" w:eastAsia="Calibri" w:hAnsi="Times New Roman" w:cs="Times New Roman"/>
                <w:i/>
                <w:sz w:val="24"/>
                <w:szCs w:val="24"/>
              </w:rPr>
              <w:t>Чтение стихотворения наизусть</w:t>
            </w:r>
            <w:r w:rsidRPr="00CD03B3">
              <w:rPr>
                <w:rFonts w:ascii="Times New Roman" w:eastAsia="Calibri" w:hAnsi="Times New Roman" w:cs="Times New Roman"/>
                <w:sz w:val="24"/>
                <w:szCs w:val="24"/>
              </w:rPr>
              <w:t xml:space="preserve"> отрывка стихотворения (конкурс чтецов). </w:t>
            </w:r>
            <w:r w:rsidRPr="00CD03B3">
              <w:rPr>
                <w:rFonts w:ascii="Times New Roman" w:eastAsia="Calibri" w:hAnsi="Times New Roman" w:cs="Times New Roman"/>
                <w:i/>
                <w:sz w:val="24"/>
                <w:szCs w:val="24"/>
              </w:rPr>
              <w:t>Подведение итогов.</w:t>
            </w:r>
          </w:p>
        </w:tc>
      </w:tr>
      <w:tr w:rsidR="00CD03B3" w:rsidRPr="00CD03B3" w:rsidTr="00BE20DE">
        <w:trPr>
          <w:trHeight w:val="824"/>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Волшебница- зима в поэтических произведениях И. З. Сурикова (1ч.)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(образы зимы в поэтических произведениях).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Ч</w:t>
            </w:r>
            <w:r w:rsidR="00673F31" w:rsidRPr="00CD03B3">
              <w:rPr>
                <w:rFonts w:ascii="Times New Roman" w:eastAsia="Times New Roman" w:hAnsi="Times New Roman" w:cs="Times New Roman"/>
                <w:i/>
                <w:sz w:val="24"/>
                <w:szCs w:val="24"/>
                <w:lang w:eastAsia="ru-RU"/>
              </w:rPr>
              <w:t xml:space="preserve">тение учителем стихотворения </w:t>
            </w:r>
            <w:r w:rsidRPr="00CD03B3">
              <w:rPr>
                <w:rFonts w:ascii="Times New Roman" w:eastAsia="Times New Roman" w:hAnsi="Times New Roman" w:cs="Times New Roman"/>
                <w:sz w:val="24"/>
                <w:szCs w:val="24"/>
                <w:lang w:eastAsia="ru-RU"/>
              </w:rPr>
              <w:t xml:space="preserve">И.З. Сурикова «Зима». </w:t>
            </w:r>
            <w:r w:rsidRPr="00CD03B3">
              <w:rPr>
                <w:rFonts w:ascii="Times New Roman" w:eastAsia="Times New Roman" w:hAnsi="Times New Roman" w:cs="Times New Roman"/>
                <w:i/>
                <w:sz w:val="24"/>
                <w:szCs w:val="24"/>
                <w:lang w:eastAsia="ru-RU"/>
              </w:rPr>
              <w:t xml:space="preserve">Ответы на вопросы по тексту </w:t>
            </w:r>
            <w:r w:rsidRPr="00CD03B3">
              <w:rPr>
                <w:rFonts w:ascii="Times New Roman" w:eastAsia="Times New Roman" w:hAnsi="Times New Roman" w:cs="Times New Roman"/>
                <w:sz w:val="24"/>
                <w:szCs w:val="24"/>
                <w:lang w:eastAsia="ru-RU"/>
              </w:rPr>
              <w:t>(работа с учебником).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Calibri" w:hAnsi="Times New Roman" w:cs="Times New Roman"/>
                <w:sz w:val="24"/>
                <w:szCs w:val="24"/>
              </w:rPr>
              <w:t>пелена, непробудно, морозцы, труженик, стужа, санишки, солома, покоен.</w:t>
            </w:r>
            <w:r w:rsidRPr="00CD03B3">
              <w:rPr>
                <w:rFonts w:ascii="Calibri" w:eastAsia="Calibri" w:hAnsi="Calibri" w:cs="Times New Roman"/>
              </w:rPr>
              <w:t xml:space="preserve"> </w:t>
            </w:r>
            <w:r w:rsidRPr="00CD03B3">
              <w:rPr>
                <w:rFonts w:ascii="Times New Roman" w:eastAsia="Times New Roman" w:hAnsi="Times New Roman" w:cs="Times New Roman"/>
                <w:i/>
                <w:sz w:val="24"/>
                <w:szCs w:val="24"/>
                <w:lang w:eastAsia="ru-RU"/>
              </w:rPr>
              <w:t>Выделение в тексте событий.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стихотворения учащимися по частям с анализом выразительных средств. Хоровое чтение, коллективное разучивание отрывка стихотворения </w:t>
            </w:r>
            <w:r w:rsidRPr="00CD03B3">
              <w:rPr>
                <w:rFonts w:ascii="Times New Roman" w:eastAsia="Times New Roman" w:hAnsi="Times New Roman" w:cs="Times New Roman"/>
                <w:sz w:val="24"/>
                <w:szCs w:val="24"/>
                <w:lang w:eastAsia="ru-RU"/>
              </w:rPr>
              <w:t>(по выбору учителя).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w:t>
            </w:r>
            <w:r w:rsidRPr="00CD03B3">
              <w:rPr>
                <w:rFonts w:ascii="Times New Roman" w:eastAsia="Calibri" w:hAnsi="Times New Roman" w:cs="Times New Roman"/>
                <w:i/>
                <w:sz w:val="24"/>
                <w:szCs w:val="24"/>
              </w:rPr>
              <w:t>одведение итогов.</w:t>
            </w:r>
          </w:p>
        </w:tc>
      </w:tr>
      <w:tr w:rsidR="00CD03B3" w:rsidRPr="00CD03B3" w:rsidTr="00BE20DE">
        <w:trPr>
          <w:trHeight w:val="154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Calibri" w:hAnsi="Times New Roman" w:cs="Times New Roman"/>
                <w:b/>
                <w:sz w:val="24"/>
                <w:szCs w:val="24"/>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Обобщение по разделу «Поэтическая тетрадь 1»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зимних картин.</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«Не дай упасть снежинке».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Декларирование стихотворных форм о зиме. Самостоятельная работа</w:t>
            </w:r>
            <w:r w:rsidRPr="00CD03B3">
              <w:rPr>
                <w:rFonts w:ascii="Times New Roman" w:eastAsia="Calibri" w:hAnsi="Times New Roman" w:cs="Times New Roman"/>
                <w:sz w:val="24"/>
                <w:szCs w:val="24"/>
              </w:rPr>
              <w:t xml:space="preserve">: (подготовка к ВПР) - вставить в текст пропущенные слова: «Белый снег, …. в воздухе … и на землю тихо падает, …», «Вот моя …; вот мой … родной; вот качусь я в … по … крутой». </w:t>
            </w:r>
          </w:p>
        </w:tc>
      </w:tr>
      <w:tr w:rsidR="00CD03B3" w:rsidRPr="00CD03B3" w:rsidTr="00BE20DE">
        <w:trPr>
          <w:trHeight w:val="1411"/>
        </w:trPr>
        <w:tc>
          <w:tcPr>
            <w:tcW w:w="212" w:type="pct"/>
            <w:vMerge w:val="restart"/>
            <w:tcBorders>
              <w:bottom w:val="single" w:sz="4" w:space="0" w:color="auto"/>
            </w:tcBorders>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494" w:type="pct"/>
            <w:gridSpan w:val="2"/>
            <w:vMerge w:val="restart"/>
            <w:tcBorders>
              <w:bottom w:val="single" w:sz="4" w:space="0" w:color="auto"/>
            </w:tcBorders>
          </w:tcPr>
          <w:p w:rsidR="008C2EE4" w:rsidRPr="00CD03B3" w:rsidRDefault="008C2EE4" w:rsidP="00BE20DE">
            <w:pPr>
              <w:spacing w:after="0" w:line="240" w:lineRule="auto"/>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Великие русские</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писатели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(9ч.)</w:t>
            </w:r>
          </w:p>
        </w:tc>
        <w:tc>
          <w:tcPr>
            <w:tcW w:w="979" w:type="pct"/>
            <w:tcBorders>
              <w:bottom w:val="single" w:sz="4" w:space="0" w:color="auto"/>
            </w:tcBorders>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Детство Л.Н. Толстого (из воспоминаний писателя) (1ч.)</w:t>
            </w:r>
          </w:p>
        </w:tc>
        <w:tc>
          <w:tcPr>
            <w:tcW w:w="3314" w:type="pct"/>
            <w:tcBorders>
              <w:bottom w:val="single" w:sz="4" w:space="0" w:color="auto"/>
            </w:tcBorders>
            <w:shd w:val="clear" w:color="auto" w:fill="auto"/>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Calibri" w:hAnsi="Times New Roman" w:cs="Times New Roman"/>
                <w:i/>
                <w:sz w:val="24"/>
                <w:szCs w:val="24"/>
              </w:rPr>
              <w:t xml:space="preserve">Выставка книг Л. Н. Толстого. Актуализация знаний о писателе. Ига «Узнай героя произведения». </w:t>
            </w:r>
            <w:r w:rsidRPr="00CD03B3">
              <w:rPr>
                <w:rFonts w:ascii="Times New Roman" w:eastAsia="Times New Roman" w:hAnsi="Times New Roman" w:cs="Times New Roman"/>
                <w:i/>
                <w:sz w:val="24"/>
                <w:szCs w:val="24"/>
                <w:lang w:eastAsia="ru-RU"/>
              </w:rPr>
              <w:t xml:space="preserve">Чтение текста учителем. Словарная работа: </w:t>
            </w:r>
            <w:r w:rsidRPr="00CD03B3">
              <w:rPr>
                <w:rFonts w:ascii="Times New Roman" w:eastAsia="Times New Roman" w:hAnsi="Times New Roman" w:cs="Times New Roman"/>
                <w:sz w:val="24"/>
                <w:szCs w:val="24"/>
                <w:lang w:eastAsia="ru-RU"/>
              </w:rPr>
              <w:t xml:space="preserve">запинка, выдумка, посредствам, братство, идеал, льнущих, муравейное братство, свод, благо. </w:t>
            </w:r>
            <w:r w:rsidRPr="00CD03B3">
              <w:rPr>
                <w:rFonts w:ascii="Times New Roman" w:eastAsia="Times New Roman" w:hAnsi="Times New Roman" w:cs="Times New Roman"/>
                <w:i/>
                <w:sz w:val="24"/>
                <w:szCs w:val="24"/>
                <w:lang w:eastAsia="ru-RU"/>
              </w:rPr>
              <w:t>Беседа по содержанию. Актуализация опыта детей. Чтение текста по частям. Ответы на вопросы учебника. Характеристика героя (</w:t>
            </w:r>
            <w:r w:rsidRPr="00CD03B3">
              <w:rPr>
                <w:rFonts w:ascii="Times New Roman" w:eastAsia="Times New Roman" w:hAnsi="Times New Roman" w:cs="Times New Roman"/>
                <w:sz w:val="24"/>
                <w:szCs w:val="24"/>
                <w:lang w:eastAsia="ru-RU"/>
              </w:rPr>
              <w:t>старшего брата Николая).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«Лев Николаевич Толстой и его произведение "Акула"»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Первичное чтение текста учителем</w:t>
            </w:r>
            <w:r w:rsidRPr="00CD03B3">
              <w:rPr>
                <w:rFonts w:ascii="Times New Roman" w:eastAsia="Times New Roman" w:hAnsi="Times New Roman" w:cs="Times New Roman"/>
                <w:sz w:val="24"/>
                <w:szCs w:val="24"/>
                <w:lang w:eastAsia="ru-RU"/>
              </w:rPr>
              <w:t xml:space="preserve"> до слов «Акула плыла прямо на мальчиков...». </w:t>
            </w:r>
            <w:r w:rsidRPr="00CD03B3">
              <w:rPr>
                <w:rFonts w:ascii="Times New Roman" w:eastAsia="Times New Roman" w:hAnsi="Times New Roman" w:cs="Times New Roman"/>
                <w:i/>
                <w:sz w:val="24"/>
                <w:szCs w:val="24"/>
                <w:lang w:eastAsia="ru-RU"/>
              </w:rPr>
              <w:t>Прогнозирование продолжения истории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текста до конца учащимися вслух. Словарная работа: </w:t>
            </w:r>
            <w:r w:rsidRPr="00CD03B3">
              <w:rPr>
                <w:rFonts w:ascii="Times New Roman" w:eastAsia="Times New Roman" w:hAnsi="Times New Roman" w:cs="Times New Roman"/>
                <w:sz w:val="24"/>
                <w:szCs w:val="24"/>
                <w:lang w:eastAsia="ru-RU"/>
              </w:rPr>
              <w:t>артиллерист, палуба, фитиль, ропот, палуба, находчивость.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текста. Характеристика героев. Работа с иллюстрациями учебника: </w:t>
            </w:r>
            <w:r w:rsidRPr="00CD03B3">
              <w:rPr>
                <w:rFonts w:ascii="Times New Roman" w:eastAsia="Times New Roman" w:hAnsi="Times New Roman" w:cs="Times New Roman"/>
                <w:sz w:val="24"/>
                <w:szCs w:val="24"/>
                <w:lang w:eastAsia="ru-RU"/>
              </w:rPr>
              <w:t>нахождение отрывков текста.</w:t>
            </w:r>
            <w:r w:rsidRPr="00CD03B3">
              <w:rPr>
                <w:rFonts w:ascii="Times New Roman" w:eastAsia="Times New Roman" w:hAnsi="Times New Roman" w:cs="Times New Roman"/>
                <w:i/>
                <w:sz w:val="24"/>
                <w:szCs w:val="24"/>
                <w:lang w:eastAsia="ru-RU"/>
              </w:rPr>
              <w:t xml:space="preserve"> Чтение по частям. Выборочный пересказ по плану учебника.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 чему приводит безрассудство»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«Прыжок» (1ч.)</w:t>
            </w:r>
          </w:p>
        </w:tc>
        <w:tc>
          <w:tcPr>
            <w:tcW w:w="3314" w:type="pct"/>
          </w:tcPr>
          <w:p w:rsidR="008C2EE4" w:rsidRPr="00CD03B3" w:rsidRDefault="008C2EE4" w:rsidP="004C09B9">
            <w:pPr>
              <w:spacing w:after="0" w:line="240" w:lineRule="auto"/>
              <w:jc w:val="both"/>
              <w:rPr>
                <w:rFonts w:ascii="Times New Roman" w:eastAsia="Calibri" w:hAnsi="Times New Roman" w:cs="Times New Roman"/>
                <w:sz w:val="24"/>
                <w:szCs w:val="24"/>
                <w:bdr w:val="none" w:sz="0" w:space="0" w:color="auto" w:frame="1"/>
                <w:shd w:val="clear" w:color="auto" w:fill="FFFFFF"/>
              </w:rPr>
            </w:pPr>
            <w:r w:rsidRPr="00CD03B3">
              <w:rPr>
                <w:rFonts w:ascii="Times New Roman" w:eastAsia="Times New Roman" w:hAnsi="Times New Roman" w:cs="Times New Roman"/>
                <w:i/>
                <w:sz w:val="24"/>
                <w:szCs w:val="24"/>
                <w:lang w:eastAsia="ru-RU"/>
              </w:rPr>
              <w:t xml:space="preserve">Актуализация содержания рассказа </w:t>
            </w:r>
            <w:r w:rsidRPr="00CD03B3">
              <w:rPr>
                <w:rFonts w:ascii="Times New Roman" w:eastAsia="Times New Roman" w:hAnsi="Times New Roman" w:cs="Times New Roman"/>
                <w:sz w:val="24"/>
                <w:szCs w:val="24"/>
                <w:lang w:eastAsia="ru-RU"/>
              </w:rPr>
              <w:t xml:space="preserve">Л. Н. Толстого «Акула». Знакомство с рассказом «Прыжок»: </w:t>
            </w:r>
            <w:r w:rsidRPr="00CD03B3">
              <w:rPr>
                <w:rFonts w:ascii="Times New Roman" w:eastAsia="Times New Roman" w:hAnsi="Times New Roman" w:cs="Times New Roman"/>
                <w:i/>
                <w:sz w:val="24"/>
                <w:szCs w:val="24"/>
                <w:lang w:eastAsia="ru-RU"/>
              </w:rPr>
              <w:t>чтение текста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Calibri" w:hAnsi="Times New Roman" w:cs="Times New Roman"/>
                <w:sz w:val="24"/>
                <w:szCs w:val="24"/>
                <w:bdr w:val="none" w:sz="0" w:space="0" w:color="auto" w:frame="1"/>
                <w:shd w:val="clear" w:color="auto" w:fill="FFFFFF"/>
              </w:rPr>
              <w:t>мачта</w:t>
            </w:r>
            <w:r w:rsidRPr="00CD03B3">
              <w:rPr>
                <w:rFonts w:ascii="Times New Roman" w:eastAsia="Calibri" w:hAnsi="Times New Roman" w:cs="Times New Roman"/>
                <w:sz w:val="24"/>
                <w:szCs w:val="24"/>
                <w:shd w:val="clear" w:color="auto" w:fill="FFFFFF"/>
              </w:rPr>
              <w:t xml:space="preserve">, перекладина, </w:t>
            </w:r>
            <w:r w:rsidRPr="00CD03B3">
              <w:rPr>
                <w:rFonts w:ascii="Times New Roman" w:eastAsia="Calibri" w:hAnsi="Times New Roman" w:cs="Times New Roman"/>
                <w:sz w:val="24"/>
                <w:szCs w:val="24"/>
                <w:bdr w:val="none" w:sz="0" w:space="0" w:color="auto" w:frame="1"/>
                <w:shd w:val="clear" w:color="auto" w:fill="FFFFFF"/>
              </w:rPr>
              <w:t>аршин</w:t>
            </w:r>
            <w:r w:rsidRPr="00CD03B3">
              <w:rPr>
                <w:rFonts w:ascii="Times New Roman" w:eastAsia="Calibri" w:hAnsi="Times New Roman" w:cs="Times New Roman"/>
                <w:sz w:val="24"/>
                <w:szCs w:val="24"/>
                <w:shd w:val="clear" w:color="auto" w:fill="FFFFFF"/>
              </w:rPr>
              <w:t xml:space="preserve">, раззадорился, палуба, </w:t>
            </w:r>
            <w:r w:rsidRPr="00CD03B3">
              <w:rPr>
                <w:rFonts w:ascii="Times New Roman" w:eastAsia="Calibri" w:hAnsi="Times New Roman" w:cs="Times New Roman"/>
                <w:sz w:val="24"/>
                <w:szCs w:val="24"/>
                <w:bdr w:val="none" w:sz="0" w:space="0" w:color="auto" w:frame="1"/>
                <w:shd w:val="clear" w:color="auto" w:fill="FFFFFF"/>
              </w:rPr>
              <w:t xml:space="preserve">каюта, задор, безрассудство. </w:t>
            </w:r>
          </w:p>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Беседа по содержанию. Характеристика героев. Чтение текста учащимися по частям.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(подготовка к ВПР).</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«Преданность у животных» на м-ле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произведения Л. Н. Толстого «Лев и собачка» (1ч.)</w:t>
            </w:r>
          </w:p>
        </w:tc>
        <w:tc>
          <w:tcPr>
            <w:tcW w:w="3314" w:type="pct"/>
          </w:tcPr>
          <w:p w:rsidR="008C2EE4" w:rsidRPr="00CD03B3" w:rsidRDefault="008C2EE4" w:rsidP="004C09B9">
            <w:pPr>
              <w:shd w:val="clear" w:color="auto" w:fill="FFFFFF"/>
              <w:spacing w:after="0" w:line="240" w:lineRule="auto"/>
              <w:jc w:val="both"/>
              <w:textAlignment w:val="baseline"/>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Вводная беседа: </w:t>
            </w:r>
            <w:r w:rsidRPr="00CD03B3">
              <w:rPr>
                <w:rFonts w:ascii="Times New Roman" w:eastAsia="Times New Roman" w:hAnsi="Times New Roman" w:cs="Times New Roman"/>
                <w:sz w:val="24"/>
                <w:szCs w:val="24"/>
                <w:lang w:eastAsia="ru-RU"/>
              </w:rPr>
              <w:t xml:space="preserve">актуализация детского опыта и знаний по теме текста.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«Лев и собачка» у</w:t>
            </w:r>
            <w:r w:rsidR="005575EF" w:rsidRPr="00CD03B3">
              <w:rPr>
                <w:rFonts w:ascii="Times New Roman" w:eastAsia="Times New Roman" w:hAnsi="Times New Roman" w:cs="Times New Roman"/>
                <w:i/>
                <w:sz w:val="24"/>
                <w:szCs w:val="24"/>
                <w:lang w:eastAsia="ru-RU"/>
              </w:rPr>
              <w:t xml:space="preserve">чителем. Словарная работа: </w:t>
            </w:r>
            <w:r w:rsidRPr="00CD03B3">
              <w:rPr>
                <w:rFonts w:ascii="Times New Roman" w:eastAsia="Times New Roman" w:hAnsi="Times New Roman" w:cs="Times New Roman"/>
                <w:sz w:val="24"/>
                <w:szCs w:val="24"/>
                <w:lang w:eastAsia="ru-RU"/>
              </w:rPr>
              <w:t xml:space="preserve">Лондон, зверинец, подлец, преданность. Барин, засовы, ощетинился, издохла. </w:t>
            </w:r>
            <w:r w:rsidRPr="00CD03B3">
              <w:rPr>
                <w:rFonts w:ascii="Times New Roman" w:eastAsia="Times New Roman" w:hAnsi="Times New Roman" w:cs="Times New Roman"/>
                <w:i/>
                <w:sz w:val="24"/>
                <w:szCs w:val="24"/>
                <w:lang w:eastAsia="ru-RU"/>
              </w:rPr>
              <w:t>Беседа по содержанию. Выделение в тексте событий. Чтение текста учащимися.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Пересказ текста.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«Красота природы» - рассказ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 Н. Толстого «Какая бывает роса на траве»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Актуализация детского опыта и знаний по теме текста.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рассказа обучающимися. Словарная работа - </w:t>
            </w:r>
            <w:r w:rsidRPr="00CD03B3">
              <w:rPr>
                <w:rFonts w:ascii="Times New Roman" w:eastAsia="Times New Roman" w:hAnsi="Times New Roman" w:cs="Times New Roman"/>
                <w:sz w:val="24"/>
                <w:szCs w:val="24"/>
                <w:lang w:eastAsia="ru-RU"/>
              </w:rPr>
              <w:t xml:space="preserve">алмаз, переливается, бархат. </w:t>
            </w:r>
            <w:r w:rsidRPr="00CD03B3">
              <w:rPr>
                <w:rFonts w:ascii="Times New Roman" w:eastAsia="Times New Roman" w:hAnsi="Times New Roman" w:cs="Times New Roman"/>
                <w:i/>
                <w:sz w:val="24"/>
                <w:szCs w:val="24"/>
                <w:lang w:eastAsia="ru-RU"/>
              </w:rPr>
              <w:t>Беседа по содержанию. Определение замысла писателя (с какой целью написан рассказ).</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иллюстрациями </w:t>
            </w:r>
            <w:r w:rsidRPr="00CD03B3">
              <w:rPr>
                <w:rFonts w:ascii="Times New Roman" w:eastAsia="Times New Roman" w:hAnsi="Times New Roman" w:cs="Times New Roman"/>
                <w:sz w:val="24"/>
                <w:szCs w:val="24"/>
                <w:lang w:eastAsia="ru-RU"/>
              </w:rPr>
              <w:t xml:space="preserve">(по теме текста). </w:t>
            </w:r>
            <w:r w:rsidRPr="00CD03B3">
              <w:rPr>
                <w:rFonts w:ascii="Times New Roman" w:eastAsia="Times New Roman" w:hAnsi="Times New Roman" w:cs="Times New Roman"/>
                <w:i/>
                <w:sz w:val="24"/>
                <w:szCs w:val="24"/>
                <w:lang w:eastAsia="ru-RU"/>
              </w:rPr>
              <w:t>Выборочное чтение. 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 xml:space="preserve">«Законы природы» - рассказ Л. Н. Толстого </w:t>
            </w:r>
            <w:r w:rsidRPr="00CD03B3">
              <w:rPr>
                <w:rFonts w:ascii="Times New Roman" w:eastAsia="Calibri" w:hAnsi="Times New Roman" w:cs="Times New Roman"/>
                <w:sz w:val="24"/>
                <w:szCs w:val="24"/>
              </w:rPr>
              <w:lastRenderedPageBreak/>
              <w:t>«Куда девается вода из моря?»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lastRenderedPageBreak/>
              <w:t>Чтение рассказа Л.Н.</w:t>
            </w:r>
            <w:r w:rsidR="005575EF"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Толстого «Куда девается вода из моря» учащимися. Словарная работа: </w:t>
            </w:r>
            <w:r w:rsidRPr="00CD03B3">
              <w:rPr>
                <w:rFonts w:ascii="Times New Roman" w:eastAsia="Times New Roman" w:hAnsi="Times New Roman" w:cs="Times New Roman"/>
                <w:sz w:val="24"/>
                <w:szCs w:val="24"/>
                <w:lang w:eastAsia="ru-RU"/>
              </w:rPr>
              <w:t>родник, ключ,</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сотворён, через край. </w:t>
            </w:r>
            <w:r w:rsidRPr="00CD03B3">
              <w:rPr>
                <w:rFonts w:ascii="Times New Roman" w:eastAsia="Times New Roman" w:hAnsi="Times New Roman" w:cs="Times New Roman"/>
                <w:i/>
                <w:sz w:val="24"/>
                <w:szCs w:val="24"/>
                <w:lang w:eastAsia="ru-RU"/>
              </w:rPr>
              <w:t xml:space="preserve">Беседа по содержанию. Составление </w:t>
            </w:r>
            <w:r w:rsidRPr="00CD03B3">
              <w:rPr>
                <w:rFonts w:ascii="Times New Roman" w:eastAsia="Times New Roman" w:hAnsi="Times New Roman" w:cs="Times New Roman"/>
                <w:i/>
                <w:sz w:val="24"/>
                <w:szCs w:val="24"/>
                <w:lang w:eastAsia="ru-RU"/>
              </w:rPr>
              <w:lastRenderedPageBreak/>
              <w:t xml:space="preserve">наглядной модели круговорота воды в природе: </w:t>
            </w:r>
            <w:r w:rsidRPr="00CD03B3">
              <w:rPr>
                <w:rFonts w:ascii="Times New Roman" w:eastAsia="Times New Roman" w:hAnsi="Times New Roman" w:cs="Times New Roman"/>
                <w:sz w:val="24"/>
                <w:szCs w:val="24"/>
                <w:lang w:eastAsia="ru-RU"/>
              </w:rPr>
              <w:t>родник (ключ, болото), река, море, туман, тучи, дождь.</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о происхождении дождя классу.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«Картины можно рисовать словами» - образ зимы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произведениях А. С. Пушкина «Зимнее утро» и «Зимний вечер»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«Зимнее утро»</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Calibri" w:hAnsi="Times New Roman" w:cs="Times New Roman"/>
                <w:sz w:val="24"/>
                <w:szCs w:val="24"/>
              </w:rPr>
              <w:t>негой, взоры, Аврора, нынче, великолепными коврами, янтарным блеском, озарена, лежанка, предадимся бегу.</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 по выбору учителя).</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Выразительное чтение стихотворения. Работа в парах - </w:t>
            </w:r>
            <w:r w:rsidRPr="00CD03B3">
              <w:rPr>
                <w:rFonts w:ascii="Times New Roman" w:eastAsia="Times New Roman" w:hAnsi="Times New Roman" w:cs="Times New Roman"/>
                <w:sz w:val="24"/>
                <w:szCs w:val="24"/>
                <w:lang w:eastAsia="ru-RU"/>
              </w:rPr>
              <w:t>восстановить четверостишие из строк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Calibri" w:hAnsi="Times New Roman" w:cs="Times New Roman"/>
                <w:sz w:val="24"/>
                <w:szCs w:val="24"/>
              </w:rPr>
              <w:t>«Зимний вечер»</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веретено, ветхая лачужка, обветшалая кровля, кроет, буря, мгла, вихрь</w:t>
            </w:r>
            <w:r w:rsidRPr="00CD03B3">
              <w:rPr>
                <w:rFonts w:ascii="Times New Roman" w:eastAsia="Times New Roman" w:hAnsi="Times New Roman" w:cs="Times New Roman"/>
                <w:i/>
                <w:sz w:val="24"/>
                <w:szCs w:val="24"/>
                <w:lang w:eastAsia="ru-RU"/>
              </w:rPr>
              <w:t>.</w:t>
            </w:r>
            <w:r w:rsidRPr="00CD03B3">
              <w:rPr>
                <w:rFonts w:ascii="Times New Roman" w:eastAsia="Times New Roman" w:hAnsi="Times New Roman" w:cs="Times New Roman"/>
                <w:sz w:val="24"/>
                <w:szCs w:val="24"/>
                <w:lang w:eastAsia="ru-RU"/>
              </w:rPr>
              <w:t xml:space="preserve"> Анализ выразительных средств стихотворного текста, передающих настроение зимнего вечера. </w:t>
            </w:r>
            <w:r w:rsidRPr="00CD03B3">
              <w:rPr>
                <w:rFonts w:ascii="Times New Roman" w:eastAsia="Times New Roman" w:hAnsi="Times New Roman" w:cs="Times New Roman"/>
                <w:i/>
                <w:sz w:val="24"/>
                <w:szCs w:val="24"/>
                <w:lang w:eastAsia="ru-RU"/>
              </w:rPr>
              <w:t>Выразительное чтение.</w:t>
            </w:r>
            <w:r w:rsidRPr="00CD03B3">
              <w:rPr>
                <w:rFonts w:ascii="Times New Roman" w:eastAsia="Calibri" w:hAnsi="Times New Roman" w:cs="Times New Roman"/>
                <w:i/>
                <w:sz w:val="24"/>
                <w:szCs w:val="24"/>
              </w:rPr>
              <w:t xml:space="preserve"> Устное словесное рисование</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С</w:t>
            </w:r>
            <w:r w:rsidRPr="00CD03B3">
              <w:rPr>
                <w:rFonts w:ascii="Times New Roman" w:eastAsia="Calibri" w:hAnsi="Times New Roman" w:cs="Times New Roman"/>
                <w:i/>
                <w:sz w:val="24"/>
                <w:szCs w:val="24"/>
              </w:rPr>
              <w:t xml:space="preserve">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Calibri" w:hAnsi="Times New Roman" w:cs="Times New Roman"/>
                <w:i/>
                <w:sz w:val="24"/>
                <w:szCs w:val="24"/>
              </w:rPr>
              <w:t>Подведение итогов.</w:t>
            </w:r>
          </w:p>
        </w:tc>
      </w:tr>
      <w:tr w:rsidR="00CD03B3" w:rsidRPr="00CD03B3" w:rsidTr="00BE20DE">
        <w:trPr>
          <w:trHeight w:val="1226"/>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200" w:line="240" w:lineRule="auto"/>
              <w:contextualSpacing/>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«Великие русские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писатели »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w:t>
            </w:r>
            <w:r w:rsidRPr="00CD03B3">
              <w:rPr>
                <w:rFonts w:ascii="Times New Roman" w:eastAsia="Times New Roman" w:hAnsi="Times New Roman" w:cs="Times New Roman"/>
                <w:sz w:val="24"/>
                <w:szCs w:val="24"/>
                <w:lang w:eastAsia="ru-RU"/>
              </w:rPr>
              <w:t>из учебника (выборочно)</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Задания по выбору учителя.</w:t>
            </w:r>
          </w:p>
        </w:tc>
      </w:tr>
      <w:tr w:rsidR="00CD03B3" w:rsidRPr="00CD03B3" w:rsidTr="00BE20DE">
        <w:trPr>
          <w:trHeight w:val="2255"/>
        </w:trPr>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b/>
                <w:sz w:val="24"/>
                <w:szCs w:val="24"/>
                <w:lang w:eastAsia="ru-RU"/>
              </w:rPr>
              <w:t>2</w:t>
            </w:r>
            <w:r w:rsidRPr="00CD03B3">
              <w:rPr>
                <w:rFonts w:ascii="Times New Roman" w:eastAsia="Times New Roman" w:hAnsi="Times New Roman" w:cs="Times New Roman"/>
                <w:sz w:val="24"/>
                <w:szCs w:val="24"/>
                <w:lang w:eastAsia="ru-RU"/>
              </w:rPr>
              <w:t xml:space="preserve"> (2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sz w:val="24"/>
                <w:szCs w:val="24"/>
              </w:rPr>
              <w:t>«Мороз в сказках и в природе»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А. Некрасов «Не ветер бушует над бором..»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005575EF" w:rsidRPr="00CD03B3">
              <w:rPr>
                <w:rFonts w:ascii="Times New Roman" w:eastAsia="Calibri" w:hAnsi="Times New Roman" w:cs="Times New Roman"/>
                <w:sz w:val="24"/>
                <w:szCs w:val="24"/>
              </w:rPr>
              <w:t>«Не ветер бушует над бором</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Ответы на вопросы по тексту. Словарная работа: </w:t>
            </w:r>
            <w:r w:rsidRPr="00CD03B3">
              <w:rPr>
                <w:rFonts w:ascii="Times New Roman" w:eastAsia="Times New Roman" w:hAnsi="Times New Roman" w:cs="Times New Roman"/>
                <w:sz w:val="24"/>
                <w:szCs w:val="24"/>
                <w:lang w:eastAsia="ru-RU"/>
              </w:rPr>
              <w:t>воевода, бушует, бор, дозор, владенье, косматая, палица, удалая, гнёт, обоз, казна, скудеет, стихия. Анализ выразительных средств стихотворного текста (олицетворение, сравнение, метафоры).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с передачей своих чувств, впечатлений.</w:t>
            </w:r>
            <w:r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(ответы на вопросы).</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Выразительное чтение стихотворения по частям. Выборочное чтение: найти и прочитать в тексте</w:t>
            </w:r>
            <w:r w:rsidRPr="00CD03B3">
              <w:rPr>
                <w:rFonts w:ascii="Times New Roman" w:eastAsia="Times New Roman" w:hAnsi="Times New Roman" w:cs="Times New Roman"/>
                <w:sz w:val="24"/>
                <w:szCs w:val="24"/>
                <w:lang w:eastAsia="ru-RU"/>
              </w:rPr>
              <w:t xml:space="preserve"> характеристики Мороза. </w:t>
            </w:r>
            <w:r w:rsidRPr="00CD03B3">
              <w:rPr>
                <w:rFonts w:ascii="Times New Roman" w:eastAsia="Calibri" w:hAnsi="Times New Roman" w:cs="Times New Roman"/>
                <w:i/>
                <w:sz w:val="24"/>
                <w:szCs w:val="24"/>
              </w:rPr>
              <w:t xml:space="preserve">Подведение итогов. </w:t>
            </w:r>
          </w:p>
        </w:tc>
      </w:tr>
      <w:tr w:rsidR="00CD03B3" w:rsidRPr="00CD03B3" w:rsidTr="00BE20DE">
        <w:trPr>
          <w:trHeight w:val="1550"/>
        </w:trPr>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sz w:val="24"/>
                <w:szCs w:val="24"/>
                <w:lang w:eastAsia="ru-RU"/>
              </w:rPr>
              <w:t>«Как рассказывает поэт»</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И.А. Бунин «Густой зелёный ельник у дороги…»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 xml:space="preserve">Чтение стихотворения учителем </w:t>
            </w:r>
            <w:r w:rsidRPr="00CD03B3">
              <w:rPr>
                <w:rFonts w:ascii="Times New Roman" w:eastAsia="Times New Roman" w:hAnsi="Times New Roman" w:cs="Times New Roman"/>
                <w:sz w:val="24"/>
                <w:szCs w:val="24"/>
                <w:lang w:eastAsia="ru-RU"/>
              </w:rPr>
              <w:t>«Густой зелёный ельник у дороги…»</w:t>
            </w:r>
            <w:r w:rsidRPr="00CD03B3">
              <w:rPr>
                <w:rFonts w:ascii="Times New Roman" w:eastAsia="Times New Roman" w:hAnsi="Times New Roman" w:cs="Times New Roman"/>
                <w:i/>
                <w:sz w:val="24"/>
                <w:szCs w:val="24"/>
                <w:lang w:eastAsia="ru-RU"/>
              </w:rPr>
              <w:t xml:space="preserve">. Ответы на вопросы по тексту. Словарная работа: </w:t>
            </w:r>
            <w:r w:rsidRPr="00CD03B3">
              <w:rPr>
                <w:rFonts w:ascii="Times New Roman" w:eastAsia="Times New Roman" w:hAnsi="Times New Roman" w:cs="Times New Roman"/>
                <w:sz w:val="24"/>
                <w:szCs w:val="24"/>
                <w:lang w:eastAsia="ru-RU"/>
              </w:rPr>
              <w:t xml:space="preserve">остинок, размеренный, гон. </w:t>
            </w:r>
            <w:r w:rsidR="005575EF" w:rsidRPr="00CD03B3">
              <w:rPr>
                <w:rFonts w:ascii="Times New Roman" w:eastAsia="Times New Roman" w:hAnsi="Times New Roman" w:cs="Times New Roman"/>
                <w:i/>
                <w:sz w:val="24"/>
                <w:szCs w:val="24"/>
                <w:lang w:eastAsia="ru-RU"/>
              </w:rPr>
              <w:t xml:space="preserve">Выразительное </w:t>
            </w:r>
            <w:r w:rsidRPr="00CD03B3">
              <w:rPr>
                <w:rFonts w:ascii="Times New Roman" w:eastAsia="Times New Roman" w:hAnsi="Times New Roman" w:cs="Times New Roman"/>
                <w:i/>
                <w:sz w:val="24"/>
                <w:szCs w:val="24"/>
                <w:lang w:eastAsia="ru-RU"/>
              </w:rPr>
              <w:t xml:space="preserve">чтение учащимися. </w:t>
            </w:r>
            <w:r w:rsidRPr="00CD03B3">
              <w:rPr>
                <w:rFonts w:ascii="Times New Roman" w:eastAsia="Times New Roman" w:hAnsi="Times New Roman" w:cs="Times New Roman"/>
                <w:sz w:val="24"/>
                <w:szCs w:val="24"/>
                <w:lang w:eastAsia="ru-RU"/>
              </w:rPr>
              <w:t xml:space="preserve">Анализ выразительных средств стихотворного текста. </w:t>
            </w:r>
            <w:r w:rsidRPr="00CD03B3">
              <w:rPr>
                <w:rFonts w:ascii="Times New Roman" w:eastAsia="Times New Roman" w:hAnsi="Times New Roman" w:cs="Times New Roman"/>
                <w:i/>
                <w:sz w:val="24"/>
                <w:szCs w:val="24"/>
                <w:lang w:eastAsia="ru-RU"/>
              </w:rPr>
              <w:t>Беседа по содержанию:</w:t>
            </w:r>
            <w:r w:rsidRPr="00CD03B3">
              <w:rPr>
                <w:rFonts w:ascii="Times New Roman" w:eastAsia="Times New Roman" w:hAnsi="Times New Roman" w:cs="Times New Roman"/>
                <w:sz w:val="24"/>
                <w:szCs w:val="24"/>
                <w:lang w:eastAsia="ru-RU"/>
              </w:rPr>
              <w:t xml:space="preserve"> Что означает фраза «</w:t>
            </w:r>
            <w:r w:rsidRPr="00CD03B3">
              <w:rPr>
                <w:rFonts w:ascii="Times New Roman" w:eastAsia="Calibri" w:hAnsi="Times New Roman" w:cs="Times New Roman"/>
                <w:sz w:val="24"/>
                <w:szCs w:val="24"/>
              </w:rPr>
              <w:t>О, как легко он уходил долиной! Как бешено, в избытке свежих сил,</w:t>
            </w:r>
            <w:r w:rsidRPr="00CD03B3">
              <w:rPr>
                <w:rFonts w:ascii="Times New Roman" w:eastAsia="Calibri" w:hAnsi="Times New Roman" w:cs="Times New Roman"/>
                <w:sz w:val="24"/>
                <w:szCs w:val="24"/>
              </w:rPr>
              <w:br w:type="textWrapping" w:clear="all"/>
              <w:t>В стремительности радостно-звериной, Он красоту от смерти уносил!»</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восстановление текста по рифмам (выбор и постановка слов).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val="restar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494"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Литературные сказки</w:t>
            </w:r>
            <w:r w:rsidRPr="00CD03B3">
              <w:rPr>
                <w:rFonts w:ascii="Times New Roman" w:eastAsia="Times New Roman" w:hAnsi="Times New Roman" w:cs="Times New Roman"/>
                <w:sz w:val="24"/>
                <w:szCs w:val="24"/>
                <w:lang w:eastAsia="ru-RU"/>
              </w:rPr>
              <w:t xml:space="preserve"> (5 ч.)</w:t>
            </w: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«Трудолюбие и доброта вознаграждаются» (на м-ле произведения В. Одоевского «Мороз Иванович») (4ч.)</w:t>
            </w:r>
          </w:p>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Чтение текста сказки по частям</w:t>
            </w:r>
            <w:r w:rsidRPr="00CD03B3">
              <w:rPr>
                <w:rFonts w:ascii="Times New Roman" w:eastAsia="Times New Roman" w:hAnsi="Times New Roman" w:cs="Times New Roman"/>
                <w:sz w:val="24"/>
                <w:szCs w:val="24"/>
                <w:lang w:eastAsia="ru-RU"/>
              </w:rPr>
              <w:t xml:space="preserve"> (6 частей) учителем и обучающимися.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исстари</w:t>
            </w:r>
            <w:r w:rsidR="005575EF"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хлебы месила, наскучит, чулочки, башмачки, горемычная, затейница, платки рубить, песню затянет, не мешкая,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промеж, передник, студенец, перина, окостенели, студёная, неряха, горница, угар, почивать, кушанье, починала, чини, штопай, булавочка, лопатка, чета, вишь, обнова, слиток, лень, трудолюбие</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Беседа по прочитанному</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Нахождение в тексте ответов на вопросы учителя</w:t>
            </w:r>
            <w:r w:rsidRPr="00CD03B3">
              <w:rPr>
                <w:rFonts w:ascii="Times New Roman" w:eastAsia="Calibri" w:hAnsi="Times New Roman" w:cs="Times New Roman"/>
                <w:sz w:val="24"/>
                <w:szCs w:val="24"/>
              </w:rPr>
              <w:t xml:space="preserve"> (выборочное чтение). </w:t>
            </w:r>
            <w:r w:rsidRPr="00CD03B3">
              <w:rPr>
                <w:rFonts w:ascii="Times New Roman" w:eastAsia="Calibri" w:hAnsi="Times New Roman" w:cs="Times New Roman"/>
                <w:i/>
                <w:sz w:val="24"/>
                <w:szCs w:val="24"/>
              </w:rPr>
              <w:t>Работа с иллюстрациями</w:t>
            </w:r>
            <w:r w:rsidRPr="00CD03B3">
              <w:rPr>
                <w:rFonts w:ascii="Times New Roman" w:eastAsia="Calibri" w:hAnsi="Times New Roman" w:cs="Times New Roman"/>
                <w:sz w:val="24"/>
                <w:szCs w:val="24"/>
              </w:rPr>
              <w:t xml:space="preserve"> учебника. Характеристика героев. </w:t>
            </w:r>
            <w:r w:rsidRPr="00CD03B3">
              <w:rPr>
                <w:rFonts w:ascii="Times New Roman" w:eastAsia="Calibri" w:hAnsi="Times New Roman" w:cs="Times New Roman"/>
                <w:i/>
                <w:sz w:val="24"/>
                <w:szCs w:val="24"/>
              </w:rPr>
              <w:t>Выделение смысловых частей в прочитанном отрывке и обобщение их в пункты плана.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Выборочный устный пересказ</w:t>
            </w:r>
            <w:r w:rsidRPr="00CD03B3">
              <w:rPr>
                <w:rFonts w:ascii="Times New Roman" w:eastAsia="Calibri" w:hAnsi="Times New Roman" w:cs="Times New Roman"/>
                <w:sz w:val="24"/>
                <w:szCs w:val="24"/>
              </w:rPr>
              <w:t xml:space="preserve"> текста по плану.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Инсценировки</w:t>
            </w:r>
            <w:r w:rsidRPr="00CD03B3">
              <w:rPr>
                <w:rFonts w:ascii="Times New Roman" w:eastAsia="Calibri" w:hAnsi="Times New Roman" w:cs="Times New Roman"/>
                <w:sz w:val="24"/>
                <w:szCs w:val="24"/>
              </w:rPr>
              <w:t xml:space="preserve"> отдельных частей текста.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на карточках, бланках</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(подготовка к ВПР): имена героев, замена слов синонимами, характеристики героев, вставка пропущенных слов в текст и т.д.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12" w:type="pct"/>
            <w:vMerge/>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c>
          <w:tcPr>
            <w:tcW w:w="494"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Актуализация знаний, полученных во 2 четверти (задания по выбору учителя).</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443" w:type="pct"/>
            <w:vMerge w:val="restart"/>
          </w:tcPr>
          <w:p w:rsidR="008C2EE4" w:rsidRPr="00CD03B3" w:rsidRDefault="008C2EE4" w:rsidP="00BE20DE">
            <w:pPr>
              <w:spacing w:after="0" w:line="240" w:lineRule="auto"/>
              <w:outlineLvl w:val="0"/>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bCs/>
                <w:sz w:val="24"/>
                <w:szCs w:val="24"/>
                <w:lang w:eastAsia="ru-RU"/>
              </w:rPr>
              <w:t>Литературные сказки</w:t>
            </w:r>
            <w:r w:rsidRPr="00CD03B3">
              <w:rPr>
                <w:rFonts w:ascii="Times New Roman" w:eastAsia="Times New Roman" w:hAnsi="Times New Roman" w:cs="Times New Roman"/>
                <w:bCs/>
                <w:sz w:val="24"/>
                <w:szCs w:val="24"/>
                <w:lang w:eastAsia="ru-RU"/>
              </w:rPr>
              <w:t xml:space="preserve"> </w:t>
            </w:r>
            <w:r w:rsidRPr="00CD03B3">
              <w:rPr>
                <w:rFonts w:ascii="Times New Roman" w:eastAsia="Times New Roman" w:hAnsi="Times New Roman" w:cs="Times New Roman"/>
                <w:sz w:val="24"/>
                <w:szCs w:val="24"/>
                <w:lang w:eastAsia="ru-RU"/>
              </w:rPr>
              <w:t>(6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 Н. Мамин-Сибиряк «Алёнушкины сказки» (присказка)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Актуализация детских знаний и опыта. Беседа учителя</w:t>
            </w:r>
            <w:r w:rsidRPr="00CD03B3">
              <w:rPr>
                <w:rFonts w:ascii="Times New Roman" w:eastAsia="Calibri" w:hAnsi="Times New Roman" w:cs="Times New Roman"/>
                <w:sz w:val="24"/>
                <w:szCs w:val="24"/>
              </w:rPr>
              <w:t xml:space="preserve"> о прочитанных сказках. Работа с иллюстрациями учебника.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 xml:space="preserve">«Узнай сказку». </w:t>
            </w:r>
            <w:r w:rsidR="005575EF"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i/>
                <w:sz w:val="24"/>
                <w:szCs w:val="24"/>
                <w:lang w:eastAsia="ru-RU"/>
              </w:rPr>
              <w:t xml:space="preserve"> учителя о творчестве писателя </w:t>
            </w:r>
            <w:r w:rsidRPr="00CD03B3">
              <w:rPr>
                <w:rFonts w:ascii="Times New Roman" w:eastAsia="Calibri" w:hAnsi="Times New Roman" w:cs="Times New Roman"/>
                <w:sz w:val="24"/>
                <w:szCs w:val="24"/>
              </w:rPr>
              <w:t>Д.Н. Мамина-Сибиряка.</w:t>
            </w:r>
            <w:r w:rsidRPr="00CD03B3">
              <w:rPr>
                <w:rFonts w:ascii="Times New Roman" w:eastAsia="Calibri" w:hAnsi="Times New Roman" w:cs="Times New Roman"/>
                <w:i/>
                <w:sz w:val="24"/>
                <w:szCs w:val="24"/>
              </w:rPr>
              <w:t xml:space="preserve"> Чтение учащимися присказки </w:t>
            </w:r>
            <w:r w:rsidRPr="00CD03B3">
              <w:rPr>
                <w:rFonts w:ascii="Times New Roman" w:eastAsia="Calibri" w:hAnsi="Times New Roman" w:cs="Times New Roman"/>
                <w:sz w:val="24"/>
                <w:szCs w:val="24"/>
              </w:rPr>
              <w:t xml:space="preserve">«Алёнушкины сказки». </w:t>
            </w:r>
            <w:r w:rsidRPr="00CD03B3">
              <w:rPr>
                <w:rFonts w:ascii="Times New Roman" w:eastAsia="Times New Roman" w:hAnsi="Times New Roman" w:cs="Times New Roman"/>
                <w:i/>
                <w:sz w:val="24"/>
                <w:szCs w:val="24"/>
                <w:lang w:eastAsia="ru-RU"/>
              </w:rPr>
              <w:t>Беседа по содержанию.</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хвастовстве»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Д. Мамина-Сибиряк «Сказка про храброго Зайца - Длинные Уши, Косые Глаза, Короткий Хвост»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Чтение текста сказки по частям</w:t>
            </w:r>
            <w:r w:rsidRPr="00CD03B3">
              <w:rPr>
                <w:rFonts w:ascii="Times New Roman" w:eastAsia="Times New Roman" w:hAnsi="Times New Roman" w:cs="Times New Roman"/>
                <w:sz w:val="24"/>
                <w:szCs w:val="24"/>
                <w:lang w:eastAsia="ru-RU"/>
              </w:rPr>
              <w:t xml:space="preserve">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душа в пятки, пуще, задал стрекоча, по пятам, хвастовство. </w:t>
            </w:r>
            <w:r w:rsidRPr="00CD03B3">
              <w:rPr>
                <w:rFonts w:ascii="Times New Roman" w:eastAsia="Calibri" w:hAnsi="Times New Roman" w:cs="Times New Roman"/>
                <w:i/>
                <w:sz w:val="24"/>
                <w:szCs w:val="24"/>
              </w:rPr>
              <w:t xml:space="preserve">Беседа по прочитанному. </w:t>
            </w:r>
            <w:r w:rsidRPr="00CD03B3">
              <w:rPr>
                <w:rFonts w:ascii="Times New Roman" w:eastAsia="Calibri" w:hAnsi="Times New Roman" w:cs="Times New Roman"/>
                <w:sz w:val="24"/>
                <w:szCs w:val="24"/>
              </w:rPr>
              <w:t>Нахождение в тексте ответов на вопросы учителя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иллюстрациями учебника. </w:t>
            </w:r>
            <w:r w:rsidRPr="00CD03B3">
              <w:rPr>
                <w:rFonts w:ascii="Times New Roman" w:eastAsia="Times New Roman" w:hAnsi="Times New Roman" w:cs="Times New Roman"/>
                <w:i/>
                <w:sz w:val="24"/>
                <w:szCs w:val="24"/>
                <w:lang w:eastAsia="ru-RU"/>
              </w:rPr>
              <w:t xml:space="preserve">Работа с поговоркой «У страха глаза велики». Характеристика героя.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211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5575EF" w:rsidP="00BE20D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«Умеем мы оценивать </w:t>
            </w:r>
            <w:r w:rsidR="008C2EE4" w:rsidRPr="00CD03B3">
              <w:rPr>
                <w:rFonts w:ascii="Times New Roman" w:eastAsia="Calibri" w:hAnsi="Times New Roman" w:cs="Times New Roman"/>
                <w:sz w:val="24"/>
                <w:szCs w:val="24"/>
              </w:rPr>
              <w:t>возможности?»</w:t>
            </w:r>
            <w:r w:rsidR="00434709" w:rsidRPr="00CD03B3">
              <w:rPr>
                <w:rFonts w:ascii="Times New Roman" w:eastAsia="Calibri" w:hAnsi="Times New Roman" w:cs="Times New Roman"/>
                <w:sz w:val="24"/>
                <w:szCs w:val="24"/>
              </w:rPr>
              <w:t xml:space="preserve"> </w:t>
            </w:r>
            <w:r w:rsidR="008C2EE4" w:rsidRPr="00CD03B3">
              <w:rPr>
                <w:rFonts w:ascii="Times New Roman" w:eastAsia="Calibri" w:hAnsi="Times New Roman" w:cs="Times New Roman"/>
                <w:sz w:val="24"/>
                <w:szCs w:val="24"/>
              </w:rPr>
              <w:t>на м-ле сказки В. М. Гаршина «Лягушка-путешественница» (3ч.)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5575EF"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w:t>
            </w:r>
            <w:r w:rsidR="008C2EE4" w:rsidRPr="00CD03B3">
              <w:rPr>
                <w:rFonts w:ascii="Times New Roman" w:eastAsia="Times New Roman" w:hAnsi="Times New Roman" w:cs="Times New Roman"/>
                <w:i/>
                <w:sz w:val="24"/>
                <w:szCs w:val="24"/>
                <w:lang w:eastAsia="ru-RU"/>
              </w:rPr>
              <w:t>учителя о жизни и творчестве</w:t>
            </w:r>
            <w:r w:rsidR="008C2EE4" w:rsidRPr="00CD03B3">
              <w:rPr>
                <w:rFonts w:ascii="Times New Roman" w:eastAsia="Calibri" w:hAnsi="Times New Roman" w:cs="Times New Roman"/>
                <w:i/>
                <w:sz w:val="24"/>
                <w:szCs w:val="24"/>
              </w:rPr>
              <w:t xml:space="preserve"> </w:t>
            </w:r>
            <w:r w:rsidR="008C2EE4" w:rsidRPr="00CD03B3">
              <w:rPr>
                <w:rFonts w:ascii="Times New Roman" w:eastAsia="Calibri" w:hAnsi="Times New Roman" w:cs="Times New Roman"/>
                <w:sz w:val="24"/>
                <w:szCs w:val="24"/>
              </w:rPr>
              <w:t xml:space="preserve">В.М. Гаршина. </w:t>
            </w:r>
            <w:r w:rsidR="008C2EE4" w:rsidRPr="00CD03B3">
              <w:rPr>
                <w:rFonts w:ascii="Times New Roman" w:eastAsia="Times New Roman" w:hAnsi="Times New Roman" w:cs="Times New Roman"/>
                <w:i/>
                <w:sz w:val="24"/>
                <w:szCs w:val="24"/>
                <w:lang w:eastAsia="ru-RU"/>
              </w:rPr>
              <w:t xml:space="preserve">Чтение текста сказки </w:t>
            </w:r>
            <w:r w:rsidR="008C2EE4" w:rsidRPr="00CD03B3">
              <w:rPr>
                <w:rFonts w:ascii="Times New Roman" w:eastAsia="Calibri" w:hAnsi="Times New Roman" w:cs="Times New Roman"/>
                <w:sz w:val="24"/>
                <w:szCs w:val="24"/>
              </w:rPr>
              <w:t xml:space="preserve">«Лягушка-путешественница» </w:t>
            </w:r>
            <w:r w:rsidR="008C2EE4" w:rsidRPr="00CD03B3">
              <w:rPr>
                <w:rFonts w:ascii="Times New Roman" w:eastAsia="Times New Roman" w:hAnsi="Times New Roman" w:cs="Times New Roman"/>
                <w:i/>
                <w:sz w:val="24"/>
                <w:szCs w:val="24"/>
                <w:lang w:eastAsia="ru-RU"/>
              </w:rPr>
              <w:t>по частям</w:t>
            </w:r>
            <w:r w:rsidR="008C2EE4" w:rsidRPr="00CD03B3">
              <w:rPr>
                <w:rFonts w:ascii="Times New Roman" w:eastAsia="Times New Roman" w:hAnsi="Times New Roman" w:cs="Times New Roman"/>
                <w:sz w:val="24"/>
                <w:szCs w:val="24"/>
                <w:lang w:eastAsia="ru-RU"/>
              </w:rPr>
              <w:t xml:space="preserve"> учителем и обучающимися. </w:t>
            </w:r>
            <w:r w:rsidR="008C2EE4" w:rsidRPr="00CD03B3">
              <w:rPr>
                <w:rFonts w:ascii="Times New Roman" w:eastAsia="Times New Roman" w:hAnsi="Times New Roman" w:cs="Times New Roman"/>
                <w:i/>
                <w:sz w:val="24"/>
                <w:szCs w:val="24"/>
                <w:lang w:eastAsia="ru-RU"/>
              </w:rPr>
              <w:t xml:space="preserve">Словарная работа: </w:t>
            </w:r>
            <w:r w:rsidR="008C2EE4" w:rsidRPr="00CD03B3">
              <w:rPr>
                <w:rFonts w:ascii="Times New Roman" w:eastAsia="Times New Roman" w:hAnsi="Times New Roman" w:cs="Times New Roman"/>
                <w:sz w:val="24"/>
                <w:szCs w:val="24"/>
                <w:lang w:eastAsia="ru-RU"/>
              </w:rPr>
              <w:t xml:space="preserve">коряга, лакированная, нежиться, захватило дух, паяц, изо всей мочи, присутствие духа, заря, скирда, цепов, молотили рожь, сделается дурно, вверх тормашками, сгоряча. </w:t>
            </w:r>
            <w:r w:rsidR="008C2EE4" w:rsidRPr="00CD03B3">
              <w:rPr>
                <w:rFonts w:ascii="Times New Roman" w:eastAsia="Calibri" w:hAnsi="Times New Roman" w:cs="Times New Roman"/>
                <w:i/>
                <w:sz w:val="24"/>
                <w:szCs w:val="24"/>
              </w:rPr>
              <w:t xml:space="preserve">Беседа по прочитанному. Работа с поговоркой </w:t>
            </w:r>
            <w:r w:rsidR="008C2EE4" w:rsidRPr="00CD03B3">
              <w:rPr>
                <w:rFonts w:ascii="Times New Roman" w:eastAsia="Calibri" w:hAnsi="Times New Roman" w:cs="Times New Roman"/>
                <w:sz w:val="24"/>
                <w:szCs w:val="24"/>
              </w:rPr>
              <w:t xml:space="preserve">«Хвастовство само себя наказывает». </w:t>
            </w:r>
            <w:r w:rsidR="008C2EE4" w:rsidRPr="00CD03B3">
              <w:rPr>
                <w:rFonts w:ascii="Times New Roman" w:eastAsia="Calibri" w:hAnsi="Times New Roman" w:cs="Times New Roman"/>
                <w:i/>
                <w:sz w:val="24"/>
                <w:szCs w:val="24"/>
              </w:rPr>
              <w:t xml:space="preserve">Чтение по ролям. Характеристика героев. Выборочный пересказ. Работа с учебником </w:t>
            </w:r>
            <w:r w:rsidR="008C2EE4" w:rsidRPr="00CD03B3">
              <w:rPr>
                <w:rFonts w:ascii="Times New Roman" w:eastAsia="Calibri" w:hAnsi="Times New Roman" w:cs="Times New Roman"/>
                <w:sz w:val="24"/>
                <w:szCs w:val="24"/>
              </w:rPr>
              <w:t>(задания по выбору учителя).</w:t>
            </w:r>
            <w:r w:rsidR="008C2EE4" w:rsidRPr="00CD03B3">
              <w:rPr>
                <w:rFonts w:ascii="Times New Roman" w:eastAsia="Calibri" w:hAnsi="Times New Roman" w:cs="Times New Roman"/>
                <w:i/>
                <w:sz w:val="24"/>
                <w:szCs w:val="24"/>
              </w:rPr>
              <w:t xml:space="preserve"> </w:t>
            </w:r>
            <w:r w:rsidR="008C2EE4"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по разделу </w:t>
            </w:r>
            <w:r w:rsidRPr="00CD03B3">
              <w:rPr>
                <w:rFonts w:ascii="Times New Roman" w:eastAsia="Times New Roman" w:hAnsi="Times New Roman" w:cs="Times New Roman"/>
                <w:bCs/>
                <w:sz w:val="24"/>
                <w:szCs w:val="24"/>
                <w:lang w:eastAsia="ru-RU"/>
              </w:rPr>
              <w:t>«Литературные сказки»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w:t>
            </w:r>
            <w:r w:rsidRPr="00CD03B3">
              <w:rPr>
                <w:rFonts w:ascii="Times New Roman" w:eastAsia="Times New Roman" w:hAnsi="Times New Roman" w:cs="Times New Roman"/>
                <w:sz w:val="24"/>
                <w:szCs w:val="24"/>
                <w:lang w:eastAsia="ru-RU"/>
              </w:rPr>
              <w:t>(выборочно).</w:t>
            </w:r>
            <w:r w:rsidRPr="00CD03B3">
              <w:rPr>
                <w:rFonts w:ascii="Times New Roman" w:eastAsia="Times New Roman" w:hAnsi="Times New Roman" w:cs="Times New Roman"/>
                <w:i/>
                <w:sz w:val="24"/>
                <w:szCs w:val="24"/>
                <w:lang w:eastAsia="ru-RU"/>
              </w:rPr>
              <w:t xml:space="preserve"> Игра </w:t>
            </w:r>
            <w:r w:rsidRPr="00CD03B3">
              <w:rPr>
                <w:rFonts w:ascii="Times New Roman" w:eastAsia="Times New Roman" w:hAnsi="Times New Roman" w:cs="Times New Roman"/>
                <w:sz w:val="24"/>
                <w:szCs w:val="24"/>
                <w:lang w:eastAsia="ru-RU"/>
              </w:rPr>
              <w:t>«Конструктор»:</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 xml:space="preserve">собрать названия сказок из слов. </w:t>
            </w:r>
            <w:r w:rsidRPr="00CD03B3">
              <w:rPr>
                <w:rFonts w:ascii="Times New Roman" w:eastAsia="Times New Roman" w:hAnsi="Times New Roman" w:cs="Times New Roman"/>
                <w:i/>
                <w:sz w:val="24"/>
                <w:szCs w:val="24"/>
                <w:lang w:eastAsia="ru-RU"/>
              </w:rPr>
              <w:t xml:space="preserve">Игра </w:t>
            </w:r>
            <w:r w:rsidRPr="00CD03B3">
              <w:rPr>
                <w:rFonts w:ascii="Times New Roman" w:eastAsia="Times New Roman" w:hAnsi="Times New Roman" w:cs="Times New Roman"/>
                <w:sz w:val="24"/>
                <w:szCs w:val="24"/>
                <w:lang w:eastAsia="ru-RU"/>
              </w:rPr>
              <w:t>«Угадай сказку по фразе».</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Игра «Сказки перепутались».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 Подведение итогов.</w:t>
            </w:r>
          </w:p>
        </w:tc>
      </w:tr>
      <w:tr w:rsidR="00CD03B3" w:rsidRPr="00CD03B3" w:rsidTr="00BE20DE">
        <w:trPr>
          <w:trHeight w:val="3688"/>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11</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Были-небылицы</w:t>
            </w:r>
            <w:r w:rsidRPr="00CD03B3">
              <w:rPr>
                <w:rFonts w:ascii="Times New Roman" w:eastAsia="Calibri" w:hAnsi="Times New Roman" w:cs="Times New Roman"/>
                <w:sz w:val="24"/>
                <w:szCs w:val="24"/>
              </w:rPr>
              <w:t xml:space="preserve"> (12 ч.)</w:t>
            </w:r>
          </w:p>
        </w:tc>
        <w:tc>
          <w:tcPr>
            <w:tcW w:w="979" w:type="pct"/>
          </w:tcPr>
          <w:p w:rsidR="008C2EE4" w:rsidRPr="00CD03B3" w:rsidRDefault="005575EF"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w:t>
            </w:r>
            <w:r w:rsidR="008C2EE4" w:rsidRPr="00CD03B3">
              <w:rPr>
                <w:rFonts w:ascii="Times New Roman" w:eastAsia="Calibri" w:hAnsi="Times New Roman" w:cs="Times New Roman"/>
                <w:sz w:val="24"/>
                <w:szCs w:val="24"/>
              </w:rPr>
              <w:t>Не бойся, не теряйся» рассказ</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 Горького «Случай с Евсейкой»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небылицах. </w:t>
            </w:r>
            <w:r w:rsidRPr="00CD03B3">
              <w:rPr>
                <w:rFonts w:ascii="Times New Roman" w:eastAsia="Calibri" w:hAnsi="Times New Roman" w:cs="Times New Roman"/>
                <w:i/>
                <w:sz w:val="24"/>
                <w:szCs w:val="24"/>
              </w:rPr>
              <w:t xml:space="preserve">Рассказ учителя об авторе.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«Случай с Евсейк</w:t>
            </w:r>
            <w:r w:rsidR="005575EF" w:rsidRPr="00CD03B3">
              <w:rPr>
                <w:rFonts w:ascii="Times New Roman" w:eastAsia="Calibri" w:hAnsi="Times New Roman" w:cs="Times New Roman"/>
                <w:sz w:val="24"/>
                <w:szCs w:val="24"/>
              </w:rPr>
              <w:t xml:space="preserve">ой»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удил, бултых, тотчас, кларнет, сизый, оскалив, ла</w:t>
            </w:r>
            <w:r w:rsidR="005575EF" w:rsidRPr="00CD03B3">
              <w:rPr>
                <w:rFonts w:ascii="Times New Roman" w:eastAsia="Times New Roman" w:hAnsi="Times New Roman" w:cs="Times New Roman"/>
                <w:sz w:val="24"/>
                <w:szCs w:val="24"/>
                <w:lang w:eastAsia="ru-RU"/>
              </w:rPr>
              <w:t xml:space="preserve">нгуст, актиния, рак-отшельник, </w:t>
            </w:r>
            <w:r w:rsidRPr="00CD03B3">
              <w:rPr>
                <w:rFonts w:ascii="Times New Roman" w:eastAsia="Times New Roman" w:hAnsi="Times New Roman" w:cs="Times New Roman"/>
                <w:sz w:val="24"/>
                <w:szCs w:val="24"/>
                <w:lang w:eastAsia="ru-RU"/>
              </w:rPr>
              <w:t xml:space="preserve">клешни, немой, беззаботно, сепия, сифонофоры, удилище. </w:t>
            </w:r>
            <w:r w:rsidRPr="00CD03B3">
              <w:rPr>
                <w:rFonts w:ascii="Times New Roman" w:eastAsia="Times New Roman" w:hAnsi="Times New Roman" w:cs="Times New Roman"/>
                <w:i/>
                <w:sz w:val="24"/>
                <w:szCs w:val="24"/>
                <w:lang w:eastAsia="ru-RU"/>
              </w:rPr>
              <w:t xml:space="preserve">Беседа по содержанию. Характеристика персонажа. Чтение по ролям. </w:t>
            </w:r>
            <w:r w:rsidRPr="00CD03B3">
              <w:rPr>
                <w:rFonts w:ascii="Times New Roman" w:eastAsia="Calibri" w:hAnsi="Times New Roman" w:cs="Times New Roman"/>
                <w:i/>
                <w:sz w:val="24"/>
                <w:szCs w:val="24"/>
              </w:rPr>
              <w:t>Выделение смысловых частей в тексте</w:t>
            </w:r>
            <w:r w:rsidRPr="00CD03B3">
              <w:rPr>
                <w:rFonts w:ascii="Times New Roman" w:eastAsia="Times New Roman" w:hAnsi="Times New Roman" w:cs="Times New Roman"/>
                <w:i/>
                <w:sz w:val="24"/>
                <w:szCs w:val="24"/>
                <w:lang w:eastAsia="ru-RU"/>
              </w:rPr>
              <w:t>. Коллективное сочинение продолжение небылицы. Подведение итогов.</w:t>
            </w:r>
          </w:p>
        </w:tc>
      </w:tr>
      <w:tr w:rsidR="00CD03B3" w:rsidRPr="00CD03B3" w:rsidTr="00BE20DE">
        <w:trPr>
          <w:trHeight w:val="2955"/>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«Добро всегда возвращается».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 Г. Паустовский «Растрепанный воробей» (3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Рассказ учителя об авторе. </w:t>
            </w:r>
            <w:r w:rsidR="005575EF" w:rsidRPr="00CD03B3">
              <w:rPr>
                <w:rFonts w:ascii="Times New Roman" w:eastAsia="Times New Roman" w:hAnsi="Times New Roman" w:cs="Times New Roman"/>
                <w:i/>
                <w:sz w:val="24"/>
                <w:szCs w:val="24"/>
                <w:lang w:eastAsia="ru-RU"/>
              </w:rPr>
              <w:t xml:space="preserve">Чтение текста </w:t>
            </w:r>
            <w:r w:rsidR="005575EF" w:rsidRPr="00CD03B3">
              <w:rPr>
                <w:rFonts w:ascii="Times New Roman" w:eastAsia="Calibri" w:hAnsi="Times New Roman" w:cs="Times New Roman"/>
                <w:sz w:val="24"/>
                <w:szCs w:val="24"/>
              </w:rPr>
              <w:t>«Растрепанный воробей»</w:t>
            </w:r>
            <w:r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учителем и детьми </w:t>
            </w:r>
            <w:r w:rsidRPr="00CD03B3">
              <w:rPr>
                <w:rFonts w:ascii="Times New Roman" w:eastAsia="Times New Roman" w:hAnsi="Times New Roman" w:cs="Times New Roman"/>
                <w:sz w:val="24"/>
                <w:szCs w:val="24"/>
                <w:lang w:eastAsia="ru-RU"/>
              </w:rPr>
              <w:t xml:space="preserve">по частям (4 части).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кузнец, молот, оттяжка, наковальня, на дыбы, чугун, Камчатка, уволокла, ларек, извозчьи стоянки, торба, жую</w:t>
            </w:r>
            <w:r w:rsidR="005575EF" w:rsidRPr="00CD03B3">
              <w:rPr>
                <w:rFonts w:ascii="Times New Roman" w:eastAsia="Times New Roman" w:hAnsi="Times New Roman" w:cs="Times New Roman"/>
                <w:sz w:val="24"/>
                <w:szCs w:val="24"/>
                <w:lang w:eastAsia="ru-RU"/>
              </w:rPr>
              <w:t xml:space="preserve">т с хрупом, едкий, шарахалась, </w:t>
            </w:r>
            <w:r w:rsidRPr="00CD03B3">
              <w:rPr>
                <w:rFonts w:ascii="Times New Roman" w:eastAsia="Times New Roman" w:hAnsi="Times New Roman" w:cs="Times New Roman"/>
                <w:sz w:val="24"/>
                <w:szCs w:val="24"/>
                <w:lang w:eastAsia="ru-RU"/>
              </w:rPr>
              <w:t xml:space="preserve">юркнул, вороватое, табак, обветренное, пост, бронзовый, трефовая, атласная шаль, трепыханье, по уставу, гобои, тронбон, капельдинер. </w:t>
            </w:r>
            <w:r w:rsidRPr="00CD03B3">
              <w:rPr>
                <w:rFonts w:ascii="Times New Roman" w:eastAsia="Times New Roman" w:hAnsi="Times New Roman" w:cs="Times New Roman"/>
                <w:i/>
                <w:sz w:val="24"/>
                <w:szCs w:val="24"/>
                <w:lang w:eastAsia="ru-RU"/>
              </w:rPr>
              <w:t xml:space="preserve">Беседа по содержанию. Определение жанра произведения. Характеристика героев </w:t>
            </w:r>
            <w:r w:rsidRPr="00CD03B3">
              <w:rPr>
                <w:rFonts w:ascii="Times New Roman" w:eastAsia="Times New Roman" w:hAnsi="Times New Roman" w:cs="Times New Roman"/>
                <w:sz w:val="24"/>
                <w:szCs w:val="24"/>
                <w:lang w:eastAsia="ru-RU"/>
              </w:rPr>
              <w:t xml:space="preserve">(воробья Пашки и вороны).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Выборочное чтение. Работа с планом. Выборочный пересказ. Работа с учебником (выполнение заданий по выбору учителя). </w:t>
            </w:r>
            <w:r w:rsidRPr="00CD03B3">
              <w:rPr>
                <w:rFonts w:ascii="Times New Roman" w:eastAsia="Calibri" w:hAnsi="Times New Roman" w:cs="Times New Roman"/>
                <w:i/>
                <w:sz w:val="24"/>
                <w:szCs w:val="24"/>
              </w:rPr>
              <w:t xml:space="preserve">Восстановление последовательности событий.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 вписать пропущенные слова в предложения из текста, ответить на вопросы. </w:t>
            </w:r>
            <w:r w:rsidRPr="00CD03B3">
              <w:rPr>
                <w:rFonts w:ascii="Times New Roman" w:eastAsia="Times New Roman" w:hAnsi="Times New Roman" w:cs="Times New Roman"/>
                <w:i/>
                <w:sz w:val="24"/>
                <w:szCs w:val="24"/>
                <w:lang w:eastAsia="ru-RU"/>
              </w:rPr>
              <w:t>Подведение итогов.</w:t>
            </w:r>
          </w:p>
        </w:tc>
      </w:tr>
      <w:tr w:rsidR="00BE20DE" w:rsidRPr="00CD03B3" w:rsidTr="00BE20DE">
        <w:trPr>
          <w:trHeight w:val="4260"/>
        </w:trPr>
        <w:tc>
          <w:tcPr>
            <w:tcW w:w="263" w:type="pct"/>
            <w:gridSpan w:val="2"/>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443" w:type="pct"/>
            <w:vMerge/>
          </w:tcPr>
          <w:p w:rsidR="00BE20DE" w:rsidRPr="00CD03B3" w:rsidRDefault="00BE20DE" w:rsidP="00BE20DE">
            <w:pPr>
              <w:spacing w:after="0" w:line="240" w:lineRule="auto"/>
              <w:rPr>
                <w:rFonts w:ascii="Times New Roman" w:eastAsia="Times New Roman" w:hAnsi="Times New Roman" w:cs="Times New Roman"/>
                <w:sz w:val="24"/>
                <w:szCs w:val="24"/>
                <w:lang w:eastAsia="ru-RU"/>
              </w:rPr>
            </w:pPr>
          </w:p>
        </w:tc>
        <w:tc>
          <w:tcPr>
            <w:tcW w:w="979" w:type="pct"/>
          </w:tcPr>
          <w:p w:rsidR="00BE20DE" w:rsidRPr="00CD03B3" w:rsidRDefault="00BE20DE" w:rsidP="00BE20DE">
            <w:pPr>
              <w:spacing w:after="0" w:line="240" w:lineRule="auto"/>
              <w:rPr>
                <w:rFonts w:ascii="Times New Roman" w:eastAsia="Calibri" w:hAnsi="Times New Roman" w:cs="Times New Roman"/>
                <w:sz w:val="24"/>
                <w:szCs w:val="24"/>
              </w:rPr>
            </w:pPr>
          </w:p>
        </w:tc>
        <w:tc>
          <w:tcPr>
            <w:tcW w:w="3314" w:type="pct"/>
          </w:tcPr>
          <w:p w:rsidR="00BE20DE" w:rsidRPr="00CD03B3" w:rsidRDefault="00BE20DE" w:rsidP="004C09B9">
            <w:pPr>
              <w:spacing w:after="0" w:line="240" w:lineRule="auto"/>
              <w:jc w:val="both"/>
              <w:rPr>
                <w:rFonts w:ascii="Times New Roman" w:eastAsia="Calibri" w:hAnsi="Times New Roman" w:cs="Times New Roman"/>
                <w:i/>
                <w:sz w:val="24"/>
                <w:szCs w:val="24"/>
              </w:rPr>
            </w:pPr>
          </w:p>
        </w:tc>
      </w:tr>
      <w:tr w:rsidR="00CD03B3" w:rsidRPr="00CD03B3" w:rsidTr="00BE20DE">
        <w:trPr>
          <w:trHeight w:val="77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«Мечты и чудеса» (на м-ле произведения А. И. Куприна «Слон» (6ч.)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Знакомство с жизнью и творчеством писателя</w:t>
            </w:r>
            <w:r w:rsidRPr="00CD03B3">
              <w:rPr>
                <w:rFonts w:ascii="Times New Roman" w:eastAsia="Times New Roman" w:hAnsi="Times New Roman" w:cs="Times New Roman"/>
                <w:sz w:val="24"/>
                <w:szCs w:val="24"/>
                <w:lang w:eastAsia="ru-RU"/>
              </w:rPr>
              <w:t>. Актуализация детских знаний и опыта. Чтение текста по частям (6 частей) учителем и обучающимися. Определение жанра произведения. Словарная работа по ходу чтения: веко, каприз, седло, зверинец, горничная, карли</w:t>
            </w:r>
            <w:r w:rsidR="005575EF" w:rsidRPr="00CD03B3">
              <w:rPr>
                <w:rFonts w:ascii="Times New Roman" w:eastAsia="Times New Roman" w:hAnsi="Times New Roman" w:cs="Times New Roman"/>
                <w:sz w:val="24"/>
                <w:szCs w:val="24"/>
                <w:lang w:eastAsia="ru-RU"/>
              </w:rPr>
              <w:t xml:space="preserve">к, дощатая перегородка, аршин, </w:t>
            </w:r>
            <w:r w:rsidRPr="00CD03B3">
              <w:rPr>
                <w:rFonts w:ascii="Times New Roman" w:eastAsia="Times New Roman" w:hAnsi="Times New Roman" w:cs="Times New Roman"/>
                <w:sz w:val="24"/>
                <w:szCs w:val="24"/>
                <w:lang w:eastAsia="ru-RU"/>
              </w:rPr>
              <w:t>вершок, пуд, зеваки, щеколда, помело,</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кухарка, ром, мечта. </w:t>
            </w:r>
            <w:r w:rsidRPr="00CD03B3">
              <w:rPr>
                <w:rFonts w:ascii="Times New Roman" w:eastAsia="Calibri" w:hAnsi="Times New Roman" w:cs="Times New Roman"/>
                <w:sz w:val="24"/>
                <w:szCs w:val="24"/>
              </w:rPr>
              <w:t>Беседа по прочитанному.</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Чтение по ролям. Выборочный пересказ. Просмотр мультфильма</w:t>
            </w:r>
            <w:r w:rsidRPr="00CD03B3">
              <w:rPr>
                <w:rFonts w:ascii="Times New Roman" w:eastAsia="Times New Roman" w:hAnsi="Times New Roman" w:cs="Times New Roman"/>
                <w:sz w:val="24"/>
                <w:szCs w:val="24"/>
                <w:lang w:eastAsia="ru-RU"/>
              </w:rPr>
              <w:t xml:space="preserve"> «Девочка и слон». Соотнесение содержания мультфильма и произведения.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Игра «Стоп кадр» (</w:t>
            </w:r>
            <w:r w:rsidRPr="00CD03B3">
              <w:rPr>
                <w:rFonts w:ascii="Times New Roman" w:eastAsia="Times New Roman" w:hAnsi="Times New Roman" w:cs="Times New Roman"/>
                <w:sz w:val="24"/>
                <w:szCs w:val="24"/>
                <w:lang w:eastAsia="ru-RU"/>
              </w:rPr>
              <w:t xml:space="preserve">соотнесение иллюстрации с отрывком текста). </w:t>
            </w:r>
            <w:r w:rsidRPr="00CD03B3">
              <w:rPr>
                <w:rFonts w:ascii="Times New Roman" w:eastAsia="Times New Roman" w:hAnsi="Times New Roman" w:cs="Times New Roman"/>
                <w:i/>
                <w:sz w:val="24"/>
                <w:szCs w:val="24"/>
                <w:lang w:eastAsia="ru-RU"/>
              </w:rPr>
              <w:t xml:space="preserve">Игра «Озвучка» </w:t>
            </w:r>
            <w:r w:rsidRPr="00CD03B3">
              <w:rPr>
                <w:rFonts w:ascii="Times New Roman" w:eastAsia="Times New Roman" w:hAnsi="Times New Roman" w:cs="Times New Roman"/>
                <w:sz w:val="24"/>
                <w:szCs w:val="24"/>
                <w:lang w:eastAsia="ru-RU"/>
              </w:rPr>
              <w:t>(озвучивание эпизодо</w:t>
            </w:r>
            <w:r w:rsidR="005575EF" w:rsidRPr="00CD03B3">
              <w:rPr>
                <w:rFonts w:ascii="Times New Roman" w:eastAsia="Times New Roman" w:hAnsi="Times New Roman" w:cs="Times New Roman"/>
                <w:sz w:val="24"/>
                <w:szCs w:val="24"/>
                <w:lang w:eastAsia="ru-RU"/>
              </w:rPr>
              <w:t xml:space="preserve">в мультфильма чтением отрывков </w:t>
            </w:r>
            <w:r w:rsidRPr="00CD03B3">
              <w:rPr>
                <w:rFonts w:ascii="Times New Roman" w:eastAsia="Times New Roman" w:hAnsi="Times New Roman" w:cs="Times New Roman"/>
                <w:sz w:val="24"/>
                <w:szCs w:val="24"/>
                <w:lang w:eastAsia="ru-RU"/>
              </w:rPr>
              <w:t xml:space="preserve">текста). </w:t>
            </w:r>
            <w:r w:rsidRPr="00CD03B3">
              <w:rPr>
                <w:rFonts w:ascii="Times New Roman" w:eastAsia="Times New Roman" w:hAnsi="Times New Roman" w:cs="Times New Roman"/>
                <w:i/>
                <w:sz w:val="24"/>
                <w:szCs w:val="24"/>
                <w:lang w:eastAsia="ru-RU"/>
              </w:rPr>
              <w:t xml:space="preserve">Пересказ от имени главной героини. 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«Были-небылицы»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12</w:t>
            </w:r>
          </w:p>
        </w:tc>
        <w:tc>
          <w:tcPr>
            <w:tcW w:w="443" w:type="pct"/>
            <w:vMerge w:val="restart"/>
          </w:tcPr>
          <w:p w:rsidR="008C2EE4" w:rsidRPr="00CD03B3" w:rsidRDefault="008C2EE4" w:rsidP="00BE20DE">
            <w:pPr>
              <w:spacing w:after="0" w:line="240" w:lineRule="auto"/>
              <w:rPr>
                <w:rFonts w:ascii="Times New Roman" w:eastAsia="Calibri" w:hAnsi="Times New Roman" w:cs="Times New Roman"/>
                <w:i/>
                <w:sz w:val="24"/>
                <w:szCs w:val="24"/>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3</w:t>
            </w:r>
            <w:r w:rsidRPr="00CD03B3">
              <w:rPr>
                <w:rFonts w:ascii="Times New Roman" w:eastAsia="Calibri" w:hAnsi="Times New Roman" w:cs="Times New Roman"/>
                <w:sz w:val="24"/>
                <w:szCs w:val="24"/>
              </w:rPr>
              <w:t xml:space="preserve"> (5 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«Какая бывает забота» на основе произведений С.</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Чёрного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«Воробей», «Слон» (2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стихотворения </w:t>
            </w:r>
            <w:r w:rsidRPr="00CD03B3">
              <w:rPr>
                <w:rFonts w:ascii="Times New Roman" w:eastAsia="Times New Roman" w:hAnsi="Times New Roman" w:cs="Times New Roman"/>
                <w:sz w:val="24"/>
                <w:szCs w:val="24"/>
                <w:lang w:eastAsia="ru-RU"/>
              </w:rPr>
              <w:t>С. Чёрного «Что ты тискаешь утёнка?».</w:t>
            </w:r>
            <w:r w:rsidRPr="00CD03B3">
              <w:rPr>
                <w:rFonts w:ascii="Times New Roman" w:eastAsia="Times New Roman" w:hAnsi="Times New Roman" w:cs="Times New Roman"/>
                <w:i/>
                <w:sz w:val="24"/>
                <w:szCs w:val="24"/>
                <w:lang w:eastAsia="ru-RU"/>
              </w:rPr>
              <w:t xml:space="preserve"> Беседа нравственно-этического характера с опорой на дет</w:t>
            </w:r>
            <w:r w:rsidR="005575EF" w:rsidRPr="00CD03B3">
              <w:rPr>
                <w:rFonts w:ascii="Times New Roman" w:eastAsia="Times New Roman" w:hAnsi="Times New Roman" w:cs="Times New Roman"/>
                <w:i/>
                <w:sz w:val="24"/>
                <w:szCs w:val="24"/>
                <w:lang w:eastAsia="ru-RU"/>
              </w:rPr>
              <w:t>ский опыт. Чтение стихотворений</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«Воробей», «Слон» учителем и учащимися. </w:t>
            </w:r>
            <w:r w:rsidR="005575EF"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задравши, черёд, притиснешь, вьюшка, пичужка. </w:t>
            </w:r>
            <w:r w:rsidRPr="00CD03B3">
              <w:rPr>
                <w:rFonts w:ascii="Times New Roman" w:eastAsia="Times New Roman" w:hAnsi="Times New Roman" w:cs="Times New Roman"/>
                <w:i/>
                <w:sz w:val="24"/>
                <w:szCs w:val="24"/>
                <w:lang w:eastAsia="ru-RU"/>
              </w:rPr>
              <w:t>Беседа по содержанию прочитанного. Выразительное чтение, чтение по ролям.</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rPr>
          <w:trHeight w:val="453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«Детские забавы»</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А. А. Блок «Ветхая избушка», «Сны»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об авторе. Актуализация знаний о зимних признаках. Чтение стихотворений </w:t>
            </w:r>
            <w:r w:rsidRPr="00CD03B3">
              <w:rPr>
                <w:rFonts w:ascii="Times New Roman" w:eastAsia="Times New Roman" w:hAnsi="Times New Roman" w:cs="Times New Roman"/>
                <w:sz w:val="24"/>
                <w:szCs w:val="24"/>
                <w:lang w:eastAsia="ru-RU"/>
              </w:rPr>
              <w:t xml:space="preserve">«Ветхая избушка», «Сны» учителем.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ветхая, шалун, резвая, лампадка, внемлю, забавы. </w:t>
            </w:r>
            <w:r w:rsidRPr="00CD03B3">
              <w:rPr>
                <w:rFonts w:ascii="Times New Roman" w:eastAsia="Times New Roman" w:hAnsi="Times New Roman" w:cs="Times New Roman"/>
                <w:i/>
                <w:sz w:val="24"/>
                <w:szCs w:val="24"/>
                <w:lang w:eastAsia="ru-RU"/>
              </w:rPr>
              <w:t>Беседа по содержанию. Работа с иллюстрацией учебника.</w:t>
            </w:r>
            <w:r w:rsidRPr="00CD03B3">
              <w:rPr>
                <w:rFonts w:ascii="Times New Roman" w:eastAsia="Calibri" w:hAnsi="Times New Roman" w:cs="Times New Roman"/>
                <w:i/>
                <w:sz w:val="24"/>
                <w:szCs w:val="24"/>
              </w:rPr>
              <w:t xml:space="preserve"> Устное словесное рисование </w:t>
            </w:r>
            <w:r w:rsidRPr="00CD03B3">
              <w:rPr>
                <w:rFonts w:ascii="Times New Roman" w:eastAsia="Calibri" w:hAnsi="Times New Roman" w:cs="Times New Roman"/>
                <w:sz w:val="24"/>
                <w:szCs w:val="24"/>
              </w:rPr>
              <w:t>зимних картин, описанных поэтом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Нахождение в тексте выразительных средств.</w:t>
            </w:r>
            <w:r w:rsidRPr="00CD03B3">
              <w:rPr>
                <w:rFonts w:ascii="Times New Roman" w:eastAsia="Times New Roman" w:hAnsi="Times New Roman" w:cs="Times New Roman"/>
                <w:sz w:val="24"/>
                <w:szCs w:val="24"/>
                <w:lang w:eastAsia="ru-RU"/>
              </w:rPr>
              <w:t xml:space="preserve">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Чтение наизусть отрывка стихотворения Ветхая избушка». </w:t>
            </w:r>
            <w:r w:rsidRPr="00CD03B3">
              <w:rPr>
                <w:rFonts w:ascii="Times New Roman" w:eastAsia="Calibri" w:hAnsi="Times New Roman" w:cs="Times New Roman"/>
                <w:i/>
                <w:sz w:val="24"/>
                <w:szCs w:val="24"/>
              </w:rPr>
              <w:t xml:space="preserve">Декларирование стихотворных форм.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3»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w:t>
            </w:r>
          </w:p>
        </w:tc>
      </w:tr>
      <w:tr w:rsidR="00CD03B3" w:rsidRPr="00CD03B3" w:rsidTr="00BE20DE">
        <w:trPr>
          <w:trHeight w:val="3582"/>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13</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Люби живое</w:t>
            </w:r>
            <w:r w:rsidRPr="00CD03B3">
              <w:rPr>
                <w:rFonts w:ascii="Times New Roman" w:eastAsia="Calibri" w:hAnsi="Times New Roman" w:cs="Times New Roman"/>
                <w:sz w:val="24"/>
                <w:szCs w:val="24"/>
              </w:rPr>
              <w:t xml:space="preserve"> (16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Любовь к природе в произведении М. Пришвина «Моя Родина»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писателе </w:t>
            </w:r>
            <w:r w:rsidRPr="00CD03B3">
              <w:rPr>
                <w:rFonts w:ascii="Times New Roman" w:eastAsia="Times New Roman" w:hAnsi="Times New Roman" w:cs="Times New Roman"/>
                <w:sz w:val="24"/>
                <w:szCs w:val="24"/>
                <w:lang w:eastAsia="ru-RU"/>
              </w:rPr>
              <w:t xml:space="preserve">М. Пришвине </w:t>
            </w:r>
            <w:r w:rsidRPr="00CD03B3">
              <w:rPr>
                <w:rFonts w:ascii="Times New Roman" w:eastAsia="Times New Roman" w:hAnsi="Times New Roman" w:cs="Times New Roman"/>
                <w:i/>
                <w:sz w:val="24"/>
                <w:szCs w:val="24"/>
                <w:lang w:eastAsia="ru-RU"/>
              </w:rPr>
              <w:t xml:space="preserve">и его творчестве </w:t>
            </w:r>
            <w:r w:rsidRPr="00CD03B3">
              <w:rPr>
                <w:rFonts w:ascii="Times New Roman" w:eastAsia="Times New Roman" w:hAnsi="Times New Roman" w:cs="Times New Roman"/>
                <w:sz w:val="24"/>
                <w:szCs w:val="24"/>
                <w:lang w:eastAsia="ru-RU"/>
              </w:rPr>
              <w:t xml:space="preserve">(слайд-презентация). Актуализация детских знаний и опыта: беседа о Родине. </w:t>
            </w:r>
            <w:r w:rsidRPr="00CD03B3">
              <w:rPr>
                <w:rFonts w:ascii="Times New Roman" w:eastAsia="Times New Roman" w:hAnsi="Times New Roman" w:cs="Times New Roman"/>
                <w:i/>
                <w:sz w:val="24"/>
                <w:szCs w:val="24"/>
                <w:lang w:eastAsia="ru-RU"/>
              </w:rPr>
              <w:t xml:space="preserve">Чтение текста </w:t>
            </w:r>
            <w:r w:rsidRPr="00CD03B3">
              <w:rPr>
                <w:rFonts w:ascii="Times New Roman" w:eastAsia="Calibri" w:hAnsi="Times New Roman" w:cs="Times New Roman"/>
                <w:sz w:val="24"/>
                <w:szCs w:val="24"/>
              </w:rPr>
              <w:t xml:space="preserve">«Моя Родина» </w:t>
            </w:r>
            <w:r w:rsidRPr="00CD03B3">
              <w:rPr>
                <w:rFonts w:ascii="Times New Roman" w:eastAsia="Times New Roman" w:hAnsi="Times New Roman" w:cs="Times New Roman"/>
                <w:sz w:val="24"/>
                <w:szCs w:val="24"/>
                <w:lang w:eastAsia="ru-RU"/>
              </w:rPr>
              <w:t>учителем.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кладовая. </w:t>
            </w:r>
            <w:r w:rsidRPr="00CD03B3">
              <w:rPr>
                <w:rFonts w:ascii="Times New Roman" w:eastAsia="Times New Roman" w:hAnsi="Times New Roman" w:cs="Times New Roman"/>
                <w:i/>
                <w:sz w:val="24"/>
                <w:szCs w:val="24"/>
                <w:lang w:eastAsia="ru-RU"/>
              </w:rPr>
              <w:t xml:space="preserve">Беседа по содержанию. Работа с заданиями учебника </w:t>
            </w:r>
            <w:r w:rsidRPr="00CD03B3">
              <w:rPr>
                <w:rFonts w:ascii="Times New Roman" w:eastAsia="Times New Roman" w:hAnsi="Times New Roman" w:cs="Times New Roman"/>
                <w:sz w:val="24"/>
                <w:szCs w:val="24"/>
                <w:lang w:eastAsia="ru-RU"/>
              </w:rPr>
              <w:t xml:space="preserve">(по выбору учителя). </w:t>
            </w:r>
            <w:r w:rsidRPr="00CD03B3">
              <w:rPr>
                <w:rFonts w:ascii="Times New Roman" w:eastAsia="Times New Roman" w:hAnsi="Times New Roman" w:cs="Times New Roman"/>
                <w:i/>
                <w:sz w:val="24"/>
                <w:szCs w:val="24"/>
                <w:lang w:eastAsia="ru-RU"/>
              </w:rPr>
              <w:t>Самостоятельное чтение текста</w:t>
            </w:r>
            <w:r w:rsidRPr="00CD03B3">
              <w:rPr>
                <w:rFonts w:ascii="Times New Roman" w:eastAsia="Times New Roman" w:hAnsi="Times New Roman" w:cs="Times New Roman"/>
                <w:sz w:val="24"/>
                <w:szCs w:val="24"/>
                <w:lang w:eastAsia="ru-RU"/>
              </w:rPr>
              <w:t xml:space="preserve"> учащимися. </w:t>
            </w:r>
            <w:r w:rsidRPr="00CD03B3">
              <w:rPr>
                <w:rFonts w:ascii="Times New Roman" w:eastAsia="Times New Roman" w:hAnsi="Times New Roman" w:cs="Times New Roman"/>
                <w:i/>
                <w:sz w:val="24"/>
                <w:szCs w:val="24"/>
                <w:lang w:eastAsia="ru-RU"/>
              </w:rPr>
              <w:t>Работа с однокоренными словами</w:t>
            </w:r>
            <w:r w:rsidRPr="00CD03B3">
              <w:rPr>
                <w:rFonts w:ascii="Times New Roman" w:eastAsia="Times New Roman" w:hAnsi="Times New Roman" w:cs="Times New Roman"/>
                <w:sz w:val="24"/>
                <w:szCs w:val="24"/>
                <w:lang w:eastAsia="ru-RU"/>
              </w:rPr>
              <w:t xml:space="preserve"> (родина, рождение, родители, родство, родимый, родной).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524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Жизнь леса в произведениях И. С. Соколова-Микитова «Листопадничек»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сказках и рассказах </w:t>
            </w:r>
            <w:r w:rsidRPr="00CD03B3">
              <w:rPr>
                <w:rFonts w:ascii="Times New Roman" w:eastAsia="Times New Roman" w:hAnsi="Times New Roman" w:cs="Times New Roman"/>
                <w:sz w:val="24"/>
                <w:szCs w:val="24"/>
                <w:lang w:eastAsia="ru-RU"/>
              </w:rPr>
              <w:t>(отличительные признаки).</w:t>
            </w:r>
            <w:r w:rsidR="005575EF" w:rsidRPr="00CD03B3">
              <w:rPr>
                <w:rFonts w:ascii="Times New Roman" w:eastAsia="Times New Roman" w:hAnsi="Times New Roman" w:cs="Times New Roman"/>
                <w:i/>
                <w:sz w:val="24"/>
                <w:szCs w:val="24"/>
                <w:lang w:eastAsia="ru-RU"/>
              </w:rPr>
              <w:t xml:space="preserve"> Чтение текста </w:t>
            </w:r>
            <w:r w:rsidRPr="00CD03B3">
              <w:rPr>
                <w:rFonts w:ascii="Times New Roman" w:eastAsia="Calibri" w:hAnsi="Times New Roman" w:cs="Times New Roman"/>
                <w:sz w:val="24"/>
                <w:szCs w:val="24"/>
              </w:rPr>
              <w:t xml:space="preserve">«Листопадничек» учителем и учащимися по частям.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Словарная работа: </w:t>
            </w:r>
            <w:r w:rsidR="005575EF" w:rsidRPr="00CD03B3">
              <w:rPr>
                <w:rFonts w:ascii="Times New Roman" w:eastAsia="Times New Roman" w:hAnsi="Times New Roman" w:cs="Times New Roman"/>
                <w:sz w:val="24"/>
                <w:szCs w:val="24"/>
                <w:lang w:eastAsia="ru-RU"/>
              </w:rPr>
              <w:t xml:space="preserve">долговязый, плотина запрудили, </w:t>
            </w:r>
            <w:r w:rsidRPr="00CD03B3">
              <w:rPr>
                <w:rFonts w:ascii="Times New Roman" w:eastAsia="Times New Roman" w:hAnsi="Times New Roman" w:cs="Times New Roman"/>
                <w:sz w:val="24"/>
                <w:szCs w:val="24"/>
                <w:lang w:eastAsia="ru-RU"/>
              </w:rPr>
              <w:t xml:space="preserve">настлано, хатка, зябнуть, робеть, ходко работают, обглоданные.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текста. Составление наглядной модели: </w:t>
            </w:r>
            <w:r w:rsidRPr="00CD03B3">
              <w:rPr>
                <w:rFonts w:ascii="Times New Roman" w:eastAsia="Times New Roman" w:hAnsi="Times New Roman" w:cs="Times New Roman"/>
                <w:sz w:val="24"/>
                <w:szCs w:val="24"/>
                <w:lang w:eastAsia="ru-RU"/>
              </w:rPr>
              <w:t>болото, зайчонок, журавль, бобер, хатка, бобрята вода, лес, много зайцев. Характеристика героя.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по ролям, выборочное.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Восстановление последовательности событий по наглядной модели. Пересказ от имени главного героя.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«Малька провинилась»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личного опыта детей: </w:t>
            </w:r>
            <w:r w:rsidRPr="00CD03B3">
              <w:rPr>
                <w:rFonts w:ascii="Times New Roman" w:eastAsia="Times New Roman" w:hAnsi="Times New Roman" w:cs="Times New Roman"/>
                <w:sz w:val="24"/>
                <w:szCs w:val="24"/>
                <w:lang w:eastAsia="ru-RU"/>
              </w:rPr>
              <w:t xml:space="preserve">беседа о собаках. </w:t>
            </w: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«Малька провинилась» учащимися по частям</w:t>
            </w:r>
            <w:r w:rsidRPr="00CD03B3">
              <w:rPr>
                <w:rFonts w:ascii="Times New Roman" w:eastAsia="Times New Roman" w:hAnsi="Times New Roman" w:cs="Times New Roman"/>
                <w:i/>
                <w:sz w:val="24"/>
                <w:szCs w:val="24"/>
                <w:lang w:eastAsia="ru-RU"/>
              </w:rPr>
              <w:t xml:space="preserve">. Словарная работа: </w:t>
            </w:r>
            <w:r w:rsidRPr="00CD03B3">
              <w:rPr>
                <w:rFonts w:ascii="Times New Roman" w:eastAsia="Times New Roman" w:hAnsi="Times New Roman" w:cs="Times New Roman"/>
                <w:sz w:val="24"/>
                <w:szCs w:val="24"/>
                <w:lang w:eastAsia="ru-RU"/>
              </w:rPr>
              <w:t xml:space="preserve">шельма, честит, недоумением, шаромыжники, кутенок, напрямик, впустую, деловито. </w:t>
            </w:r>
            <w:r w:rsidRPr="00CD03B3">
              <w:rPr>
                <w:rFonts w:ascii="Times New Roman" w:eastAsia="Times New Roman" w:hAnsi="Times New Roman" w:cs="Times New Roman"/>
                <w:i/>
                <w:sz w:val="24"/>
                <w:szCs w:val="24"/>
                <w:lang w:eastAsia="ru-RU"/>
              </w:rPr>
              <w:t>Уточнение фактического содержания рассказа. Выстраивание последовательности событий. Описание Мальки</w:t>
            </w:r>
            <w:r w:rsidRPr="00CD03B3">
              <w:rPr>
                <w:rFonts w:ascii="Times New Roman" w:eastAsia="Times New Roman" w:hAnsi="Times New Roman" w:cs="Times New Roman"/>
                <w:sz w:val="24"/>
                <w:szCs w:val="24"/>
                <w:lang w:eastAsia="ru-RU"/>
              </w:rPr>
              <w:t xml:space="preserve">. Краткий пересказ.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«Собачья верность»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И. Белов «Еще про Мальку»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содержания прочитанного на предыдущем уроке. Чтение рассказа </w:t>
            </w:r>
            <w:r w:rsidRPr="00CD03B3">
              <w:rPr>
                <w:rFonts w:ascii="Times New Roman" w:eastAsia="Calibri" w:hAnsi="Times New Roman" w:cs="Times New Roman"/>
                <w:sz w:val="24"/>
                <w:szCs w:val="24"/>
              </w:rPr>
              <w:t>«Еще про Мальку» учащимися</w:t>
            </w:r>
            <w:r w:rsidRPr="00CD03B3">
              <w:rPr>
                <w:rFonts w:ascii="Times New Roman" w:eastAsia="Times New Roman" w:hAnsi="Times New Roman" w:cs="Times New Roman"/>
                <w:i/>
                <w:sz w:val="24"/>
                <w:szCs w:val="24"/>
                <w:lang w:eastAsia="ru-RU"/>
              </w:rPr>
              <w:t>. Беседа по содержанию прочитанного текста. Словарная работа:</w:t>
            </w:r>
            <w:r w:rsidRPr="00CD03B3">
              <w:rPr>
                <w:rFonts w:ascii="Times New Roman" w:eastAsia="Times New Roman" w:hAnsi="Times New Roman" w:cs="Times New Roman"/>
                <w:sz w:val="24"/>
                <w:szCs w:val="24"/>
                <w:lang w:eastAsia="ru-RU"/>
              </w:rPr>
              <w:t xml:space="preserve"> плёсо, кулик, обомлел, легка на помине, поперёк, еле жива, причалил.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538"/>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«Лесные опасности»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В. Бианки «Мышонок Пик»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В.В. Бианки. Чтение текста по частям</w:t>
            </w:r>
            <w:r w:rsidRPr="00CD03B3">
              <w:rPr>
                <w:rFonts w:ascii="Times New Roman" w:eastAsia="Times New Roman" w:hAnsi="Times New Roman" w:cs="Times New Roman"/>
                <w:sz w:val="24"/>
                <w:szCs w:val="24"/>
                <w:lang w:eastAsia="ru-RU"/>
              </w:rPr>
              <w:t xml:space="preserve"> (5 частей) учителем и обучающимися. </w:t>
            </w:r>
            <w:r w:rsidRPr="00CD03B3">
              <w:rPr>
                <w:rFonts w:ascii="Times New Roman" w:eastAsia="Times New Roman" w:hAnsi="Times New Roman" w:cs="Times New Roman"/>
                <w:i/>
                <w:sz w:val="24"/>
                <w:szCs w:val="24"/>
                <w:lang w:eastAsia="ru-RU"/>
              </w:rPr>
              <w:t>Определение жанра произведения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по ходу чтения: рубнул, порскнут, врассыпную, злая шутка, копошился, пучеглазый, опрометью, пика, чаща.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Выделение смысловых частей текста. Составление плана. Нахождение в тексте ответов на вопросы учителя (выборочное чтение). Работа с иллюстрациями учебника. </w:t>
            </w:r>
            <w:r w:rsidRPr="00CD03B3">
              <w:rPr>
                <w:rFonts w:ascii="Times New Roman" w:eastAsia="Times New Roman" w:hAnsi="Times New Roman" w:cs="Times New Roman"/>
                <w:i/>
                <w:sz w:val="24"/>
                <w:szCs w:val="24"/>
                <w:lang w:eastAsia="ru-RU"/>
              </w:rPr>
              <w:t xml:space="preserve">Чтение по ролям. </w:t>
            </w:r>
            <w:r w:rsidRPr="00CD03B3">
              <w:rPr>
                <w:rFonts w:ascii="Times New Roman" w:eastAsia="Times New Roman" w:hAnsi="Times New Roman" w:cs="Times New Roman"/>
                <w:sz w:val="24"/>
                <w:szCs w:val="24"/>
                <w:lang w:eastAsia="ru-RU"/>
              </w:rPr>
              <w:t xml:space="preserve">Характеристика мышонка. Пересказ от имени мышонка.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690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 Б. Житков «Про обезьянку» (4ч.)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животным. </w:t>
            </w:r>
            <w:r w:rsidRPr="00CD03B3">
              <w:rPr>
                <w:rFonts w:ascii="Times New Roman" w:eastAsia="Times New Roman" w:hAnsi="Times New Roman" w:cs="Times New Roman"/>
                <w:i/>
                <w:sz w:val="24"/>
                <w:szCs w:val="24"/>
                <w:lang w:eastAsia="ru-RU"/>
              </w:rPr>
              <w:t xml:space="preserve">Актуализация детских знаний и опыта. Рассказ учителя о писателе </w:t>
            </w:r>
            <w:r w:rsidRPr="00CD03B3">
              <w:rPr>
                <w:rFonts w:ascii="Times New Roman" w:eastAsia="Calibri" w:hAnsi="Times New Roman" w:cs="Times New Roman"/>
                <w:sz w:val="24"/>
                <w:szCs w:val="24"/>
              </w:rPr>
              <w:t xml:space="preserve">Б.С. Житкове. </w:t>
            </w:r>
            <w:r w:rsidRPr="00CD03B3">
              <w:rPr>
                <w:rFonts w:ascii="Times New Roman" w:eastAsia="Times New Roman" w:hAnsi="Times New Roman" w:cs="Times New Roman"/>
                <w:i/>
                <w:sz w:val="24"/>
                <w:szCs w:val="24"/>
                <w:lang w:eastAsia="ru-RU"/>
              </w:rPr>
              <w:t xml:space="preserve">Чтение учителем и обучающимися </w:t>
            </w:r>
            <w:r w:rsidRPr="00CD03B3">
              <w:rPr>
                <w:rFonts w:ascii="Times New Roman" w:eastAsia="Times New Roman" w:hAnsi="Times New Roman" w:cs="Times New Roman"/>
                <w:sz w:val="24"/>
                <w:szCs w:val="24"/>
                <w:lang w:eastAsia="ru-RU"/>
              </w:rPr>
              <w:t xml:space="preserve">рассказа </w:t>
            </w:r>
            <w:r w:rsidRPr="00CD03B3">
              <w:rPr>
                <w:rFonts w:ascii="Times New Roman" w:eastAsia="Calibri" w:hAnsi="Times New Roman" w:cs="Times New Roman"/>
                <w:sz w:val="24"/>
                <w:szCs w:val="24"/>
              </w:rPr>
              <w:t>«Про обезьянку»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искры из глаз посыплются, таковский, пол-аршина, шинель, за пазуху, дорвётся, осадил, прилаживала, чесаться меленько, укрутили, оплеуха, дичился, косяк, отдул, чердак, набрюшник, портсигар, ёрзает, стамеска, перелинка, приют, с остервенением, десятина, казённый, контора, мостовая, касторка, сатана.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Беседа по содержанию прочитанного текста. Выделение смысловых частей текста. Определение последовательности событий. Составление плана. Работа над пониманием фразы «Мы в ответе за тех, кого приручили». Характеристика героя. </w:t>
            </w:r>
            <w:r w:rsidRPr="00CD03B3">
              <w:rPr>
                <w:rFonts w:ascii="Times New Roman" w:eastAsia="Calibri" w:hAnsi="Times New Roman" w:cs="Times New Roman"/>
                <w:i/>
                <w:sz w:val="24"/>
                <w:szCs w:val="24"/>
              </w:rPr>
              <w:t xml:space="preserve">Самостоятельная работа: </w:t>
            </w:r>
            <w:r w:rsidRPr="00CD03B3">
              <w:rPr>
                <w:rFonts w:ascii="Times New Roman" w:eastAsia="Calibri" w:hAnsi="Times New Roman" w:cs="Times New Roman"/>
                <w:sz w:val="24"/>
                <w:szCs w:val="24"/>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Рассказы о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Астафьев «Капалуха»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 учителя о писателе и его творчестве. Актуализация знаний о повадках птиц и ответственном отношении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Чтение текста</w:t>
            </w:r>
            <w:r w:rsidRPr="00CD03B3">
              <w:rPr>
                <w:rFonts w:ascii="Times New Roman" w:eastAsia="Times New Roman" w:hAnsi="Times New Roman" w:cs="Times New Roman"/>
                <w:sz w:val="24"/>
                <w:szCs w:val="24"/>
                <w:lang w:eastAsia="ru-RU"/>
              </w:rPr>
              <w:t xml:space="preserve"> по частям учителем и обучающимися.</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альпийские луга, колхоз, скот, тайга, покоробленные, редколапые, просека, валежник, оз</w:t>
            </w:r>
            <w:r w:rsidR="005575EF" w:rsidRPr="00CD03B3">
              <w:rPr>
                <w:rFonts w:ascii="Times New Roman" w:eastAsia="Times New Roman" w:hAnsi="Times New Roman" w:cs="Times New Roman"/>
                <w:sz w:val="24"/>
                <w:szCs w:val="24"/>
                <w:lang w:eastAsia="ru-RU"/>
              </w:rPr>
              <w:t xml:space="preserve">ираться, коряга, космы, рябые, </w:t>
            </w:r>
            <w:r w:rsidRPr="00CD03B3">
              <w:rPr>
                <w:rFonts w:ascii="Times New Roman" w:eastAsia="Times New Roman" w:hAnsi="Times New Roman" w:cs="Times New Roman"/>
                <w:sz w:val="24"/>
                <w:szCs w:val="24"/>
                <w:lang w:eastAsia="ru-RU"/>
              </w:rPr>
              <w:t xml:space="preserve">закостенели, пупыристая, дрема. </w:t>
            </w:r>
            <w:r w:rsidRPr="00CD03B3">
              <w:rPr>
                <w:rFonts w:ascii="Times New Roman" w:eastAsia="Times New Roman" w:hAnsi="Times New Roman" w:cs="Times New Roman"/>
                <w:i/>
                <w:sz w:val="24"/>
                <w:szCs w:val="24"/>
                <w:lang w:eastAsia="ru-RU"/>
              </w:rPr>
              <w:t>Беседа по содержанию. Определение основного замысла произведения.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Выборочное чтение с описанием поведения птицы. Характеристика поведения детей. </w:t>
            </w:r>
            <w:r w:rsidRPr="00CD03B3">
              <w:rPr>
                <w:rFonts w:ascii="Times New Roman" w:eastAsia="Calibri" w:hAnsi="Times New Roman" w:cs="Times New Roman"/>
                <w:sz w:val="24"/>
                <w:szCs w:val="24"/>
              </w:rPr>
              <w:t xml:space="preserve">Нахождение в тексте ответов на вопросы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«Живое дороже неживого»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Драгунский «Он живой и светится»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В. Драгунского (опора на ранее прочитанные рассказы)</w:t>
            </w:r>
            <w:r w:rsidRPr="00CD03B3">
              <w:rPr>
                <w:rFonts w:ascii="Times New Roman" w:eastAsia="Times New Roman" w:hAnsi="Times New Roman" w:cs="Times New Roman"/>
                <w:sz w:val="24"/>
                <w:szCs w:val="24"/>
                <w:lang w:eastAsia="ru-RU"/>
              </w:rPr>
              <w:t>.</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Чтение </w:t>
            </w:r>
            <w:r w:rsidRPr="00CD03B3">
              <w:rPr>
                <w:rFonts w:ascii="Times New Roman" w:eastAsia="Times New Roman" w:hAnsi="Times New Roman" w:cs="Times New Roman"/>
                <w:i/>
                <w:sz w:val="24"/>
                <w:szCs w:val="24"/>
                <w:lang w:eastAsia="ru-RU"/>
              </w:rPr>
              <w:t>рассказа</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sz w:val="24"/>
                <w:szCs w:val="24"/>
              </w:rPr>
              <w:t xml:space="preserve">«Он живой и светится» </w:t>
            </w:r>
            <w:r w:rsidRPr="00CD03B3">
              <w:rPr>
                <w:rFonts w:ascii="Times New Roman" w:eastAsia="Times New Roman" w:hAnsi="Times New Roman" w:cs="Times New Roman"/>
                <w:sz w:val="24"/>
                <w:szCs w:val="24"/>
                <w:lang w:eastAsia="ru-RU"/>
              </w:rPr>
              <w:t>учащимися</w:t>
            </w:r>
            <w:r w:rsidRPr="00CD03B3">
              <w:rPr>
                <w:rFonts w:ascii="Times New Roman" w:eastAsia="Calibri" w:hAnsi="Times New Roman" w:cs="Times New Roman"/>
                <w:sz w:val="24"/>
                <w:szCs w:val="24"/>
              </w:rPr>
              <w:t xml:space="preserve"> по частям.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брынза, радио, Гватемала, Барбадос. </w:t>
            </w:r>
            <w:r w:rsidRPr="00CD03B3">
              <w:rPr>
                <w:rFonts w:ascii="Times New Roman" w:eastAsia="Times New Roman" w:hAnsi="Times New Roman" w:cs="Times New Roman"/>
                <w:i/>
                <w:sz w:val="24"/>
                <w:szCs w:val="24"/>
                <w:lang w:eastAsia="ru-RU"/>
              </w:rPr>
              <w:t>Беседа по содержанию прочитанного с опорой на детский опыт.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Чтение по ролям. Выделение смысловых частей текста. Выборочный пересказ. Характеристика героя. </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«Люби живое»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«Экологический светофор»: повторение правил ответственного отношения к природе</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инсценирование различных ситуаций с оценкой поведения героев).</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(подготовка к ВПР) по всему пройденному материалу. Задания по выбору учителя.</w:t>
            </w:r>
          </w:p>
        </w:tc>
      </w:tr>
      <w:tr w:rsidR="00CD03B3" w:rsidRPr="00CD03B3" w:rsidTr="00BE20DE">
        <w:trPr>
          <w:trHeight w:val="286"/>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14</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highlight w:val="yellow"/>
                <w:lang w:eastAsia="ru-RU"/>
              </w:rPr>
            </w:pPr>
            <w:r w:rsidRPr="00CD03B3">
              <w:rPr>
                <w:rFonts w:ascii="Times New Roman" w:eastAsia="Calibri" w:hAnsi="Times New Roman" w:cs="Times New Roman"/>
                <w:b/>
                <w:sz w:val="24"/>
                <w:szCs w:val="24"/>
              </w:rPr>
              <w:t>Поэтическая тетрадь</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4</w:t>
            </w:r>
            <w:r w:rsidRPr="00CD03B3">
              <w:rPr>
                <w:rFonts w:ascii="Times New Roman" w:eastAsia="Calibri" w:hAnsi="Times New Roman" w:cs="Times New Roman"/>
                <w:sz w:val="24"/>
                <w:szCs w:val="24"/>
              </w:rPr>
              <w:t xml:space="preserve"> (5ч.)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любви к маме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А. Л. Барто «Разлука»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highlight w:val="yellow"/>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А.Л. Барто. </w:t>
            </w:r>
            <w:r w:rsidRPr="00CD03B3">
              <w:rPr>
                <w:rFonts w:ascii="Times New Roman" w:eastAsia="Times New Roman" w:hAnsi="Times New Roman" w:cs="Times New Roman"/>
                <w:i/>
                <w:sz w:val="24"/>
                <w:szCs w:val="24"/>
                <w:lang w:eastAsia="ru-RU"/>
              </w:rPr>
              <w:t xml:space="preserve">Выставка книг. Чтение стихотворения </w:t>
            </w:r>
            <w:r w:rsidRPr="00CD03B3">
              <w:rPr>
                <w:rFonts w:ascii="Times New Roman" w:eastAsia="Calibri" w:hAnsi="Times New Roman" w:cs="Times New Roman"/>
                <w:sz w:val="24"/>
                <w:szCs w:val="24"/>
              </w:rPr>
              <w:t xml:space="preserve">«Разлука» </w:t>
            </w:r>
            <w:r w:rsidRPr="00CD03B3">
              <w:rPr>
                <w:rFonts w:ascii="Times New Roman" w:eastAsia="Times New Roman" w:hAnsi="Times New Roman" w:cs="Times New Roman"/>
                <w:i/>
                <w:sz w:val="24"/>
                <w:szCs w:val="24"/>
                <w:lang w:eastAsia="ru-RU"/>
              </w:rPr>
              <w:t>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командировка, гаммы, витает. </w:t>
            </w:r>
            <w:r w:rsidRPr="00CD03B3">
              <w:rPr>
                <w:rFonts w:ascii="Times New Roman" w:eastAsia="Times New Roman" w:hAnsi="Times New Roman" w:cs="Times New Roman"/>
                <w:i/>
                <w:sz w:val="24"/>
                <w:szCs w:val="24"/>
                <w:lang w:eastAsia="ru-RU"/>
              </w:rPr>
              <w:t xml:space="preserve">Беседа по содержанию. Работа с иллюстрациями учебника. Самостоятельное чтение </w:t>
            </w:r>
            <w:r w:rsidRPr="00CD03B3">
              <w:rPr>
                <w:rFonts w:ascii="Times New Roman" w:eastAsia="Times New Roman" w:hAnsi="Times New Roman" w:cs="Times New Roman"/>
                <w:sz w:val="24"/>
                <w:szCs w:val="24"/>
                <w:lang w:eastAsia="ru-RU"/>
              </w:rPr>
              <w:t xml:space="preserve">(про себя, по цепочке, выразительно). </w:t>
            </w: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Подведение итогов. Коллективная творческая работа </w:t>
            </w:r>
            <w:r w:rsidRPr="00CD03B3">
              <w:rPr>
                <w:rFonts w:ascii="Times New Roman" w:eastAsia="Times New Roman" w:hAnsi="Times New Roman" w:cs="Times New Roman"/>
                <w:sz w:val="24"/>
                <w:szCs w:val="24"/>
                <w:lang w:eastAsia="ru-RU"/>
              </w:rPr>
              <w:t xml:space="preserve">«Ласковые слова для мамы» (панно в виде солнышка). </w:t>
            </w:r>
            <w:r w:rsidRPr="00CD03B3">
              <w:rPr>
                <w:rFonts w:ascii="Times New Roman" w:eastAsia="Times New Roman" w:hAnsi="Times New Roman" w:cs="Times New Roman"/>
                <w:i/>
                <w:sz w:val="24"/>
                <w:szCs w:val="24"/>
                <w:lang w:eastAsia="ru-RU"/>
              </w:rPr>
              <w:t xml:space="preserve">Домашнее задание: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«Умеем ли мы ценить произведения культуры» (А.Л. Барто</w:t>
            </w:r>
            <w:r w:rsidRPr="00CD03B3">
              <w:rPr>
                <w:rFonts w:ascii="Times New Roman" w:eastAsia="Calibri" w:hAnsi="Times New Roman" w:cs="Times New Roman"/>
                <w:sz w:val="24"/>
                <w:szCs w:val="24"/>
              </w:rPr>
              <w:tab/>
              <w:t xml:space="preserve"> «В театре»)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«Разлука»</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беседа о театре и правилах поведения в нем.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«В театре» </w:t>
            </w:r>
            <w:r w:rsidRPr="00CD03B3">
              <w:rPr>
                <w:rFonts w:ascii="Times New Roman" w:eastAsia="Times New Roman" w:hAnsi="Times New Roman" w:cs="Times New Roman"/>
                <w:i/>
                <w:sz w:val="24"/>
                <w:szCs w:val="24"/>
                <w:lang w:eastAsia="ru-RU"/>
              </w:rPr>
              <w:t xml:space="preserve">учителем и учащимися. Беседа по содержанию </w:t>
            </w:r>
            <w:r w:rsidRPr="00CD03B3">
              <w:rPr>
                <w:rFonts w:ascii="Times New Roman" w:eastAsia="Times New Roman" w:hAnsi="Times New Roman" w:cs="Times New Roman"/>
                <w:sz w:val="24"/>
                <w:szCs w:val="24"/>
                <w:lang w:eastAsia="ru-RU"/>
              </w:rPr>
              <w:t xml:space="preserve">(определение настроения стихотворения, выделение смысловых событий текста). </w:t>
            </w:r>
            <w:r w:rsidRPr="00CD03B3">
              <w:rPr>
                <w:rFonts w:ascii="Times New Roman" w:eastAsia="Calibri" w:hAnsi="Times New Roman" w:cs="Times New Roman"/>
                <w:sz w:val="24"/>
                <w:szCs w:val="24"/>
              </w:rPr>
              <w:t>Нахождение и чтение слов, которые читаются громко, тихо.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Декларирование стихотворных форм</w:t>
            </w:r>
            <w:r w:rsidRPr="00CD03B3">
              <w:rPr>
                <w:rFonts w:ascii="Times New Roman" w:eastAsia="Times New Roman" w:hAnsi="Times New Roman" w:cs="Times New Roman"/>
                <w:i/>
                <w:sz w:val="24"/>
                <w:szCs w:val="24"/>
                <w:lang w:eastAsia="ru-RU"/>
              </w:rPr>
              <w:t xml:space="preserve">. Работа с учебником </w:t>
            </w:r>
            <w:r w:rsidRPr="00CD03B3">
              <w:rPr>
                <w:rFonts w:ascii="Times New Roman" w:eastAsia="Times New Roman" w:hAnsi="Times New Roman" w:cs="Times New Roman"/>
                <w:sz w:val="24"/>
                <w:szCs w:val="24"/>
                <w:lang w:eastAsia="ru-RU"/>
              </w:rPr>
              <w:t>(задания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фантазии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 В. Михалков «Если» (1ч.)</w:t>
            </w:r>
          </w:p>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Проверка домашнего задания: </w:t>
            </w:r>
            <w:r w:rsidRPr="00CD03B3">
              <w:rPr>
                <w:rFonts w:ascii="Times New Roman" w:eastAsia="Times New Roman" w:hAnsi="Times New Roman" w:cs="Times New Roman"/>
                <w:sz w:val="24"/>
                <w:szCs w:val="24"/>
                <w:lang w:eastAsia="ru-RU"/>
              </w:rPr>
              <w:t xml:space="preserve">выразительное чтение стихотворения </w:t>
            </w:r>
            <w:r w:rsidRPr="00CD03B3">
              <w:rPr>
                <w:rFonts w:ascii="Times New Roman" w:eastAsia="Calibri" w:hAnsi="Times New Roman" w:cs="Times New Roman"/>
                <w:sz w:val="24"/>
                <w:szCs w:val="24"/>
              </w:rPr>
              <w:t>«В театре»</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творчестве </w:t>
            </w:r>
            <w:r w:rsidRPr="00CD03B3">
              <w:rPr>
                <w:rFonts w:ascii="Times New Roman" w:eastAsia="Calibri" w:hAnsi="Times New Roman" w:cs="Times New Roman"/>
                <w:sz w:val="24"/>
                <w:szCs w:val="24"/>
              </w:rPr>
              <w:t xml:space="preserve">С. В. Михалкова. </w:t>
            </w:r>
            <w:r w:rsidRPr="00CD03B3">
              <w:rPr>
                <w:rFonts w:ascii="Times New Roman" w:eastAsia="Times New Roman" w:hAnsi="Times New Roman" w:cs="Times New Roman"/>
                <w:i/>
                <w:sz w:val="24"/>
                <w:szCs w:val="24"/>
                <w:lang w:eastAsia="ru-RU"/>
              </w:rPr>
              <w:t xml:space="preserve">Чтение стихотворения </w:t>
            </w:r>
            <w:r w:rsidRPr="00CD03B3">
              <w:rPr>
                <w:rFonts w:ascii="Times New Roman" w:eastAsia="Calibri" w:hAnsi="Times New Roman" w:cs="Times New Roman"/>
                <w:sz w:val="24"/>
                <w:szCs w:val="24"/>
              </w:rPr>
              <w:t xml:space="preserve">«Если» </w:t>
            </w:r>
            <w:r w:rsidRPr="00CD03B3">
              <w:rPr>
                <w:rFonts w:ascii="Times New Roman" w:eastAsia="Times New Roman" w:hAnsi="Times New Roman" w:cs="Times New Roman"/>
                <w:i/>
                <w:sz w:val="24"/>
                <w:szCs w:val="24"/>
                <w:lang w:eastAsia="ru-RU"/>
              </w:rPr>
              <w:t xml:space="preserve">учителем. Беседа по содержанию </w:t>
            </w:r>
            <w:r w:rsidRPr="00CD03B3">
              <w:rPr>
                <w:rFonts w:ascii="Times New Roman" w:eastAsia="Times New Roman" w:hAnsi="Times New Roman" w:cs="Times New Roman"/>
                <w:sz w:val="24"/>
                <w:szCs w:val="24"/>
                <w:lang w:eastAsia="ru-RU"/>
              </w:rPr>
              <w:t xml:space="preserve">(актуализация детского опыта: как можно интересно провести время). </w:t>
            </w:r>
            <w:r w:rsidRPr="00CD03B3">
              <w:rPr>
                <w:rFonts w:ascii="Times New Roman" w:eastAsia="Times New Roman" w:hAnsi="Times New Roman" w:cs="Times New Roman"/>
                <w:i/>
                <w:sz w:val="24"/>
                <w:szCs w:val="24"/>
                <w:lang w:eastAsia="ru-RU"/>
              </w:rPr>
              <w:t>Игра «Радио»:</w:t>
            </w:r>
            <w:r w:rsidRPr="00CD03B3">
              <w:rPr>
                <w:rFonts w:ascii="Times New Roman" w:eastAsia="Times New Roman" w:hAnsi="Times New Roman" w:cs="Times New Roman"/>
                <w:sz w:val="24"/>
                <w:szCs w:val="24"/>
                <w:lang w:eastAsia="ru-RU"/>
              </w:rPr>
              <w:t xml:space="preserve"> по сигналу учителя дети читают про себя или шепотом. </w:t>
            </w:r>
            <w:r w:rsidRPr="00CD03B3">
              <w:rPr>
                <w:rFonts w:ascii="Times New Roman" w:eastAsia="Times New Roman" w:hAnsi="Times New Roman" w:cs="Times New Roman"/>
                <w:i/>
                <w:sz w:val="24"/>
                <w:szCs w:val="24"/>
                <w:lang w:eastAsia="ru-RU"/>
              </w:rPr>
              <w:t xml:space="preserve">Выразительное чтение.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830"/>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tabs>
                <w:tab w:val="left" w:pos="210"/>
                <w:tab w:val="center" w:pos="1192"/>
              </w:tabs>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 любви к природе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Е.А. </w:t>
            </w:r>
            <w:r w:rsidRPr="00CD03B3">
              <w:rPr>
                <w:rFonts w:ascii="Times New Roman" w:eastAsia="Calibri" w:hAnsi="Times New Roman" w:cs="Times New Roman"/>
                <w:sz w:val="24"/>
                <w:szCs w:val="24"/>
              </w:rPr>
              <w:t>Благинина «Кукушка»,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«Котенок»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нравственно-этического характера </w:t>
            </w:r>
            <w:r w:rsidRPr="00CD03B3">
              <w:rPr>
                <w:rFonts w:ascii="Times New Roman" w:eastAsia="Times New Roman" w:hAnsi="Times New Roman" w:cs="Times New Roman"/>
                <w:sz w:val="24"/>
                <w:szCs w:val="24"/>
                <w:lang w:eastAsia="ru-RU"/>
              </w:rPr>
              <w:t xml:space="preserve">об ответственном отношении к природе, животным, птицам. </w:t>
            </w:r>
            <w:r w:rsidRPr="00CD03B3">
              <w:rPr>
                <w:rFonts w:ascii="Times New Roman" w:eastAsia="Times New Roman" w:hAnsi="Times New Roman" w:cs="Times New Roman"/>
                <w:i/>
                <w:sz w:val="24"/>
                <w:szCs w:val="24"/>
                <w:lang w:eastAsia="ru-RU"/>
              </w:rPr>
              <w:t>Рассказ учителя</w:t>
            </w:r>
            <w:r w:rsidRPr="00CD03B3">
              <w:rPr>
                <w:rFonts w:ascii="Times New Roman" w:eastAsia="Times New Roman" w:hAnsi="Times New Roman" w:cs="Times New Roman"/>
                <w:sz w:val="24"/>
                <w:szCs w:val="24"/>
                <w:lang w:eastAsia="ru-RU"/>
              </w:rPr>
              <w:t xml:space="preserve"> о творчестве Е.А. Благининой. </w:t>
            </w:r>
            <w:r w:rsidRPr="00CD03B3">
              <w:rPr>
                <w:rFonts w:ascii="Times New Roman" w:eastAsia="Times New Roman" w:hAnsi="Times New Roman" w:cs="Times New Roman"/>
                <w:i/>
                <w:sz w:val="24"/>
                <w:szCs w:val="24"/>
                <w:lang w:eastAsia="ru-RU"/>
              </w:rPr>
              <w:t xml:space="preserve">Чтение стихотворения «Кукушка», «Котенок» учителем и учащимися. Беседа по содержанию. Описание настроения героя в стихотворении «Кукушка». Описание котенка. Работа с учебником </w:t>
            </w:r>
            <w:r w:rsidRPr="00CD03B3">
              <w:rPr>
                <w:rFonts w:ascii="Times New Roman" w:eastAsia="Times New Roman" w:hAnsi="Times New Roman" w:cs="Times New Roman"/>
                <w:sz w:val="24"/>
                <w:szCs w:val="24"/>
                <w:lang w:eastAsia="ru-RU"/>
              </w:rPr>
              <w:t xml:space="preserve">(задания по выбору учителя).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по пройденному материалу.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3 четверти (задания по выбору учителя). </w:t>
            </w:r>
          </w:p>
        </w:tc>
      </w:tr>
      <w:tr w:rsidR="00CD03B3" w:rsidRPr="00CD03B3" w:rsidTr="00BE20DE">
        <w:tc>
          <w:tcPr>
            <w:tcW w:w="5000" w:type="pct"/>
            <w:gridSpan w:val="5"/>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(32 ч.)</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Собирай по ягодке - соберёшь</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в кузовок</w:t>
            </w:r>
            <w:r w:rsidRPr="00CD03B3">
              <w:rPr>
                <w:rFonts w:ascii="Times New Roman" w:eastAsia="Calibri" w:hAnsi="Times New Roman" w:cs="Times New Roman"/>
                <w:sz w:val="24"/>
                <w:szCs w:val="24"/>
              </w:rPr>
              <w:t xml:space="preserve"> (10 ч.)</w:t>
            </w:r>
          </w:p>
        </w:tc>
        <w:tc>
          <w:tcPr>
            <w:tcW w:w="979" w:type="pct"/>
          </w:tcPr>
          <w:p w:rsidR="008C2EE4" w:rsidRPr="00CD03B3" w:rsidRDefault="008C2EE4" w:rsidP="00BE20DE">
            <w:pPr>
              <w:tabs>
                <w:tab w:val="left" w:pos="210"/>
                <w:tab w:val="center" w:pos="1192"/>
              </w:tabs>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«Учимся планировать свою работу»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Шергин «Собирай по ягодке – соберешь кузовок»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детских знаний и опыта </w:t>
            </w:r>
            <w:r w:rsidRPr="00CD03B3">
              <w:rPr>
                <w:rFonts w:ascii="Times New Roman" w:eastAsia="Times New Roman" w:hAnsi="Times New Roman" w:cs="Times New Roman"/>
                <w:sz w:val="24"/>
                <w:szCs w:val="24"/>
                <w:lang w:eastAsia="ru-RU"/>
              </w:rPr>
              <w:t xml:space="preserve">о значении труда в жизни человека. </w:t>
            </w: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рассудительно, паркетчик, порода дерева, академия, вылочил, незалёжливый. </w:t>
            </w:r>
            <w:r w:rsidRPr="00CD03B3">
              <w:rPr>
                <w:rFonts w:ascii="Times New Roman" w:eastAsia="Times New Roman" w:hAnsi="Times New Roman" w:cs="Times New Roman"/>
                <w:i/>
                <w:sz w:val="24"/>
                <w:szCs w:val="24"/>
                <w:lang w:eastAsia="ru-RU"/>
              </w:rPr>
              <w:t xml:space="preserve">Беседа по содержанию. Обсуждение заголовка. Нахождение в рассказе пословиц: </w:t>
            </w:r>
            <w:r w:rsidRPr="00CD03B3">
              <w:rPr>
                <w:rFonts w:ascii="Times New Roman" w:eastAsia="Times New Roman" w:hAnsi="Times New Roman" w:cs="Times New Roman"/>
                <w:sz w:val="24"/>
                <w:szCs w:val="24"/>
                <w:lang w:eastAsia="ru-RU"/>
              </w:rPr>
              <w:t xml:space="preserve">«Работа любит не молодца, а незалёжливого», «Глаза боятся, а руки делают», «Собирай по ягодке – наберёшь кузовок». </w:t>
            </w:r>
            <w:r w:rsidRPr="00CD03B3">
              <w:rPr>
                <w:rFonts w:ascii="Times New Roman" w:eastAsia="Times New Roman" w:hAnsi="Times New Roman" w:cs="Times New Roman"/>
                <w:i/>
                <w:sz w:val="24"/>
                <w:szCs w:val="24"/>
                <w:lang w:eastAsia="ru-RU"/>
              </w:rPr>
              <w:t>Чтение по ролям. Характеристика героев</w:t>
            </w:r>
            <w:r w:rsidRPr="00CD03B3">
              <w:rPr>
                <w:rFonts w:ascii="Times New Roman" w:eastAsia="Times New Roman" w:hAnsi="Times New Roman" w:cs="Times New Roman"/>
                <w:sz w:val="24"/>
                <w:szCs w:val="24"/>
                <w:lang w:eastAsia="ru-RU"/>
              </w:rPr>
              <w:t xml:space="preserve">.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365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Вечный круговорот в жизни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произведении А. Платонова «Цветок на земле»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Чтение рассказа по частям учителем и обучающимися</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 по ходу чтения</w:t>
            </w:r>
            <w:r w:rsidRPr="00CD03B3">
              <w:rPr>
                <w:rFonts w:ascii="Times New Roman" w:eastAsia="Times New Roman" w:hAnsi="Times New Roman" w:cs="Times New Roman"/>
                <w:sz w:val="24"/>
                <w:szCs w:val="24"/>
                <w:lang w:eastAsia="ru-RU"/>
              </w:rPr>
              <w:t xml:space="preserve">: смежить, нынче, изба, уморились, осерчал, прах, труженик, гребешок. </w:t>
            </w:r>
            <w:r w:rsidRPr="00CD03B3">
              <w:rPr>
                <w:rFonts w:ascii="Times New Roman" w:eastAsia="Times New Roman" w:hAnsi="Times New Roman" w:cs="Times New Roman"/>
                <w:i/>
                <w:sz w:val="24"/>
                <w:szCs w:val="24"/>
                <w:lang w:eastAsia="ru-RU"/>
              </w:rPr>
              <w:t>Беседа по содержанию. Выделение смысловых частей.</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 xml:space="preserve">Нахождение слов, словосочетаний, которые можно использовать для характеристики героя. </w:t>
            </w:r>
            <w:r w:rsidRPr="00CD03B3">
              <w:rPr>
                <w:rFonts w:ascii="Times New Roman" w:eastAsia="Calibri" w:hAnsi="Times New Roman" w:cs="Times New Roman"/>
                <w:i/>
                <w:sz w:val="24"/>
                <w:szCs w:val="24"/>
              </w:rPr>
              <w:t>Ч</w:t>
            </w:r>
            <w:r w:rsidRPr="00CD03B3">
              <w:rPr>
                <w:rFonts w:ascii="Times New Roman" w:eastAsia="Times New Roman" w:hAnsi="Times New Roman" w:cs="Times New Roman"/>
                <w:i/>
                <w:sz w:val="24"/>
                <w:szCs w:val="24"/>
                <w:lang w:eastAsia="ru-RU"/>
              </w:rPr>
              <w:t xml:space="preserve">тение по ролям. Выборочный пересказ. Работа с пословицами </w:t>
            </w:r>
            <w:r w:rsidRPr="00CD03B3">
              <w:rPr>
                <w:rFonts w:ascii="Times New Roman" w:eastAsia="Times New Roman" w:hAnsi="Times New Roman" w:cs="Times New Roman"/>
                <w:sz w:val="24"/>
                <w:szCs w:val="24"/>
                <w:lang w:eastAsia="ru-RU"/>
              </w:rPr>
              <w:t>(например,</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дана на добрые дела», «</w:t>
            </w:r>
            <w:r w:rsidRPr="00CD03B3">
              <w:rPr>
                <w:rFonts w:ascii="Times New Roman" w:eastAsia="Calibri" w:hAnsi="Times New Roman" w:cs="Times New Roman"/>
                <w:bCs/>
                <w:sz w:val="24"/>
                <w:szCs w:val="24"/>
                <w:shd w:val="clear" w:color="auto" w:fill="FFFFFF"/>
              </w:rPr>
              <w:t>Жизнь</w:t>
            </w:r>
            <w:r w:rsidRPr="00CD03B3">
              <w:rPr>
                <w:rFonts w:ascii="Times New Roman" w:eastAsia="Calibri" w:hAnsi="Times New Roman" w:cs="Times New Roman"/>
                <w:sz w:val="24"/>
                <w:szCs w:val="24"/>
                <w:shd w:val="clear" w:color="auto" w:fill="FFFFFF"/>
              </w:rPr>
              <w:t> прожить — не поле перейти»).</w:t>
            </w:r>
            <w:r w:rsidRPr="00CD03B3">
              <w:rPr>
                <w:rFonts w:ascii="Times New Roman" w:eastAsia="Times New Roman" w:hAnsi="Times New Roman" w:cs="Times New Roman"/>
                <w:i/>
                <w:sz w:val="24"/>
                <w:szCs w:val="24"/>
                <w:lang w:eastAsia="ru-RU"/>
              </w:rPr>
              <w:t xml:space="preserve"> Самостоятельная работа: </w:t>
            </w:r>
            <w:r w:rsidRPr="00CD03B3">
              <w:rPr>
                <w:rFonts w:ascii="Times New Roman" w:eastAsia="Times New Roman" w:hAnsi="Times New Roman" w:cs="Times New Roman"/>
                <w:sz w:val="24"/>
                <w:szCs w:val="24"/>
                <w:lang w:eastAsia="ru-RU"/>
              </w:rPr>
              <w:t xml:space="preserve">(подготовка к ВПР) – ответы на вопросы, </w:t>
            </w:r>
            <w:r w:rsidRPr="00CD03B3">
              <w:rPr>
                <w:rFonts w:ascii="Times New Roman" w:eastAsia="Calibri" w:hAnsi="Times New Roman" w:cs="Times New Roman"/>
                <w:sz w:val="24"/>
                <w:szCs w:val="24"/>
              </w:rPr>
              <w:t xml:space="preserve">работа на бланках с выбором правильного ответа.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4397"/>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Тема матери-Родины в рассказе А. Платонова «Еще мама»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Calibri" w:hAnsi="Times New Roman" w:cs="Times New Roman"/>
                <w:sz w:val="24"/>
                <w:szCs w:val="24"/>
              </w:rPr>
              <w:t xml:space="preserve">«Еще мама» </w:t>
            </w:r>
            <w:r w:rsidRPr="00CD03B3">
              <w:rPr>
                <w:rFonts w:ascii="Times New Roman" w:eastAsia="Times New Roman" w:hAnsi="Times New Roman" w:cs="Times New Roman"/>
                <w:i/>
                <w:sz w:val="24"/>
                <w:szCs w:val="24"/>
                <w:lang w:eastAsia="ru-RU"/>
              </w:rPr>
              <w:t xml:space="preserve">учителем и учащимися по частям. Словарная работа: </w:t>
            </w:r>
            <w:r w:rsidRPr="00CD03B3">
              <w:rPr>
                <w:rFonts w:ascii="Times New Roman" w:eastAsia="Times New Roman" w:hAnsi="Times New Roman" w:cs="Times New Roman"/>
                <w:sz w:val="24"/>
                <w:szCs w:val="24"/>
                <w:lang w:eastAsia="ru-RU"/>
              </w:rPr>
              <w:t xml:space="preserve">ступай, изгородь, оробел, марля, горевать, спозаранку. </w:t>
            </w:r>
            <w:r w:rsidRPr="00CD03B3">
              <w:rPr>
                <w:rFonts w:ascii="Times New Roman" w:eastAsia="Calibri" w:hAnsi="Times New Roman" w:cs="Times New Roman"/>
                <w:sz w:val="24"/>
                <w:szCs w:val="24"/>
              </w:rPr>
              <w:t>Нахождение слов, которые редко употребляются.</w:t>
            </w:r>
            <w:r w:rsidRPr="00CD03B3">
              <w:rPr>
                <w:rFonts w:ascii="Times New Roman" w:eastAsia="Times New Roman" w:hAnsi="Times New Roman" w:cs="Times New Roman"/>
                <w:i/>
                <w:sz w:val="24"/>
                <w:szCs w:val="24"/>
                <w:lang w:eastAsia="ru-RU"/>
              </w:rPr>
              <w:t xml:space="preserve"> Беседа по содержанию по ходу чтения текста. </w:t>
            </w:r>
            <w:r w:rsidRPr="00CD03B3">
              <w:rPr>
                <w:rFonts w:ascii="Times New Roman" w:eastAsia="Calibri" w:hAnsi="Times New Roman" w:cs="Times New Roman"/>
                <w:i/>
                <w:sz w:val="24"/>
                <w:szCs w:val="24"/>
              </w:rPr>
              <w:t>Выделение смысловых частей</w:t>
            </w:r>
            <w:r w:rsidRPr="00CD03B3">
              <w:rPr>
                <w:rFonts w:ascii="Times New Roman" w:eastAsia="Times New Roman" w:hAnsi="Times New Roman" w:cs="Times New Roman"/>
                <w:i/>
                <w:sz w:val="24"/>
                <w:szCs w:val="24"/>
                <w:lang w:eastAsia="ru-RU"/>
              </w:rPr>
              <w:t xml:space="preserve">. Выборочное чтение. Чтение по ролям. </w:t>
            </w:r>
            <w:r w:rsidR="005575EF" w:rsidRPr="00CD03B3">
              <w:rPr>
                <w:rFonts w:ascii="Times New Roman" w:eastAsia="Calibri" w:hAnsi="Times New Roman" w:cs="Times New Roman"/>
                <w:sz w:val="24"/>
                <w:szCs w:val="24"/>
              </w:rPr>
              <w:t xml:space="preserve">Нахождение в тексте </w:t>
            </w:r>
            <w:r w:rsidRPr="00CD03B3">
              <w:rPr>
                <w:rFonts w:ascii="Times New Roman" w:eastAsia="Calibri" w:hAnsi="Times New Roman" w:cs="Times New Roman"/>
                <w:sz w:val="24"/>
                <w:szCs w:val="24"/>
              </w:rPr>
              <w:t xml:space="preserve">предложений, начало которых записано на доске. </w:t>
            </w:r>
            <w:r w:rsidRPr="00CD03B3">
              <w:rPr>
                <w:rFonts w:ascii="Times New Roman" w:eastAsia="Calibri" w:hAnsi="Times New Roman" w:cs="Times New Roman"/>
                <w:i/>
                <w:sz w:val="24"/>
                <w:szCs w:val="24"/>
              </w:rPr>
              <w:t>Составление вопросов к прочитанному отрывку.</w:t>
            </w:r>
            <w:r w:rsidRPr="00CD03B3">
              <w:rPr>
                <w:rFonts w:ascii="Times New Roman" w:eastAsia="Times New Roman" w:hAnsi="Times New Roman" w:cs="Times New Roman"/>
                <w:i/>
                <w:sz w:val="24"/>
                <w:szCs w:val="24"/>
                <w:lang w:eastAsia="ru-RU"/>
              </w:rPr>
              <w:t xml:space="preserve"> Работа в прах: </w:t>
            </w:r>
            <w:r w:rsidRPr="00CD03B3">
              <w:rPr>
                <w:rFonts w:ascii="Times New Roman" w:eastAsia="Times New Roman" w:hAnsi="Times New Roman" w:cs="Times New Roman"/>
                <w:sz w:val="24"/>
                <w:szCs w:val="24"/>
                <w:lang w:eastAsia="ru-RU"/>
              </w:rPr>
              <w:t>восстановить последовательность событий.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Инсценирование эпизодов.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 помехах в учебе» по рассказу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Н. Носова «Федина задача»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w:t>
            </w:r>
            <w:r w:rsidRPr="00CD03B3">
              <w:rPr>
                <w:rFonts w:ascii="Times New Roman" w:eastAsia="Times New Roman" w:hAnsi="Times New Roman" w:cs="Times New Roman"/>
                <w:sz w:val="24"/>
                <w:szCs w:val="24"/>
                <w:lang w:eastAsia="ru-RU"/>
              </w:rPr>
              <w:t>Н.</w:t>
            </w:r>
            <w:r w:rsidR="005575EF"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Носова («Затейники», «Живая шляпа»).</w:t>
            </w:r>
            <w:r w:rsidR="005575EF" w:rsidRPr="00CD03B3">
              <w:rPr>
                <w:rFonts w:ascii="Times New Roman" w:eastAsia="Times New Roman" w:hAnsi="Times New Roman" w:cs="Times New Roman"/>
                <w:i/>
                <w:sz w:val="24"/>
                <w:szCs w:val="24"/>
                <w:lang w:eastAsia="ru-RU"/>
              </w:rPr>
              <w:t xml:space="preserve"> Чтение</w:t>
            </w:r>
            <w:r w:rsidRPr="00CD03B3">
              <w:rPr>
                <w:rFonts w:ascii="Times New Roman" w:eastAsia="Times New Roman" w:hAnsi="Times New Roman" w:cs="Times New Roman"/>
                <w:i/>
                <w:sz w:val="24"/>
                <w:szCs w:val="24"/>
                <w:lang w:eastAsia="ru-RU"/>
              </w:rPr>
              <w:t xml:space="preserve"> рассказа </w:t>
            </w:r>
            <w:r w:rsidRPr="00CD03B3">
              <w:rPr>
                <w:rFonts w:ascii="Times New Roman" w:eastAsia="Calibri" w:hAnsi="Times New Roman" w:cs="Times New Roman"/>
                <w:sz w:val="24"/>
                <w:szCs w:val="24"/>
              </w:rPr>
              <w:t xml:space="preserve">«Федина задача» </w:t>
            </w:r>
            <w:r w:rsidRPr="00CD03B3">
              <w:rPr>
                <w:rFonts w:ascii="Times New Roman" w:eastAsia="Times New Roman" w:hAnsi="Times New Roman" w:cs="Times New Roman"/>
                <w:i/>
                <w:sz w:val="24"/>
                <w:szCs w:val="24"/>
                <w:lang w:eastAsia="ru-RU"/>
              </w:rPr>
              <w:t xml:space="preserve">учителем и обучающимися. Словарная работа: </w:t>
            </w:r>
            <w:r w:rsidRPr="00CD03B3">
              <w:rPr>
                <w:rFonts w:ascii="Times New Roman" w:eastAsia="Times New Roman" w:hAnsi="Times New Roman" w:cs="Times New Roman"/>
                <w:sz w:val="24"/>
                <w:szCs w:val="24"/>
                <w:lang w:eastAsia="ru-RU"/>
              </w:rPr>
              <w:t xml:space="preserve">задачник, диктор, концерт по заявкам, отрегулировал, блоха, кафтан, титулярный советник, полуденный.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Выделение смысловых частей, составление плана</w:t>
            </w:r>
            <w:r w:rsidRPr="00CD03B3">
              <w:rPr>
                <w:rFonts w:ascii="Times New Roman" w:eastAsia="Times New Roman" w:hAnsi="Times New Roman" w:cs="Times New Roman"/>
                <w:i/>
                <w:sz w:val="24"/>
                <w:szCs w:val="24"/>
                <w:lang w:eastAsia="ru-RU"/>
              </w:rPr>
              <w:t xml:space="preserve">. Восстановление </w:t>
            </w:r>
            <w:r w:rsidRPr="00CD03B3">
              <w:rPr>
                <w:rFonts w:ascii="Times New Roman" w:eastAsia="Times New Roman" w:hAnsi="Times New Roman" w:cs="Times New Roman"/>
                <w:i/>
                <w:sz w:val="24"/>
                <w:szCs w:val="24"/>
                <w:lang w:eastAsia="ru-RU"/>
              </w:rPr>
              <w:lastRenderedPageBreak/>
              <w:t xml:space="preserve">деформированного плана. Выборочное чтение понравившихся эпизодов. Инсценирование эпизодов. Работа с учебником </w:t>
            </w:r>
            <w:r w:rsidRPr="00CD03B3">
              <w:rPr>
                <w:rFonts w:ascii="Times New Roman" w:eastAsia="Times New Roman" w:hAnsi="Times New Roman" w:cs="Times New Roman"/>
                <w:sz w:val="24"/>
                <w:szCs w:val="24"/>
                <w:lang w:eastAsia="ru-RU"/>
              </w:rPr>
              <w:t>(задания по выбору учителя).</w:t>
            </w:r>
            <w:r w:rsidRPr="00CD03B3">
              <w:rPr>
                <w:rFonts w:ascii="Times New Roman" w:eastAsia="Times New Roman" w:hAnsi="Times New Roman" w:cs="Times New Roman"/>
                <w:i/>
                <w:sz w:val="24"/>
                <w:szCs w:val="24"/>
                <w:lang w:eastAsia="ru-RU"/>
              </w:rPr>
              <w:t xml:space="preserve"> Работа с пословицами </w:t>
            </w:r>
            <w:r w:rsidRPr="00CD03B3">
              <w:rPr>
                <w:rFonts w:ascii="Times New Roman" w:eastAsia="Times New Roman" w:hAnsi="Times New Roman" w:cs="Times New Roman"/>
                <w:sz w:val="24"/>
                <w:szCs w:val="24"/>
                <w:lang w:eastAsia="ru-RU"/>
              </w:rPr>
              <w:t>(например, «З</w:t>
            </w:r>
            <w:r w:rsidRPr="00CD03B3">
              <w:rPr>
                <w:rFonts w:ascii="Times New Roman" w:eastAsia="Calibri" w:hAnsi="Times New Roman" w:cs="Times New Roman"/>
                <w:bCs/>
                <w:sz w:val="24"/>
                <w:szCs w:val="24"/>
                <w:shd w:val="clear" w:color="auto" w:fill="FFFFFF"/>
              </w:rPr>
              <w:t>а</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двумя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зайцами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погонишься</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ни</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одного</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не</w:t>
            </w:r>
            <w:r w:rsidRPr="00CD03B3">
              <w:rPr>
                <w:rFonts w:ascii="Times New Roman" w:eastAsia="Calibri" w:hAnsi="Times New Roman" w:cs="Times New Roman"/>
                <w:sz w:val="24"/>
                <w:szCs w:val="24"/>
                <w:shd w:val="clear" w:color="auto" w:fill="FFFFFF"/>
              </w:rPr>
              <w:t> </w:t>
            </w:r>
            <w:r w:rsidRPr="00CD03B3">
              <w:rPr>
                <w:rFonts w:ascii="Times New Roman" w:eastAsia="Calibri" w:hAnsi="Times New Roman" w:cs="Times New Roman"/>
                <w:bCs/>
                <w:sz w:val="24"/>
                <w:szCs w:val="24"/>
                <w:shd w:val="clear" w:color="auto" w:fill="FFFFFF"/>
              </w:rPr>
              <w:t>поймаешь»)</w:t>
            </w:r>
            <w:r w:rsidRPr="00CD03B3">
              <w:rPr>
                <w:rFonts w:ascii="Times New Roman" w:eastAsia="Calibri" w:hAnsi="Times New Roman" w:cs="Times New Roman"/>
                <w:sz w:val="24"/>
                <w:szCs w:val="24"/>
                <w:shd w:val="clear" w:color="auto" w:fill="FFFFFF"/>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«Вещи надо беречь» (на м-ле рассказа Н. Носов «Телефон»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обучающихся </w:t>
            </w:r>
            <w:r w:rsidRPr="00CD03B3">
              <w:rPr>
                <w:rFonts w:ascii="Times New Roman" w:eastAsia="Times New Roman" w:hAnsi="Times New Roman" w:cs="Times New Roman"/>
                <w:sz w:val="24"/>
                <w:szCs w:val="24"/>
                <w:lang w:eastAsia="ru-RU"/>
              </w:rPr>
              <w:t>(речевой этикет).</w:t>
            </w:r>
            <w:r w:rsidRPr="00CD03B3">
              <w:rPr>
                <w:rFonts w:ascii="Times New Roman" w:eastAsia="Times New Roman" w:hAnsi="Times New Roman" w:cs="Times New Roman"/>
                <w:i/>
                <w:sz w:val="24"/>
                <w:szCs w:val="24"/>
                <w:lang w:eastAsia="ru-RU"/>
              </w:rPr>
              <w:t xml:space="preserve"> Работа в парах: </w:t>
            </w:r>
            <w:r w:rsidRPr="00CD03B3">
              <w:rPr>
                <w:rFonts w:ascii="Times New Roman" w:eastAsia="Times New Roman" w:hAnsi="Times New Roman" w:cs="Times New Roman"/>
                <w:sz w:val="24"/>
                <w:szCs w:val="24"/>
                <w:lang w:eastAsia="ru-RU"/>
              </w:rPr>
              <w:t>инсценирование диалогов по телефону.</w:t>
            </w:r>
            <w:r w:rsidR="00434709" w:rsidRPr="00CD03B3">
              <w:rPr>
                <w:rFonts w:ascii="Times New Roman" w:eastAsia="Times New Roman" w:hAnsi="Times New Roman" w:cs="Times New Roman"/>
                <w:sz w:val="24"/>
                <w:szCs w:val="24"/>
                <w:lang w:eastAsia="ru-RU"/>
              </w:rPr>
              <w:t xml:space="preserve"> </w:t>
            </w:r>
            <w:r w:rsidR="005575EF" w:rsidRPr="00CD03B3">
              <w:rPr>
                <w:rFonts w:ascii="Times New Roman" w:eastAsia="Times New Roman" w:hAnsi="Times New Roman" w:cs="Times New Roman"/>
                <w:i/>
                <w:sz w:val="24"/>
                <w:szCs w:val="24"/>
                <w:lang w:eastAsia="ru-RU"/>
              </w:rPr>
              <w:t xml:space="preserve">Чтение </w:t>
            </w:r>
            <w:r w:rsidRPr="00CD03B3">
              <w:rPr>
                <w:rFonts w:ascii="Times New Roman" w:eastAsia="Times New Roman" w:hAnsi="Times New Roman" w:cs="Times New Roman"/>
                <w:i/>
                <w:sz w:val="24"/>
                <w:szCs w:val="24"/>
                <w:lang w:eastAsia="ru-RU"/>
              </w:rPr>
              <w:t xml:space="preserve">рассказа </w:t>
            </w:r>
            <w:r w:rsidRPr="00CD03B3">
              <w:rPr>
                <w:rFonts w:ascii="Times New Roman" w:eastAsia="Calibri" w:hAnsi="Times New Roman" w:cs="Times New Roman"/>
                <w:sz w:val="24"/>
                <w:szCs w:val="24"/>
              </w:rPr>
              <w:t xml:space="preserve">«Телефон» </w:t>
            </w:r>
            <w:r w:rsidRPr="00CD03B3">
              <w:rPr>
                <w:rFonts w:ascii="Times New Roman" w:eastAsia="Times New Roman" w:hAnsi="Times New Roman" w:cs="Times New Roman"/>
                <w:i/>
                <w:sz w:val="24"/>
                <w:szCs w:val="24"/>
                <w:lang w:eastAsia="ru-RU"/>
              </w:rPr>
              <w:t xml:space="preserve">учителем и обучающимися. Беседа по содержанию. Чтение по ролям. Инсценирование </w:t>
            </w:r>
            <w:r w:rsidRPr="00CD03B3">
              <w:rPr>
                <w:rFonts w:ascii="Times New Roman" w:eastAsia="Calibri" w:hAnsi="Times New Roman" w:cs="Times New Roman"/>
                <w:i/>
                <w:sz w:val="24"/>
                <w:szCs w:val="24"/>
              </w:rPr>
              <w:t>прочитанного отрывка</w:t>
            </w:r>
            <w:r w:rsidR="005575EF"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разбираются жесты, мимика, движения, расположение, позы персонажей).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 xml:space="preserve">(подготовка к ВПР) по всему пройденному материалу. </w:t>
            </w:r>
            <w:r w:rsidRPr="00CD03B3">
              <w:rPr>
                <w:rFonts w:ascii="Times New Roman" w:eastAsia="Times New Roman" w:hAnsi="Times New Roman" w:cs="Times New Roman"/>
                <w:i/>
                <w:sz w:val="24"/>
                <w:szCs w:val="24"/>
                <w:lang w:eastAsia="ru-RU"/>
              </w:rPr>
              <w:t xml:space="preserve">Узнавание произведения по отрывку. Задания по выбору учителя. Конкурс </w:t>
            </w:r>
            <w:r w:rsidRPr="00CD03B3">
              <w:rPr>
                <w:rFonts w:ascii="Times New Roman" w:eastAsia="Times New Roman" w:hAnsi="Times New Roman" w:cs="Times New Roman"/>
                <w:sz w:val="24"/>
                <w:szCs w:val="24"/>
                <w:lang w:eastAsia="ru-RU"/>
              </w:rPr>
              <w:t>«Внимательный читатель».</w:t>
            </w:r>
            <w:r w:rsidRPr="00CD03B3">
              <w:rPr>
                <w:rFonts w:ascii="Times New Roman" w:eastAsia="Times New Roman" w:hAnsi="Times New Roman" w:cs="Times New Roman"/>
                <w:i/>
                <w:sz w:val="24"/>
                <w:szCs w:val="24"/>
                <w:lang w:eastAsia="ru-RU"/>
              </w:rPr>
              <w:t xml:space="preserve"> Объяснение пословиц</w:t>
            </w:r>
            <w:r w:rsidRPr="00CD03B3">
              <w:rPr>
                <w:rFonts w:ascii="Times New Roman" w:eastAsia="Times New Roman" w:hAnsi="Times New Roman" w:cs="Times New Roman"/>
                <w:sz w:val="24"/>
                <w:szCs w:val="24"/>
                <w:lang w:eastAsia="ru-RU"/>
              </w:rPr>
              <w:t>.</w:t>
            </w:r>
            <w:r w:rsidRPr="00CD03B3">
              <w:rPr>
                <w:rFonts w:ascii="Times New Roman" w:eastAsia="Times New Roman" w:hAnsi="Times New Roman" w:cs="Times New Roman"/>
                <w:i/>
                <w:sz w:val="24"/>
                <w:szCs w:val="24"/>
                <w:lang w:eastAsia="ru-RU"/>
              </w:rPr>
              <w:t xml:space="preserve"> Подведение итогов.</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16</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Поэтическая тетрадь 5</w:t>
            </w:r>
            <w:r w:rsidRPr="00CD03B3">
              <w:rPr>
                <w:rFonts w:ascii="Times New Roman" w:eastAsia="Times New Roman" w:hAnsi="Times New Roman" w:cs="Times New Roman"/>
                <w:sz w:val="24"/>
                <w:szCs w:val="24"/>
                <w:lang w:eastAsia="ru-RU"/>
              </w:rPr>
              <w:t xml:space="preserve"> (7 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«Эта опасная вода»</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Н.А. Некрасов </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«Дедушка Мазай и зайцы»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и опыта детей по теме стихотворения </w:t>
            </w:r>
            <w:r w:rsidRPr="00CD03B3">
              <w:rPr>
                <w:rFonts w:ascii="Times New Roman" w:eastAsia="Times New Roman" w:hAnsi="Times New Roman" w:cs="Times New Roman"/>
                <w:sz w:val="24"/>
                <w:szCs w:val="24"/>
                <w:lang w:eastAsia="ru-RU"/>
              </w:rPr>
              <w:t xml:space="preserve">(образы весны в литературных произведениях). Работа с репродукцией картины (И. Левитан </w:t>
            </w:r>
            <w:r w:rsidRPr="00CD03B3">
              <w:rPr>
                <w:rFonts w:ascii="Times New Roman" w:eastAsia="Calibri" w:hAnsi="Times New Roman" w:cs="Times New Roman"/>
                <w:bCs/>
                <w:sz w:val="24"/>
                <w:szCs w:val="24"/>
                <w:shd w:val="clear" w:color="auto" w:fill="FFFFFF"/>
              </w:rPr>
              <w:t>«Весна. Большая вода»</w:t>
            </w:r>
            <w:r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i/>
                <w:sz w:val="24"/>
                <w:szCs w:val="24"/>
                <w:shd w:val="clear" w:color="auto" w:fill="FFFFFF"/>
              </w:rPr>
              <w:t>Рассказ учителя о половодье и истории создания стихотворения.</w:t>
            </w:r>
            <w:r w:rsidRPr="00CD03B3">
              <w:rPr>
                <w:rFonts w:ascii="Times New Roman" w:eastAsia="Times New Roman" w:hAnsi="Times New Roman" w:cs="Times New Roman"/>
                <w:i/>
                <w:sz w:val="24"/>
                <w:szCs w:val="24"/>
                <w:lang w:eastAsia="ru-RU"/>
              </w:rPr>
              <w:t xml:space="preserve"> Чтение стихотворения </w:t>
            </w:r>
            <w:r w:rsidRPr="00CD03B3">
              <w:rPr>
                <w:rFonts w:ascii="Times New Roman" w:eastAsia="Times New Roman" w:hAnsi="Times New Roman" w:cs="Times New Roman"/>
                <w:sz w:val="24"/>
                <w:szCs w:val="24"/>
                <w:lang w:eastAsia="ru-RU"/>
              </w:rPr>
              <w:t xml:space="preserve">«Дедушка Мазай и зайцы» </w:t>
            </w:r>
            <w:r w:rsidRPr="00CD03B3">
              <w:rPr>
                <w:rFonts w:ascii="Times New Roman" w:eastAsia="Times New Roman" w:hAnsi="Times New Roman" w:cs="Times New Roman"/>
                <w:i/>
                <w:sz w:val="24"/>
                <w:szCs w:val="24"/>
                <w:lang w:eastAsia="ru-RU"/>
              </w:rPr>
              <w:t>учителем.</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Словарная работа – </w:t>
            </w:r>
            <w:r w:rsidRPr="00CD03B3">
              <w:rPr>
                <w:rFonts w:ascii="Times New Roman" w:eastAsia="Times New Roman" w:hAnsi="Times New Roman" w:cs="Times New Roman"/>
                <w:sz w:val="24"/>
                <w:szCs w:val="24"/>
                <w:lang w:eastAsia="ru-RU"/>
              </w:rPr>
              <w:t xml:space="preserve">сарай, низменном, дичь, кабы, силки, нахлынут, баграми, гурьбой, аршин, сажень, лопочут, гуторя, горемыка, копошится, купчиха, зипун, плут. </w:t>
            </w:r>
            <w:r w:rsidRPr="00CD03B3">
              <w:rPr>
                <w:rFonts w:ascii="Times New Roman" w:eastAsia="Times New Roman" w:hAnsi="Times New Roman" w:cs="Times New Roman"/>
                <w:i/>
                <w:sz w:val="24"/>
                <w:szCs w:val="24"/>
                <w:lang w:eastAsia="ru-RU"/>
              </w:rPr>
              <w:t>Беседа по содержанию. Характеристика героя.</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rPr>
              <w:t xml:space="preserve">Чтение учащимися всего текста по заданию учителя </w:t>
            </w:r>
            <w:r w:rsidRPr="00CD03B3">
              <w:rPr>
                <w:rFonts w:ascii="Times New Roman" w:eastAsia="Times New Roman"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А.А. Блок «Ворона»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Комбинированное чтение</w:t>
            </w:r>
            <w:r w:rsidRPr="00CD03B3">
              <w:rPr>
                <w:rFonts w:ascii="Times New Roman" w:eastAsia="Calibri" w:hAnsi="Times New Roman" w:cs="Times New Roman"/>
                <w:sz w:val="24"/>
                <w:szCs w:val="24"/>
              </w:rPr>
              <w:t xml:space="preserve"> (учитель – учащиеся хором).</w:t>
            </w:r>
            <w:r w:rsidRPr="00CD03B3">
              <w:rPr>
                <w:rFonts w:ascii="Times New Roman" w:eastAsia="Times New Roman" w:hAnsi="Times New Roman" w:cs="Times New Roman"/>
                <w:i/>
                <w:sz w:val="24"/>
                <w:szCs w:val="24"/>
                <w:lang w:eastAsia="ru-RU"/>
              </w:rPr>
              <w:t xml:space="preserve"> Словарная работа:</w:t>
            </w:r>
            <w:r w:rsidRPr="00CD03B3">
              <w:rPr>
                <w:rFonts w:ascii="Times New Roman" w:eastAsia="Times New Roman" w:hAnsi="Times New Roman" w:cs="Times New Roman"/>
                <w:sz w:val="24"/>
                <w:szCs w:val="24"/>
                <w:lang w:eastAsia="ru-RU"/>
              </w:rPr>
              <w:t xml:space="preserve"> покатая, дух занялся, привольно, вешние звоны. </w:t>
            </w:r>
            <w:r w:rsidRPr="00CD03B3">
              <w:rPr>
                <w:rFonts w:ascii="Times New Roman" w:eastAsia="Calibri" w:hAnsi="Times New Roman" w:cs="Times New Roman"/>
                <w:i/>
                <w:sz w:val="24"/>
                <w:szCs w:val="24"/>
              </w:rPr>
              <w:t>Чтение, нахождение отрывка к рисунку. Нахождение в тексте описания</w:t>
            </w:r>
            <w:r w:rsidRPr="00CD03B3">
              <w:rPr>
                <w:rFonts w:ascii="Times New Roman" w:eastAsia="Calibri" w:hAnsi="Times New Roman" w:cs="Times New Roman"/>
                <w:sz w:val="24"/>
                <w:szCs w:val="24"/>
              </w:rPr>
              <w:t xml:space="preserve"> вороны.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(про себя, шепотом).</w:t>
            </w:r>
            <w:r w:rsidRPr="00CD03B3">
              <w:rPr>
                <w:rFonts w:ascii="Times New Roman" w:eastAsia="Times New Roman" w:hAnsi="Times New Roman" w:cs="Times New Roman"/>
                <w:i/>
                <w:sz w:val="24"/>
                <w:szCs w:val="24"/>
                <w:lang w:eastAsia="ru-RU"/>
              </w:rPr>
              <w:t xml:space="preserve"> Выразительное чтение стихотворения. 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rPr>
          <w:trHeight w:val="711"/>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Никитин «Полно, степь моя, спать беспробудно…»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Рассматривание иллюстраций </w:t>
            </w:r>
            <w:r w:rsidRPr="00CD03B3">
              <w:rPr>
                <w:rFonts w:ascii="Times New Roman" w:eastAsia="Times New Roman" w:hAnsi="Times New Roman" w:cs="Times New Roman"/>
                <w:sz w:val="24"/>
                <w:szCs w:val="24"/>
                <w:lang w:eastAsia="ru-RU"/>
              </w:rPr>
              <w:t xml:space="preserve">«Весна в степи». </w:t>
            </w:r>
            <w:r w:rsidRPr="00CD03B3">
              <w:rPr>
                <w:rFonts w:ascii="Times New Roman" w:eastAsia="Times New Roman" w:hAnsi="Times New Roman" w:cs="Times New Roman"/>
                <w:i/>
                <w:sz w:val="24"/>
                <w:szCs w:val="24"/>
                <w:lang w:eastAsia="ru-RU"/>
              </w:rPr>
              <w:t>Чтение стихотворения учителем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полно, беспробудно, ненаглядной красе, мурава, ковыль, угода косцам, копна, мерцание, нива, беззаботно. </w:t>
            </w:r>
            <w:r w:rsidRPr="00CD03B3">
              <w:rPr>
                <w:rFonts w:ascii="Times New Roman" w:eastAsia="Times New Roman" w:hAnsi="Times New Roman" w:cs="Times New Roman"/>
                <w:i/>
                <w:sz w:val="24"/>
                <w:szCs w:val="24"/>
                <w:lang w:eastAsia="ru-RU"/>
              </w:rPr>
              <w:t>Беседа по содержанию. 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признаков весны в степи. </w:t>
            </w: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(задания по выбору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С.А. Есенин «Черёмуха»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Прослушивание аудиозаписи стихотворения. </w:t>
            </w:r>
            <w:r w:rsidRPr="00CD03B3">
              <w:rPr>
                <w:rFonts w:ascii="Times New Roman" w:eastAsia="Calibri" w:hAnsi="Times New Roman" w:cs="Times New Roman"/>
                <w:i/>
                <w:sz w:val="24"/>
                <w:szCs w:val="24"/>
              </w:rPr>
              <w:t xml:space="preserve">Актуализация знаний </w:t>
            </w:r>
            <w:r w:rsidRPr="00CD03B3">
              <w:rPr>
                <w:rFonts w:ascii="Times New Roman" w:eastAsia="Calibri" w:hAnsi="Times New Roman" w:cs="Times New Roman"/>
                <w:sz w:val="24"/>
                <w:szCs w:val="24"/>
              </w:rPr>
              <w:t>по теме стихотворения.</w:t>
            </w:r>
            <w:r w:rsidRPr="00CD03B3">
              <w:rPr>
                <w:rFonts w:ascii="Times New Roman" w:eastAsia="Calibri" w:hAnsi="Times New Roman" w:cs="Times New Roman"/>
                <w:i/>
                <w:sz w:val="24"/>
                <w:szCs w:val="24"/>
              </w:rPr>
              <w:t xml:space="preserve"> Комбинированное чтение</w:t>
            </w:r>
            <w:r w:rsidRPr="00CD03B3">
              <w:rPr>
                <w:rFonts w:ascii="Times New Roman" w:eastAsia="Calibri" w:hAnsi="Times New Roman" w:cs="Times New Roman"/>
                <w:sz w:val="24"/>
                <w:szCs w:val="24"/>
              </w:rPr>
              <w:t xml:space="preserve"> (учитель – учащиеся хором).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медвяная, пряная, проталинка, гремучий, вкрадчиво, круча. </w:t>
            </w:r>
            <w:r w:rsidRPr="00CD03B3">
              <w:rPr>
                <w:rFonts w:ascii="Times New Roman" w:eastAsia="Calibri" w:hAnsi="Times New Roman" w:cs="Times New Roman"/>
                <w:i/>
                <w:sz w:val="24"/>
                <w:szCs w:val="24"/>
              </w:rPr>
              <w:t xml:space="preserve">Чтение учащимися всего текста по </w:t>
            </w:r>
            <w:r w:rsidRPr="00CD03B3">
              <w:rPr>
                <w:rFonts w:ascii="Times New Roman" w:eastAsia="Calibri" w:hAnsi="Times New Roman" w:cs="Times New Roman"/>
                <w:i/>
                <w:sz w:val="24"/>
                <w:szCs w:val="24"/>
              </w:rPr>
              <w:lastRenderedPageBreak/>
              <w:t xml:space="preserve">заданию учителя </w:t>
            </w:r>
            <w:r w:rsidRPr="00CD03B3">
              <w:rPr>
                <w:rFonts w:ascii="Times New Roman" w:eastAsia="Calibri" w:hAnsi="Times New Roman" w:cs="Times New Roman"/>
                <w:sz w:val="24"/>
                <w:szCs w:val="24"/>
              </w:rPr>
              <w:t xml:space="preserve">(про себя, шепотом, жужжащее чтение).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w:t>
            </w:r>
            <w:r w:rsidRPr="00CD03B3">
              <w:rPr>
                <w:rFonts w:ascii="Times New Roman" w:eastAsia="Calibri" w:hAnsi="Times New Roman" w:cs="Times New Roman"/>
                <w:sz w:val="24"/>
                <w:szCs w:val="24"/>
              </w:rPr>
              <w:t>(«и ветки золотистые, что кудри, завила…, бежит, струится маленький серебряный ручей…, черемуха душистая, развесившись стоит…»).</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Тема весны в русской поэзии: Ф.И. Тютчев «Весенняя гроза»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Актуализация знаний и опыта учащихся </w:t>
            </w:r>
            <w:r w:rsidRPr="00CD03B3">
              <w:rPr>
                <w:rFonts w:ascii="Times New Roman" w:eastAsia="Calibri" w:hAnsi="Times New Roman" w:cs="Times New Roman"/>
                <w:sz w:val="24"/>
                <w:szCs w:val="24"/>
              </w:rPr>
              <w:t>по теме стихотворения.</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i/>
                <w:sz w:val="24"/>
                <w:szCs w:val="24"/>
                <w:lang w:eastAsia="ru-RU"/>
              </w:rPr>
              <w:t>Чтение стихотворения учителем. Словарная работа</w:t>
            </w:r>
            <w:r w:rsidRPr="00CD03B3">
              <w:rPr>
                <w:rFonts w:ascii="Times New Roman" w:eastAsia="Times New Roman" w:hAnsi="Times New Roman" w:cs="Times New Roman"/>
                <w:sz w:val="24"/>
                <w:szCs w:val="24"/>
                <w:lang w:eastAsia="ru-RU"/>
              </w:rPr>
              <w:t xml:space="preserve">: повисли перлы дождевые, птичий гам, шум нагорный, вторит весело громам. </w:t>
            </w:r>
            <w:r w:rsidRPr="00CD03B3">
              <w:rPr>
                <w:rFonts w:ascii="Times New Roman" w:eastAsia="Times New Roman" w:hAnsi="Times New Roman" w:cs="Times New Roman"/>
                <w:i/>
                <w:sz w:val="24"/>
                <w:szCs w:val="24"/>
                <w:lang w:eastAsia="ru-RU"/>
              </w:rPr>
              <w:t>Анализ выразительных средств</w:t>
            </w:r>
            <w:r w:rsidRPr="00CD03B3">
              <w:rPr>
                <w:rFonts w:ascii="Times New Roman" w:eastAsia="Times New Roman" w:hAnsi="Times New Roman" w:cs="Times New Roman"/>
                <w:sz w:val="24"/>
                <w:szCs w:val="24"/>
                <w:lang w:eastAsia="ru-RU"/>
              </w:rPr>
              <w:t xml:space="preserve"> стихотворного текста. </w:t>
            </w:r>
            <w:r w:rsidRPr="00CD03B3">
              <w:rPr>
                <w:rFonts w:ascii="Times New Roman" w:eastAsia="Calibri" w:hAnsi="Times New Roman" w:cs="Times New Roman"/>
                <w:i/>
                <w:sz w:val="24"/>
                <w:szCs w:val="24"/>
              </w:rPr>
              <w:t xml:space="preserve">Устное словесное рисование. 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Коллективное разучивание стихотворения. </w:t>
            </w:r>
            <w:r w:rsidRPr="00CD03B3">
              <w:rPr>
                <w:rFonts w:ascii="Times New Roman" w:eastAsia="Times New Roman" w:hAnsi="Times New Roman" w:cs="Times New Roman"/>
                <w:i/>
                <w:sz w:val="24"/>
                <w:szCs w:val="24"/>
                <w:lang w:eastAsia="ru-RU"/>
              </w:rPr>
              <w:t xml:space="preserve">Конкурсное выразительное чтение стихотворения </w:t>
            </w:r>
            <w:r w:rsidRPr="00CD03B3">
              <w:rPr>
                <w:rFonts w:ascii="Times New Roman" w:eastAsia="Times New Roman" w:hAnsi="Times New Roman" w:cs="Times New Roman"/>
                <w:sz w:val="24"/>
                <w:szCs w:val="24"/>
                <w:lang w:eastAsia="ru-RU"/>
              </w:rPr>
              <w:t xml:space="preserve">перед классом. </w:t>
            </w:r>
            <w:r w:rsidRPr="00CD03B3">
              <w:rPr>
                <w:rFonts w:ascii="Times New Roman" w:eastAsia="Calibri" w:hAnsi="Times New Roman" w:cs="Times New Roman"/>
                <w:i/>
                <w:sz w:val="24"/>
                <w:szCs w:val="24"/>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Проект «Мое любимое время года»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Выбор стихотворений о любимом времени года. Подготовка к конкурсному выразительному чтению. Подбор иллюстраций.</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Сценарий проекта по выбору учителя. </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«Поэтическая тетрадь 5» (1 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Выполнение раздела «Проверим себя» из учебника (выборочно). Узнавание произведения. Задания по выбору учителя.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 (</w:t>
            </w:r>
            <w:r w:rsidRPr="00CD03B3">
              <w:rPr>
                <w:rFonts w:ascii="Times New Roman" w:eastAsia="Calibri" w:hAnsi="Times New Roman" w:cs="Times New Roman"/>
                <w:sz w:val="24"/>
                <w:szCs w:val="24"/>
              </w:rPr>
              <w:t>вставить в текст пропущенные слова, работа на бланках с выбором правильного ответа, ответы на вопросы)</w:t>
            </w:r>
            <w:r w:rsidRPr="00CD03B3">
              <w:rPr>
                <w:rFonts w:ascii="Times New Roman" w:eastAsia="Times New Roman" w:hAnsi="Times New Roman" w:cs="Times New Roman"/>
                <w:sz w:val="24"/>
                <w:szCs w:val="24"/>
                <w:lang w:eastAsia="ru-RU"/>
              </w:rPr>
              <w:t xml:space="preserve">. </w:t>
            </w:r>
          </w:p>
        </w:tc>
      </w:tr>
      <w:tr w:rsidR="00CD03B3" w:rsidRPr="00CD03B3" w:rsidTr="00BE20DE">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17</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По страницам детских журналов</w:t>
            </w:r>
            <w:r w:rsidRPr="00CD03B3">
              <w:rPr>
                <w:rFonts w:ascii="Times New Roman" w:eastAsia="Calibri" w:hAnsi="Times New Roman" w:cs="Times New Roman"/>
                <w:sz w:val="24"/>
                <w:szCs w:val="24"/>
              </w:rPr>
              <w:t xml:space="preserve"> (9 ч.)</w:t>
            </w: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Детские журналы «Мурзилка» и «Веселые картинки»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Выставка детских журналов. Актуализация знаний и опыта чтения детских журналов. Рассматривание рубрик журнала. Чтение текстов журнала учителем и учащимися. Определение жанров произведений и их авторов. Беседа по содержанию прочитанного. Коллективное изготовление журнала </w:t>
            </w:r>
            <w:r w:rsidRPr="00CD03B3">
              <w:rPr>
                <w:rFonts w:ascii="Times New Roman" w:eastAsia="Times New Roman" w:hAnsi="Times New Roman" w:cs="Times New Roman"/>
                <w:sz w:val="24"/>
                <w:szCs w:val="24"/>
                <w:lang w:eastAsia="ru-RU"/>
              </w:rPr>
              <w:t xml:space="preserve">(оформление предварительно собранного учащимися материала текстов и иллюстраций).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«Горе делу не помеха» на м-ле рассказа Л. Кассиля «Отметки Риммы Лебедевой» (2ч.)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по теме произведения. Рассказ учителя о писателе Л. Кассиле с использованием иллюстраций. </w:t>
            </w:r>
            <w:r w:rsidRPr="00CD03B3">
              <w:rPr>
                <w:rFonts w:ascii="Times New Roman" w:eastAsia="Times New Roman" w:hAnsi="Times New Roman" w:cs="Times New Roman"/>
                <w:sz w:val="24"/>
                <w:szCs w:val="24"/>
                <w:lang w:eastAsia="ru-RU"/>
              </w:rPr>
              <w:t xml:space="preserve">Чтение текста по частям учителем и обучающимися.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наладить ученье, условились, госпиталь, табачный кисет, чище писать, ведомость, посредственно.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sz w:val="24"/>
                <w:szCs w:val="24"/>
              </w:rPr>
              <w:t xml:space="preserve">Непосредственные высказывания детей: что понравилось в рассказе. </w:t>
            </w:r>
            <w:r w:rsidRPr="00CD03B3">
              <w:rPr>
                <w:rFonts w:ascii="Times New Roman" w:eastAsia="Times New Roman" w:hAnsi="Times New Roman" w:cs="Times New Roman"/>
                <w:i/>
                <w:sz w:val="24"/>
                <w:szCs w:val="24"/>
                <w:lang w:eastAsia="ru-RU"/>
              </w:rPr>
              <w:t xml:space="preserve">Характеристика героев. </w:t>
            </w:r>
            <w:r w:rsidRPr="00CD03B3">
              <w:rPr>
                <w:rFonts w:ascii="Times New Roman" w:eastAsia="Calibri" w:hAnsi="Times New Roman" w:cs="Times New Roman"/>
                <w:i/>
                <w:sz w:val="24"/>
                <w:szCs w:val="24"/>
              </w:rPr>
              <w:t>Нахождение отрывка, отражающего главную мысль рассказа. Выделение смысловых частей в рассказе</w:t>
            </w:r>
            <w:r w:rsidRPr="00CD03B3">
              <w:rPr>
                <w:rFonts w:ascii="Times New Roman" w:eastAsia="Calibri" w:hAnsi="Times New Roman" w:cs="Times New Roman"/>
                <w:sz w:val="24"/>
                <w:szCs w:val="24"/>
              </w:rPr>
              <w:t xml:space="preserve">. </w:t>
            </w:r>
          </w:p>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Краткий пересказ текста.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«Правду не скроешь» на м-ле рассказа Ю. </w:t>
            </w:r>
            <w:r w:rsidRPr="00CD03B3">
              <w:rPr>
                <w:rFonts w:ascii="Times New Roman" w:eastAsia="Calibri" w:hAnsi="Times New Roman" w:cs="Times New Roman"/>
                <w:sz w:val="24"/>
                <w:szCs w:val="24"/>
              </w:rPr>
              <w:lastRenderedPageBreak/>
              <w:t>Ермолаева «Проговорился» (1ч.)</w:t>
            </w:r>
          </w:p>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 xml:space="preserve">Вводная беседа нравственно-этического характера о правилах общения с близкими людьми. Чтение рассказа </w:t>
            </w:r>
            <w:r w:rsidRPr="00CD03B3">
              <w:rPr>
                <w:rFonts w:ascii="Times New Roman" w:eastAsia="Calibri" w:hAnsi="Times New Roman" w:cs="Times New Roman"/>
                <w:sz w:val="24"/>
                <w:szCs w:val="24"/>
              </w:rPr>
              <w:t xml:space="preserve">«Проговорился» </w:t>
            </w:r>
            <w:r w:rsidRPr="00CD03B3">
              <w:rPr>
                <w:rFonts w:ascii="Times New Roman" w:eastAsia="Times New Roman" w:hAnsi="Times New Roman" w:cs="Times New Roman"/>
                <w:i/>
                <w:sz w:val="24"/>
                <w:szCs w:val="24"/>
                <w:lang w:eastAsia="ru-RU"/>
              </w:rPr>
              <w:t xml:space="preserve">учителем и учащимися. Словарная работа: </w:t>
            </w:r>
            <w:r w:rsidRPr="00CD03B3">
              <w:rPr>
                <w:rFonts w:ascii="Times New Roman" w:eastAsia="Times New Roman" w:hAnsi="Times New Roman" w:cs="Times New Roman"/>
                <w:sz w:val="24"/>
                <w:szCs w:val="24"/>
                <w:lang w:eastAsia="ru-RU"/>
              </w:rPr>
              <w:t xml:space="preserve">струя, восторженные. </w:t>
            </w:r>
            <w:r w:rsidRPr="00CD03B3">
              <w:rPr>
                <w:rFonts w:ascii="Times New Roman" w:eastAsia="Times New Roman" w:hAnsi="Times New Roman" w:cs="Times New Roman"/>
                <w:i/>
                <w:sz w:val="24"/>
                <w:szCs w:val="24"/>
                <w:lang w:eastAsia="ru-RU"/>
              </w:rPr>
              <w:t>Беседа по содержанию.</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Выборочное чтение</w:t>
            </w:r>
            <w:r w:rsidRPr="00CD03B3">
              <w:rPr>
                <w:rFonts w:ascii="Times New Roman" w:eastAsia="Times New Roman" w:hAnsi="Times New Roman" w:cs="Times New Roman"/>
                <w:sz w:val="24"/>
                <w:szCs w:val="24"/>
                <w:lang w:eastAsia="ru-RU"/>
              </w:rPr>
              <w:t xml:space="preserve"> (поиск в тесте ответов на вопросы учителя). </w:t>
            </w:r>
            <w:r w:rsidRPr="00CD03B3">
              <w:rPr>
                <w:rFonts w:ascii="Times New Roman" w:eastAsia="Times New Roman" w:hAnsi="Times New Roman" w:cs="Times New Roman"/>
                <w:i/>
                <w:sz w:val="24"/>
                <w:szCs w:val="24"/>
                <w:lang w:eastAsia="ru-RU"/>
              </w:rPr>
              <w:t>Чтение по ролям.</w:t>
            </w:r>
            <w:r w:rsidRPr="00CD03B3">
              <w:rPr>
                <w:rFonts w:ascii="Times New Roman" w:eastAsia="Times New Roman" w:hAnsi="Times New Roman" w:cs="Times New Roman"/>
                <w:sz w:val="24"/>
                <w:szCs w:val="24"/>
                <w:lang w:eastAsia="ru-RU"/>
              </w:rPr>
              <w:t xml:space="preserve"> Работа с учебником (задания по выбору учащихся). </w:t>
            </w: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 xml:space="preserve">(подготовка к ВПР).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Нужна ли такая помощь? (на материале рассказа Ю. Ермолаева «Воспитатели»)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рассказа </w:t>
            </w:r>
            <w:r w:rsidRPr="00CD03B3">
              <w:rPr>
                <w:rFonts w:ascii="Times New Roman" w:eastAsia="Times New Roman" w:hAnsi="Times New Roman" w:cs="Times New Roman"/>
                <w:sz w:val="24"/>
                <w:szCs w:val="24"/>
              </w:rPr>
              <w:t xml:space="preserve">«Воспитатели» </w:t>
            </w:r>
            <w:r w:rsidRPr="00CD03B3">
              <w:rPr>
                <w:rFonts w:ascii="Times New Roman" w:eastAsia="Times New Roman" w:hAnsi="Times New Roman" w:cs="Times New Roman"/>
                <w:i/>
                <w:sz w:val="24"/>
                <w:szCs w:val="24"/>
                <w:lang w:eastAsia="ru-RU"/>
              </w:rPr>
              <w:t>учителем. Словарная работа:</w:t>
            </w:r>
            <w:r w:rsidRPr="00CD03B3">
              <w:rPr>
                <w:rFonts w:ascii="Times New Roman" w:eastAsia="Times New Roman" w:hAnsi="Times New Roman" w:cs="Times New Roman"/>
                <w:sz w:val="24"/>
                <w:szCs w:val="24"/>
                <w:lang w:eastAsia="ru-RU"/>
              </w:rPr>
              <w:t xml:space="preserve"> дошколята, многозначительно, укоризненно, булочная, косясь.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в тексте. Чтение по ролям. </w:t>
            </w:r>
            <w:r w:rsidRPr="00CD03B3">
              <w:rPr>
                <w:rFonts w:ascii="Times New Roman" w:eastAsia="Times New Roman" w:hAnsi="Times New Roman" w:cs="Times New Roman"/>
                <w:i/>
                <w:sz w:val="24"/>
                <w:szCs w:val="24"/>
              </w:rPr>
              <w:t>Чтение с последующим инсценированием</w:t>
            </w:r>
            <w:r w:rsidRPr="00CD03B3">
              <w:rPr>
                <w:rFonts w:ascii="Times New Roman" w:eastAsia="Times New Roman" w:hAnsi="Times New Roman" w:cs="Times New Roman"/>
                <w:sz w:val="24"/>
                <w:szCs w:val="24"/>
              </w:rPr>
              <w:t xml:space="preserve"> прочитанного отрывка (разбираются жесты, мимика, движения, расположение, позы персонажей). </w:t>
            </w:r>
            <w:r w:rsidRPr="00CD03B3">
              <w:rPr>
                <w:rFonts w:ascii="Times New Roman" w:eastAsia="Times New Roman" w:hAnsi="Times New Roman" w:cs="Times New Roman"/>
                <w:i/>
                <w:sz w:val="24"/>
                <w:szCs w:val="24"/>
              </w:rPr>
              <w:t>Нахождение в тексте отрывка</w:t>
            </w:r>
            <w:r w:rsidRPr="00CD03B3">
              <w:rPr>
                <w:rFonts w:ascii="Times New Roman" w:eastAsia="Times New Roman" w:hAnsi="Times New Roman" w:cs="Times New Roman"/>
                <w:sz w:val="24"/>
                <w:szCs w:val="24"/>
              </w:rPr>
              <w:t xml:space="preserve">, который поможет ответить на вопрос учителя.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«Все наоборот» Г. Остер «Вредные советы»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нормах нравственно-этичного поведения </w:t>
            </w:r>
            <w:r w:rsidRPr="00CD03B3">
              <w:rPr>
                <w:rFonts w:ascii="Times New Roman" w:eastAsia="Times New Roman" w:hAnsi="Times New Roman" w:cs="Times New Roman"/>
                <w:sz w:val="24"/>
                <w:szCs w:val="24"/>
                <w:lang w:eastAsia="ru-RU"/>
              </w:rPr>
              <w:t xml:space="preserve">(уступать место старшим в транспорте, правильно реагировать на неудачи других, заботится о своих близких). </w:t>
            </w:r>
            <w:r w:rsidRPr="00CD03B3">
              <w:rPr>
                <w:rFonts w:ascii="Times New Roman" w:eastAsia="Times New Roman" w:hAnsi="Times New Roman" w:cs="Times New Roman"/>
                <w:i/>
                <w:sz w:val="24"/>
                <w:szCs w:val="24"/>
                <w:lang w:eastAsia="ru-RU"/>
              </w:rPr>
              <w:t>Рассказ учителя об авторе и его творчестве. Чтение стихотворений учителем. Беседа по содержанию. Работа в парах:</w:t>
            </w:r>
            <w:r w:rsidRPr="00CD03B3">
              <w:rPr>
                <w:rFonts w:ascii="Times New Roman" w:eastAsia="Times New Roman" w:hAnsi="Times New Roman" w:cs="Times New Roman"/>
                <w:sz w:val="24"/>
                <w:szCs w:val="24"/>
                <w:lang w:eastAsia="ru-RU"/>
              </w:rPr>
              <w:t xml:space="preserve"> чтение и объяснение «вредного» совета, превращение в добрые советы). </w:t>
            </w:r>
            <w:r w:rsidRPr="00CD03B3">
              <w:rPr>
                <w:rFonts w:ascii="Times New Roman" w:eastAsia="Times New Roman" w:hAnsi="Times New Roman" w:cs="Times New Roman"/>
                <w:i/>
                <w:sz w:val="24"/>
                <w:szCs w:val="24"/>
                <w:lang w:eastAsia="ru-RU"/>
              </w:rPr>
              <w:t>Выразительное чтение по цепочке. 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«Мы растем и умнеем» Г. Остер «Как получаются легенды»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Чтение учителем и учащимися текста. Словарная работа: легенда. Работа с толковым словарем. Беседа по содержанию прочитанного. </w:t>
            </w:r>
            <w:r w:rsidRPr="00CD03B3">
              <w:rPr>
                <w:rFonts w:ascii="Times New Roman" w:eastAsia="Calibri" w:hAnsi="Times New Roman" w:cs="Times New Roman"/>
                <w:i/>
                <w:sz w:val="24"/>
                <w:szCs w:val="24"/>
              </w:rPr>
              <w:t>Чтение самого забавного</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i/>
                <w:sz w:val="24"/>
                <w:szCs w:val="24"/>
              </w:rPr>
              <w:t>места в тексте.</w:t>
            </w:r>
            <w:r w:rsidRPr="00CD03B3">
              <w:rPr>
                <w:rFonts w:ascii="Times New Roman" w:eastAsia="Times New Roman" w:hAnsi="Times New Roman" w:cs="Times New Roman"/>
                <w:i/>
                <w:sz w:val="24"/>
                <w:szCs w:val="24"/>
                <w:lang w:eastAsia="ru-RU"/>
              </w:rPr>
              <w:t xml:space="preserve"> Пересказ текста учащимися. Коллективное сочинение легенды.</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Юмористические произведения Р. Сефа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Чтение учителем стихотворения.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Непосредственные высказывания детей</w:t>
            </w:r>
            <w:r w:rsidRPr="00CD03B3">
              <w:rPr>
                <w:rFonts w:ascii="Times New Roman" w:eastAsia="Calibri" w:hAnsi="Times New Roman" w:cs="Times New Roman"/>
                <w:sz w:val="24"/>
                <w:szCs w:val="24"/>
              </w:rPr>
              <w:t xml:space="preserve">: что понравилось (было смешным) в стихотворении. </w:t>
            </w:r>
            <w:r w:rsidRPr="00CD03B3">
              <w:rPr>
                <w:rFonts w:ascii="Times New Roman" w:eastAsia="Times New Roman" w:hAnsi="Times New Roman" w:cs="Times New Roman"/>
                <w:i/>
                <w:sz w:val="24"/>
                <w:szCs w:val="24"/>
                <w:lang w:eastAsia="ru-RU"/>
              </w:rPr>
              <w:t xml:space="preserve">Словарная работа: </w:t>
            </w:r>
            <w:r w:rsidRPr="00CD03B3">
              <w:rPr>
                <w:rFonts w:ascii="Times New Roman" w:eastAsia="Times New Roman" w:hAnsi="Times New Roman" w:cs="Times New Roman"/>
                <w:sz w:val="24"/>
                <w:szCs w:val="24"/>
                <w:lang w:eastAsia="ru-RU"/>
              </w:rPr>
              <w:t xml:space="preserve">полька-краковяк, рояль, вальс, курица-наседка, художественный свист, беззаботный. </w:t>
            </w:r>
            <w:r w:rsidRPr="00CD03B3">
              <w:rPr>
                <w:rFonts w:ascii="Times New Roman" w:eastAsia="Times New Roman" w:hAnsi="Times New Roman" w:cs="Times New Roman"/>
                <w:i/>
                <w:sz w:val="24"/>
                <w:szCs w:val="24"/>
                <w:lang w:eastAsia="ru-RU"/>
              </w:rPr>
              <w:t xml:space="preserve">Беседа по содержанию. </w:t>
            </w:r>
            <w:r w:rsidRPr="00CD03B3">
              <w:rPr>
                <w:rFonts w:ascii="Times New Roman" w:eastAsia="Calibri" w:hAnsi="Times New Roman" w:cs="Times New Roman"/>
                <w:i/>
                <w:sz w:val="24"/>
                <w:szCs w:val="24"/>
              </w:rPr>
              <w:t xml:space="preserve">Чтение учащимися всего текста по заданию учителя </w:t>
            </w:r>
            <w:r w:rsidRPr="00CD03B3">
              <w:rPr>
                <w:rFonts w:ascii="Times New Roman" w:eastAsia="Calibri" w:hAnsi="Times New Roman" w:cs="Times New Roman"/>
                <w:sz w:val="24"/>
                <w:szCs w:val="24"/>
              </w:rPr>
              <w:t xml:space="preserve">(про себя, шепотом, жужжащее чтение). Выбор и чтение учащимися самых смешных мест в стихотворении. </w:t>
            </w:r>
            <w:r w:rsidRPr="00CD03B3">
              <w:rPr>
                <w:rFonts w:ascii="Times New Roman" w:eastAsia="Times New Roman" w:hAnsi="Times New Roman" w:cs="Times New Roman"/>
                <w:i/>
                <w:sz w:val="24"/>
                <w:szCs w:val="24"/>
                <w:lang w:eastAsia="ru-RU"/>
              </w:rPr>
              <w:t>Подведение итогов.</w:t>
            </w:r>
          </w:p>
        </w:tc>
      </w:tr>
      <w:tr w:rsidR="00CD03B3"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Урок обобщения и систематизации знаний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 разделу «По страницам детских журналов» (1ч.)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Выполнение раздела «Проверим себя» из учебника (выборочно). Самостоятельная работа: (</w:t>
            </w:r>
            <w:r w:rsidRPr="00CD03B3">
              <w:rPr>
                <w:rFonts w:ascii="Times New Roman" w:eastAsia="Times New Roman" w:hAnsi="Times New Roman" w:cs="Times New Roman"/>
                <w:sz w:val="24"/>
                <w:szCs w:val="24"/>
                <w:lang w:eastAsia="ru-RU"/>
              </w:rPr>
              <w:t>подготовка к ВПР) по всему пройденному материалу.</w:t>
            </w:r>
            <w:r w:rsidRPr="00CD03B3">
              <w:rPr>
                <w:rFonts w:ascii="Times New Roman" w:eastAsia="Times New Roman" w:hAnsi="Times New Roman" w:cs="Times New Roman"/>
                <w:i/>
                <w:sz w:val="24"/>
                <w:szCs w:val="24"/>
                <w:lang w:eastAsia="ru-RU"/>
              </w:rPr>
              <w:t xml:space="preserve"> Узнавание произведения, жанра. Задания по выбору учителя.</w:t>
            </w:r>
          </w:p>
          <w:p w:rsidR="008C2EE4" w:rsidRPr="00CD03B3" w:rsidRDefault="008C2EE4" w:rsidP="004C09B9">
            <w:pPr>
              <w:spacing w:after="0" w:line="240" w:lineRule="auto"/>
              <w:jc w:val="both"/>
              <w:rPr>
                <w:rFonts w:ascii="Times New Roman" w:eastAsia="Times New Roman" w:hAnsi="Times New Roman" w:cs="Times New Roman"/>
                <w:sz w:val="24"/>
                <w:szCs w:val="24"/>
                <w:lang w:eastAsia="ru-RU"/>
              </w:rPr>
            </w:pPr>
          </w:p>
        </w:tc>
      </w:tr>
      <w:tr w:rsidR="00CD03B3" w:rsidRPr="00CD03B3" w:rsidTr="00BE20DE">
        <w:trPr>
          <w:trHeight w:val="6947"/>
        </w:trPr>
        <w:tc>
          <w:tcPr>
            <w:tcW w:w="263" w:type="pct"/>
            <w:gridSpan w:val="2"/>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18</w:t>
            </w:r>
          </w:p>
        </w:tc>
        <w:tc>
          <w:tcPr>
            <w:tcW w:w="443" w:type="pct"/>
            <w:vMerge w:val="restar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b/>
                <w:sz w:val="24"/>
                <w:szCs w:val="24"/>
              </w:rPr>
              <w:t xml:space="preserve">Зарубежная литература </w:t>
            </w:r>
            <w:r w:rsidRPr="00CD03B3">
              <w:rPr>
                <w:rFonts w:ascii="Times New Roman" w:eastAsia="Calibri" w:hAnsi="Times New Roman" w:cs="Times New Roman"/>
                <w:sz w:val="24"/>
                <w:szCs w:val="24"/>
              </w:rPr>
              <w:t>(6ч.)</w:t>
            </w:r>
          </w:p>
        </w:tc>
        <w:tc>
          <w:tcPr>
            <w:tcW w:w="979" w:type="pct"/>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Древнегреческие мифы: «Храбрый Персей»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Рассказ учителя о древнегреческих героях с опорой на слайд-презентацию. Работа с толковым словарем </w:t>
            </w:r>
            <w:r w:rsidRPr="00CD03B3">
              <w:rPr>
                <w:rFonts w:ascii="Times New Roman" w:eastAsia="Times New Roman" w:hAnsi="Times New Roman" w:cs="Times New Roman"/>
                <w:sz w:val="24"/>
                <w:szCs w:val="24"/>
                <w:lang w:eastAsia="ru-RU"/>
              </w:rPr>
              <w:t xml:space="preserve">(определение значения слова «миф»). </w:t>
            </w:r>
            <w:r w:rsidRPr="00CD03B3">
              <w:rPr>
                <w:rFonts w:ascii="Times New Roman" w:eastAsia="Times New Roman" w:hAnsi="Times New Roman" w:cs="Times New Roman"/>
                <w:i/>
                <w:sz w:val="24"/>
                <w:szCs w:val="24"/>
                <w:lang w:eastAsia="ru-RU"/>
              </w:rPr>
              <w:t>Чтение текста учителем и учащимися по частям. Словарная работа:</w:t>
            </w:r>
            <w:r w:rsidRPr="00CD03B3">
              <w:rPr>
                <w:rFonts w:ascii="Times New Roman" w:eastAsia="Times New Roman" w:hAnsi="Times New Roman" w:cs="Times New Roman"/>
                <w:sz w:val="24"/>
                <w:szCs w:val="24"/>
                <w:lang w:eastAsia="ru-RU"/>
              </w:rPr>
              <w:t xml:space="preserve"> окаменелая статуя, груда, вельможа, погреб, бессердечная, диковинные, жемчужина, безумец, доблестные, лютый, скитался, уступ, настигают, без оглядки, сандалии, затрепетали, избавитель, свирепый, навеки, пучина, усыпанное.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 xml:space="preserve">Работа с репродукциями картин: </w:t>
            </w:r>
            <w:r w:rsidRPr="00CD03B3">
              <w:rPr>
                <w:rFonts w:ascii="Times New Roman" w:eastAsia="Times New Roman" w:hAnsi="Times New Roman" w:cs="Times New Roman"/>
                <w:sz w:val="24"/>
                <w:szCs w:val="24"/>
                <w:lang w:eastAsia="ru-RU"/>
              </w:rPr>
              <w:t>Караваджо «Медуза Гаргона»,</w:t>
            </w:r>
            <w:r w:rsidRPr="00CD03B3">
              <w:rPr>
                <w:rFonts w:ascii="Times New Roman" w:eastAsia="Calibri" w:hAnsi="Times New Roman" w:cs="Times New Roman"/>
                <w:sz w:val="24"/>
                <w:szCs w:val="24"/>
              </w:rPr>
              <w:t xml:space="preserve"> С</w:t>
            </w:r>
            <w:r w:rsidRPr="00CD03B3">
              <w:rPr>
                <w:rFonts w:ascii="Times New Roman" w:eastAsia="Times New Roman" w:hAnsi="Times New Roman" w:cs="Times New Roman"/>
                <w:sz w:val="24"/>
                <w:szCs w:val="24"/>
                <w:lang w:eastAsia="ru-RU"/>
              </w:rPr>
              <w:t xml:space="preserve">. Риччи «Персей с головой медузы сражается с Финеусом». </w:t>
            </w:r>
            <w:r w:rsidRPr="00CD03B3">
              <w:rPr>
                <w:rFonts w:ascii="Times New Roman" w:eastAsia="Times New Roman" w:hAnsi="Times New Roman" w:cs="Times New Roman"/>
                <w:i/>
                <w:sz w:val="24"/>
                <w:szCs w:val="24"/>
                <w:lang w:eastAsia="ru-RU"/>
              </w:rPr>
              <w:t>Беседа по содержанию. Выделение смысловых частей в тексте. Выборочное чтение.</w:t>
            </w:r>
            <w:r w:rsidRPr="00CD03B3">
              <w:rPr>
                <w:rFonts w:ascii="Times New Roman" w:eastAsia="Calibri" w:hAnsi="Times New Roman" w:cs="Times New Roman"/>
                <w:i/>
                <w:sz w:val="24"/>
                <w:szCs w:val="24"/>
              </w:rPr>
              <w:t xml:space="preserve">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последовательность событий. </w:t>
            </w:r>
            <w:r w:rsidRPr="00CD03B3">
              <w:rPr>
                <w:rFonts w:ascii="Times New Roman" w:eastAsia="Times New Roman" w:hAnsi="Times New Roman" w:cs="Times New Roman"/>
                <w:i/>
                <w:sz w:val="24"/>
                <w:szCs w:val="24"/>
                <w:lang w:eastAsia="ru-RU"/>
              </w:rPr>
              <w:t xml:space="preserve">Пересказ эпизодов. Подведение итогов. </w:t>
            </w:r>
          </w:p>
        </w:tc>
      </w:tr>
      <w:tr w:rsidR="00CD03B3" w:rsidRPr="00CD03B3" w:rsidTr="00BE20DE">
        <w:trPr>
          <w:trHeight w:val="699"/>
        </w:trPr>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0" w:line="240" w:lineRule="auto"/>
              <w:rPr>
                <w:rFonts w:ascii="Times New Roman" w:eastAsia="Calibri" w:hAnsi="Times New Roman" w:cs="Times New Roman"/>
                <w:sz w:val="24"/>
                <w:szCs w:val="24"/>
              </w:rPr>
            </w:pPr>
            <w:r w:rsidRPr="00CD03B3">
              <w:rPr>
                <w:rFonts w:ascii="Times New Roman" w:eastAsia="Calibri" w:hAnsi="Times New Roman" w:cs="Times New Roman"/>
                <w:sz w:val="24"/>
                <w:szCs w:val="24"/>
              </w:rPr>
              <w:t>Волшебный мир сказок Г. Х. Андерсена: «Гадкий утенок» (3ч.)</w:t>
            </w:r>
          </w:p>
        </w:tc>
        <w:tc>
          <w:tcPr>
            <w:tcW w:w="3314" w:type="pct"/>
          </w:tcPr>
          <w:p w:rsidR="008C2EE4" w:rsidRPr="00CD03B3" w:rsidRDefault="008C2EE4"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о творчестве писателя. Чтение учителем и обучающимися </w:t>
            </w:r>
            <w:r w:rsidRPr="00CD03B3">
              <w:rPr>
                <w:rFonts w:ascii="Times New Roman" w:eastAsia="Times New Roman" w:hAnsi="Times New Roman" w:cs="Times New Roman"/>
                <w:sz w:val="24"/>
                <w:szCs w:val="24"/>
                <w:lang w:eastAsia="ru-RU"/>
              </w:rPr>
              <w:t xml:space="preserve">сказки </w:t>
            </w:r>
            <w:r w:rsidRPr="00CD03B3">
              <w:rPr>
                <w:rFonts w:ascii="Times New Roman" w:eastAsia="Calibri" w:hAnsi="Times New Roman" w:cs="Times New Roman"/>
                <w:sz w:val="24"/>
                <w:szCs w:val="24"/>
              </w:rPr>
              <w:t>«Гадкий утенок» по частям</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i/>
                <w:sz w:val="24"/>
                <w:szCs w:val="24"/>
                <w:lang w:eastAsia="ru-RU"/>
              </w:rPr>
              <w:t>Словарная работа:</w:t>
            </w:r>
            <w:r w:rsidRPr="00CD03B3">
              <w:rPr>
                <w:rFonts w:ascii="Times New Roman" w:eastAsia="Times New Roman" w:hAnsi="Times New Roman" w:cs="Times New Roman"/>
                <w:sz w:val="24"/>
                <w:szCs w:val="24"/>
                <w:lang w:eastAsia="ru-RU"/>
              </w:rPr>
              <w:t xml:space="preserve"> овёс, смётано, усадьба, целёхонькое, негодный, выводок, не прочь, отведать, лоскуток, благовоспитанный, орава, несуразный, император, залопотал, несносный, ни жив ни мертв, дробь, нахохлившись, кадка, подойник, щипцы, канал, ликованье. </w:t>
            </w:r>
            <w:r w:rsidRPr="00CD03B3">
              <w:rPr>
                <w:rFonts w:ascii="Times New Roman" w:eastAsia="Times New Roman" w:hAnsi="Times New Roman" w:cs="Times New Roman"/>
                <w:i/>
                <w:sz w:val="24"/>
                <w:szCs w:val="24"/>
                <w:lang w:eastAsia="ru-RU"/>
              </w:rPr>
              <w:t xml:space="preserve">Беседа по содержанию. Выделение смысловых частей. Составление плана. Прослушивание музыкального произведения </w:t>
            </w:r>
            <w:r w:rsidRPr="00CD03B3">
              <w:rPr>
                <w:rFonts w:ascii="Times New Roman" w:eastAsia="Times New Roman" w:hAnsi="Times New Roman" w:cs="Times New Roman"/>
                <w:sz w:val="24"/>
                <w:szCs w:val="24"/>
                <w:lang w:eastAsia="ru-RU"/>
              </w:rPr>
              <w:t>Э.</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Грига «Утро», соотнесение с эпизодом сказки. </w:t>
            </w:r>
            <w:r w:rsidRPr="00CD03B3">
              <w:rPr>
                <w:rFonts w:ascii="Times New Roman" w:eastAsia="Calibri" w:hAnsi="Times New Roman" w:cs="Times New Roman"/>
                <w:i/>
                <w:sz w:val="24"/>
                <w:szCs w:val="24"/>
              </w:rPr>
              <w:t>Устное словесное рисование эпизода сказки. Нахождение в тексте отрывка</w:t>
            </w:r>
            <w:r w:rsidRPr="00CD03B3">
              <w:rPr>
                <w:rFonts w:ascii="Times New Roman" w:eastAsia="Calibri" w:hAnsi="Times New Roman" w:cs="Times New Roman"/>
                <w:sz w:val="24"/>
                <w:szCs w:val="24"/>
              </w:rPr>
              <w:t>, который поможет ответить на вопрос учителя.</w:t>
            </w:r>
            <w:r w:rsidR="00434709" w:rsidRPr="00CD03B3">
              <w:rPr>
                <w:rFonts w:ascii="Times New Roman" w:eastAsia="Calibri" w:hAnsi="Times New Roman" w:cs="Times New Roman"/>
                <w:sz w:val="24"/>
                <w:szCs w:val="24"/>
              </w:rPr>
              <w:t xml:space="preserve"> </w:t>
            </w: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lastRenderedPageBreak/>
              <w:t xml:space="preserve">восстановить последовательность событий. </w:t>
            </w:r>
            <w:r w:rsidRPr="00CD03B3">
              <w:rPr>
                <w:rFonts w:ascii="Times New Roman" w:eastAsia="Times New Roman" w:hAnsi="Times New Roman" w:cs="Times New Roman"/>
                <w:i/>
                <w:sz w:val="24"/>
                <w:szCs w:val="24"/>
                <w:lang w:eastAsia="ru-RU"/>
              </w:rPr>
              <w:t>Пересказ эпизодов. Сжатый пересказ сказки. Самостоятельная работа: (</w:t>
            </w:r>
            <w:r w:rsidRPr="00CD03B3">
              <w:rPr>
                <w:rFonts w:ascii="Times New Roman" w:eastAsia="Times New Roman" w:hAnsi="Times New Roman" w:cs="Times New Roman"/>
                <w:sz w:val="24"/>
                <w:szCs w:val="24"/>
                <w:lang w:eastAsia="ru-RU"/>
              </w:rPr>
              <w:t>подготовка к ВПР) по пройденному материалу.</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Подведение итогов. </w:t>
            </w:r>
          </w:p>
        </w:tc>
      </w:tr>
      <w:tr w:rsidR="00BA61BC" w:rsidRPr="00CD03B3" w:rsidTr="00BE20DE">
        <w:tc>
          <w:tcPr>
            <w:tcW w:w="263" w:type="pct"/>
            <w:gridSpan w:val="2"/>
            <w:vMerge/>
          </w:tcPr>
          <w:p w:rsidR="008C2EE4" w:rsidRPr="00CD03B3" w:rsidRDefault="008C2EE4" w:rsidP="00BE20DE">
            <w:pPr>
              <w:spacing w:after="0" w:line="240" w:lineRule="auto"/>
              <w:rPr>
                <w:rFonts w:ascii="Times New Roman" w:eastAsia="Times New Roman" w:hAnsi="Times New Roman" w:cs="Times New Roman"/>
                <w:sz w:val="24"/>
                <w:szCs w:val="24"/>
                <w:lang w:eastAsia="ru-RU"/>
              </w:rPr>
            </w:pPr>
          </w:p>
        </w:tc>
        <w:tc>
          <w:tcPr>
            <w:tcW w:w="443" w:type="pct"/>
            <w:vMerge/>
          </w:tcPr>
          <w:p w:rsidR="008C2EE4" w:rsidRPr="00CD03B3" w:rsidRDefault="008C2EE4" w:rsidP="00BE20DE">
            <w:pPr>
              <w:spacing w:after="0" w:line="240" w:lineRule="auto"/>
              <w:rPr>
                <w:rFonts w:ascii="Times New Roman" w:eastAsia="Calibri" w:hAnsi="Times New Roman" w:cs="Times New Roman"/>
                <w:sz w:val="24"/>
                <w:szCs w:val="24"/>
              </w:rPr>
            </w:pPr>
          </w:p>
        </w:tc>
        <w:tc>
          <w:tcPr>
            <w:tcW w:w="979" w:type="pct"/>
          </w:tcPr>
          <w:p w:rsidR="008C2EE4" w:rsidRPr="00CD03B3" w:rsidRDefault="008C2EE4" w:rsidP="00BE20DE">
            <w:pPr>
              <w:spacing w:after="120" w:line="240" w:lineRule="auto"/>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Заключительный урок (обобщения и систематизации знаний) (1 ч.)</w:t>
            </w:r>
          </w:p>
        </w:tc>
        <w:tc>
          <w:tcPr>
            <w:tcW w:w="3314" w:type="pct"/>
          </w:tcPr>
          <w:p w:rsidR="008C2EE4" w:rsidRPr="00CD03B3" w:rsidRDefault="008C2EE4" w:rsidP="004C09B9">
            <w:pPr>
              <w:spacing w:after="12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Актуализация знаний, полученных в 4 четверти (задания по выбору учителя). </w:t>
            </w: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BE20DE" w:rsidRDefault="00BE20DE" w:rsidP="004C09B9">
      <w:pPr>
        <w:spacing w:after="0" w:line="240" w:lineRule="auto"/>
        <w:jc w:val="both"/>
        <w:rPr>
          <w:rFonts w:ascii="Times New Roman" w:eastAsia="Calibri" w:hAnsi="Times New Roman" w:cs="Times New Roman"/>
          <w:sz w:val="24"/>
          <w:szCs w:val="24"/>
        </w:rPr>
        <w:sectPr w:rsidR="00BE20DE" w:rsidSect="00BE20DE">
          <w:pgSz w:w="16838" w:h="11906" w:orient="landscape"/>
          <w:pgMar w:top="1276" w:right="1134" w:bottom="567" w:left="1134" w:header="709" w:footer="709" w:gutter="0"/>
          <w:cols w:space="708"/>
          <w:docGrid w:linePitch="360"/>
        </w:sectPr>
      </w:pPr>
    </w:p>
    <w:tbl>
      <w:tblPr>
        <w:tblpPr w:leftFromText="180" w:rightFromText="180" w:vertAnchor="text" w:tblpX="12214" w:tblpY="-3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D03B3" w:rsidRPr="00CD03B3" w:rsidTr="008C2EE4">
        <w:trPr>
          <w:trHeight w:val="75"/>
        </w:trPr>
        <w:tc>
          <w:tcPr>
            <w:tcW w:w="2055" w:type="dxa"/>
          </w:tcPr>
          <w:p w:rsidR="008C2EE4" w:rsidRPr="00CD03B3" w:rsidRDefault="008C2EE4" w:rsidP="004C09B9">
            <w:pPr>
              <w:spacing w:after="0" w:line="240" w:lineRule="auto"/>
              <w:jc w:val="both"/>
              <w:rPr>
                <w:rFonts w:ascii="Times New Roman" w:eastAsia="Calibri" w:hAnsi="Times New Roman" w:cs="Times New Roman"/>
                <w:sz w:val="24"/>
                <w:szCs w:val="24"/>
              </w:rPr>
            </w:pPr>
          </w:p>
        </w:tc>
      </w:tr>
    </w:tbl>
    <w:p w:rsidR="008C2EE4" w:rsidRPr="00CD03B3" w:rsidRDefault="008C2EE4" w:rsidP="004C09B9">
      <w:pPr>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77656C" w:rsidRPr="00CD03B3" w:rsidRDefault="0077656C" w:rsidP="004C09B9">
      <w:pPr>
        <w:keepNext/>
        <w:tabs>
          <w:tab w:val="left" w:pos="284"/>
        </w:tabs>
        <w:spacing w:after="0" w:line="240" w:lineRule="auto"/>
        <w:ind w:right="-1"/>
        <w:jc w:val="both"/>
        <w:outlineLvl w:val="1"/>
        <w:rPr>
          <w:rFonts w:ascii="Times New Roman" w:eastAsia="Times New Roman" w:hAnsi="Times New Roman" w:cs="Times New Roman"/>
          <w:b/>
          <w:bCs/>
          <w:iCs/>
          <w:sz w:val="24"/>
          <w:szCs w:val="24"/>
          <w:lang w:eastAsia="ru-RU"/>
        </w:rPr>
      </w:pPr>
      <w:bookmarkStart w:id="8" w:name="_Toc519094037"/>
      <w:r w:rsidRPr="00CD03B3">
        <w:rPr>
          <w:rFonts w:ascii="Times New Roman" w:eastAsia="Times New Roman" w:hAnsi="Times New Roman" w:cs="Times New Roman"/>
          <w:b/>
          <w:bCs/>
          <w:iCs/>
          <w:sz w:val="24"/>
          <w:szCs w:val="24"/>
          <w:lang w:eastAsia="ru-RU"/>
        </w:rPr>
        <w:lastRenderedPageBreak/>
        <w:t>МАТЕМАТИКА</w:t>
      </w:r>
      <w:bookmarkEnd w:id="8"/>
    </w:p>
    <w:p w:rsidR="00487C2E" w:rsidRPr="00CD03B3" w:rsidRDefault="00487C2E" w:rsidP="004C09B9">
      <w:pPr>
        <w:tabs>
          <w:tab w:val="left" w:pos="284"/>
        </w:tabs>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 ОСВОЕНИЯ УЧЕБНОГО ПРЕДМЕТА</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Личностные результаты </w:t>
      </w:r>
      <w:r w:rsidRPr="00CD03B3">
        <w:rPr>
          <w:rFonts w:ascii="Times New Roman" w:eastAsia="Calibri" w:hAnsi="Times New Roman" w:cs="Times New Roman"/>
          <w:sz w:val="24"/>
          <w:szCs w:val="24"/>
        </w:rPr>
        <w:t>освоения ПРП для 3-го класса по учебному предмету «Математика» оцениваются по следующим направлениям: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Осознание себя как гражданина России </w:t>
      </w:r>
      <w:r w:rsidRPr="00CD03B3">
        <w:rPr>
          <w:rFonts w:ascii="Times New Roman" w:eastAsia="Calibri" w:hAnsi="Times New Roman" w:cs="Times New Roman"/>
          <w:sz w:val="24"/>
          <w:szCs w:val="24"/>
        </w:rPr>
        <w:t>проявляется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-уважительном отношении к математике (открытие в различных областях, конструирование, программирование).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Освоение социальной роли ученика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самостоятельно задавать вопросы по содержанию учебного материала;</w:t>
      </w:r>
      <w:r w:rsidR="00434709" w:rsidRPr="00CD03B3">
        <w:rPr>
          <w:rFonts w:ascii="Times New Roman" w:eastAsia="Calibri" w:hAnsi="Times New Roman" w:cs="Times New Roman"/>
          <w:sz w:val="24"/>
          <w:szCs w:val="24"/>
        </w:rPr>
        <w:t xml:space="preserve">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самостоятельности при подготовке домашних заданий, учебных принадлежностей к урокам, поиске материалов по русскому языку;</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проявлении ответственного поведения (подготовка к уроку, трансляция заданий учителя дома взрослым, беспокойство по поводу соблюдения требований);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стремлении быть успешным (старательность при выполнении заданий).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речевых умений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отвечать на вопросы, рассуждать, связно высказываться.</w:t>
      </w:r>
    </w:p>
    <w:p w:rsidR="00487C2E" w:rsidRPr="00CD03B3" w:rsidRDefault="00487C2E" w:rsidP="004C09B9">
      <w:pPr>
        <w:numPr>
          <w:ilvl w:val="0"/>
          <w:numId w:val="2"/>
        </w:numPr>
        <w:tabs>
          <w:tab w:val="left" w:pos="284"/>
        </w:tabs>
        <w:spacing w:after="0" w:line="240" w:lineRule="auto"/>
        <w:ind w:left="284" w:hanging="284"/>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пересказывать содержание арифметической задачи, адекватно понимать используемые в задаче речевые обороты, отражающие количественные и временные отношения;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социально одобряемого (этичного) поведения </w:t>
      </w:r>
      <w:r w:rsidRPr="00CD03B3">
        <w:rPr>
          <w:rFonts w:ascii="Times New Roman" w:eastAsia="Calibri" w:hAnsi="Times New Roman" w:cs="Times New Roman"/>
          <w:sz w:val="24"/>
          <w:szCs w:val="24"/>
        </w:rPr>
        <w:t>проявляется в:</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форм</w:t>
      </w:r>
      <w:r w:rsidR="00487C2E" w:rsidRPr="00CD03B3">
        <w:rPr>
          <w:rFonts w:ascii="Times New Roman" w:eastAsia="Calibri" w:hAnsi="Times New Roman" w:cs="Times New Roman"/>
          <w:sz w:val="24"/>
          <w:szCs w:val="24"/>
        </w:rPr>
        <w:t xml:space="preserve"> речевого этикета в различных учебных ситуациях;</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уважительном отношении к чужому мнению;</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сочувствовать при затруднениях и неприятностях, выражать согласие (стремление) помочь.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b/>
          <w:sz w:val="24"/>
          <w:szCs w:val="24"/>
          <w:lang w:eastAsia="ru-RU"/>
        </w:rPr>
        <w:t>Сформированность эстетических потребностей, ценностей и чувств</w:t>
      </w:r>
      <w:r w:rsidRPr="00CD03B3">
        <w:rPr>
          <w:rFonts w:ascii="Times New Roman" w:eastAsia="Times New Roman" w:hAnsi="Times New Roman" w:cs="Times New Roman"/>
          <w:sz w:val="24"/>
          <w:szCs w:val="24"/>
          <w:lang w:eastAsia="ru-RU"/>
        </w:rPr>
        <w:t xml:space="preserve"> проявляется в:</w:t>
      </w:r>
    </w:p>
    <w:p w:rsidR="00487C2E" w:rsidRPr="00CD03B3" w:rsidRDefault="00434709"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 xml:space="preserve">   </w:t>
      </w:r>
      <w:r w:rsidR="00487C2E" w:rsidRPr="00CD03B3">
        <w:rPr>
          <w:rFonts w:ascii="Times New Roman" w:eastAsia="Calibri" w:hAnsi="Times New Roman" w:cs="Times New Roman"/>
          <w:sz w:val="24"/>
          <w:szCs w:val="24"/>
          <w:shd w:val="clear" w:color="auto" w:fill="FFFFFF"/>
        </w:rPr>
        <w:t> - чувственно воспринимаемой гармонии (например, симметрии, пропорциональности размеров и пр).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навыков продуктивной межличностной коммуникации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проявлять терпение, корректно реагировать на затруднения и ошибки;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обсуждать план действий.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знаний об окружающем природном и социальном мире и позитивного отношения к нему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производить предполагаемые программой измерения и благодаря этому ориентироваться в мерах длины, времени, веса, площади. </w:t>
      </w: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самосознания, в т.ч. адекватных представлений о собственных возможностях и ограничениях </w:t>
      </w:r>
      <w:r w:rsidRPr="00CD03B3">
        <w:rPr>
          <w:rFonts w:ascii="Times New Roman" w:eastAsia="Calibri" w:hAnsi="Times New Roman" w:cs="Times New Roman"/>
          <w:sz w:val="24"/>
          <w:szCs w:val="24"/>
        </w:rPr>
        <w:t>проявляется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объективно оценивать свои знания по математике;</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анализировать причины успехов и неудач;</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разграничивать ситуации, требующие и не требующие помощи педагога;</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сделать адекватный выбор вспомогательного материала (опорная карточка, схема, алгоритм) для решения задания при затруднении, умении продуктивно его использовать, руководствоваться им в процессе работы.</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2-го класса по учебному предмету «Математика»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познавательные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удержании правильного способа деятельности на всем протяжении решения задачи (</w:t>
      </w:r>
      <w:r w:rsidRPr="00CD03B3">
        <w:rPr>
          <w:rFonts w:ascii="Times New Roman" w:eastAsia="Calibri" w:hAnsi="Times New Roman" w:cs="Times New Roman"/>
          <w:i/>
          <w:sz w:val="24"/>
          <w:szCs w:val="24"/>
        </w:rPr>
        <w:t>прочтение и понимание текста задачи, анализ условия, составление краткой запись или схемы (подбор схемы из предложенных), поиск решения задачи, составление плана решения, выбор и выполнение арифметического действия (арифметических действий), запись решения с помощью математических знаков и символов, проверка решения, оформление ответа к задаче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-использовании элементарных знаково-символических средств для организации своих познавательных процессов</w:t>
      </w:r>
      <w:r w:rsidRPr="00CD03B3">
        <w:rPr>
          <w:rFonts w:ascii="Times New Roman" w:eastAsia="Calibri" w:hAnsi="Times New Roman" w:cs="Times New Roman"/>
          <w:i/>
          <w:sz w:val="24"/>
          <w:szCs w:val="24"/>
        </w:rPr>
        <w:t xml:space="preserve"> (использование знаково-символических средств для понимания взаимосвязи чисел при сложении и вычитании, при построении таблицы умножения, использование схемы для решения задачи из числа предложенных, составление схемы к задаче, составление задачи по схеме, различение понятий число» и «цифра», овладение математическими знаками и символами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bookmarkStart w:id="9" w:name="_Hlk514061369"/>
      <w:r w:rsidRPr="00CD03B3">
        <w:rPr>
          <w:rFonts w:ascii="Times New Roman" w:eastAsia="Calibri" w:hAnsi="Times New Roman" w:cs="Times New Roman"/>
          <w:sz w:val="24"/>
          <w:szCs w:val="24"/>
        </w:rPr>
        <w:t>- умении использовать знаки и символы как условных заместителей при оформлении и решении задач (</w:t>
      </w:r>
      <w:r w:rsidRPr="00CD03B3">
        <w:rPr>
          <w:rFonts w:ascii="Times New Roman" w:eastAsia="Calibri" w:hAnsi="Times New Roman" w:cs="Times New Roman"/>
          <w:i/>
          <w:sz w:val="24"/>
          <w:szCs w:val="24"/>
        </w:rPr>
        <w:t>кодирование с помощью математических знаков и символов информации, содержащейся в тексте задачи, оформление краткой записи условия в виде схемы, логический анализ условия, представленного схемой, решение задачи и логические выводы с помощью самостоятельно выбранных математических знаков и символов, декодирование знаково-символических средств при проверке решения задачи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умении производить анализ и преобразование информации в виде таблиц (</w:t>
      </w:r>
      <w:r w:rsidRPr="00CD03B3">
        <w:rPr>
          <w:rFonts w:ascii="Times New Roman" w:eastAsia="Calibri" w:hAnsi="Times New Roman" w:cs="Times New Roman"/>
          <w:i/>
          <w:sz w:val="24"/>
          <w:szCs w:val="24"/>
        </w:rPr>
        <w:t>анализ имеющихся данных об объектах (их количество, единицы их измерения), определение исходя из этого количество столбцов и строк таблицы, вычерчивание таблицы с обязательной подписью всех столбцов и строк с использованием знаково-символических средств, с заполнением известных данных и выделением неизвестных, выделение по таблице отношений, зависимостей между величинами,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поиск неизвестных данных и восстановление их в таблице</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использовать наглядные модели, отражающие связи между предметами </w:t>
      </w:r>
      <w:r w:rsidRPr="00CD03B3">
        <w:rPr>
          <w:rFonts w:ascii="Times New Roman" w:eastAsia="Calibri" w:hAnsi="Times New Roman" w:cs="Times New Roman"/>
          <w:i/>
          <w:sz w:val="24"/>
          <w:szCs w:val="24"/>
        </w:rPr>
        <w:t>(выделение структуры имеющихся данных, ее представление с знаково-символических средств, составление модели, схемы, таблицы, работа с моделью, соотнесение результатов, полученных на модели с реальностью)</w:t>
      </w:r>
      <w:r w:rsidRPr="00CD03B3">
        <w:rPr>
          <w:rFonts w:ascii="Times New Roman" w:eastAsia="Calibri" w:hAnsi="Times New Roman" w:cs="Times New Roman"/>
          <w:sz w:val="24"/>
          <w:szCs w:val="24"/>
        </w:rPr>
        <w:t xml:space="preserve"> ;</w:t>
      </w:r>
    </w:p>
    <w:bookmarkEnd w:id="9"/>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записывать результаты разнообразных измерений в числовой форме </w:t>
      </w:r>
      <w:r w:rsidRPr="00CD03B3">
        <w:rPr>
          <w:rFonts w:ascii="Times New Roman" w:eastAsia="Calibri" w:hAnsi="Times New Roman" w:cs="Times New Roman"/>
          <w:i/>
          <w:sz w:val="24"/>
          <w:szCs w:val="24"/>
        </w:rPr>
        <w:t>(знание единиц измерения и понимание к каким величинам они применяются, понимание того, что одна и та же величина может быть выражена в разных единицах, выражать величины в числовой форме в зависимости от выбранной единицы измерения, соотносить числа, выраженные в разных мерах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осмысленном чтении текстов математических задач </w:t>
      </w:r>
      <w:r w:rsidRPr="00CD03B3">
        <w:rPr>
          <w:rFonts w:ascii="Times New Roman" w:eastAsia="Calibri" w:hAnsi="Times New Roman" w:cs="Times New Roman"/>
          <w:i/>
          <w:sz w:val="24"/>
          <w:szCs w:val="24"/>
        </w:rPr>
        <w:t>(прочтение текста задачи несколько раз, уточнение лексического значения слов, перефразирование текста задачи и выделение несущественных слов (при необходимости), выделение всех множеств и отношений, выделение величин и зависимостей между ними, уточнение числовых данных, определение "связи" условия и вопроса (от условия к вопросу, от вопроса к условию)</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sz w:val="24"/>
          <w:szCs w:val="24"/>
        </w:rPr>
        <w:t xml:space="preserve">- умении устанавливать взаимосвязь между разными математическими объектами, овладении умением относить предъявленную задачу к определенному классу задач, имеющих общий алгоритм решения </w:t>
      </w:r>
      <w:r w:rsidRPr="00CD03B3">
        <w:rPr>
          <w:rFonts w:ascii="Times New Roman" w:eastAsia="Calibri" w:hAnsi="Times New Roman" w:cs="Times New Roman"/>
          <w:i/>
          <w:sz w:val="24"/>
          <w:szCs w:val="24"/>
        </w:rPr>
        <w:t xml:space="preserve">(анализ и структурирование исходных данных задачи, уточнение ее вопроса, составление плана решения задачи и его сопоставление с ранее решенными задачами, определение сходства в решении (аналогичности), уточнение алгоритма решения ранее выполненной задачи и его применимость для текущей, находить общее в решении нескольких задач и переносить алгоритм решения на новую задачу); </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сравнивать математические объекты, выделять признаки сходства и различия </w:t>
      </w:r>
      <w:r w:rsidRPr="00CD03B3">
        <w:rPr>
          <w:rFonts w:ascii="Times New Roman" w:eastAsia="Calibri" w:hAnsi="Times New Roman" w:cs="Times New Roman"/>
          <w:i/>
          <w:sz w:val="24"/>
          <w:szCs w:val="24"/>
        </w:rPr>
        <w:t>(анализ математических объектов, выделение его свойств и признаков, установление сходства и различия между признаками двух математических объектов, установление сходства и различия между признаками трех и более математических объектов, сравннение геометрические фигуры по площади)</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-умении классифицировать объекты (числа, фигуры, выражения) по самостоятельно найденному основанию </w:t>
      </w:r>
      <w:r w:rsidRPr="00CD03B3">
        <w:rPr>
          <w:rFonts w:ascii="Times New Roman" w:eastAsia="Calibri" w:hAnsi="Times New Roman" w:cs="Times New Roman"/>
          <w:i/>
          <w:sz w:val="24"/>
          <w:szCs w:val="24"/>
        </w:rPr>
        <w:t xml:space="preserve">(выделение признаков предмета, установление между ними сходства и различия, как основания для классификации математических объектов, выделение существенных и </w:t>
      </w:r>
      <w:r w:rsidRPr="00CD03B3">
        <w:rPr>
          <w:rFonts w:ascii="Times New Roman" w:eastAsia="Calibri" w:hAnsi="Times New Roman" w:cs="Times New Roman"/>
          <w:i/>
          <w:sz w:val="24"/>
          <w:szCs w:val="24"/>
        </w:rPr>
        <w:lastRenderedPageBreak/>
        <w:t>несущественных признаков, выделение математические объекты из ряда других, выделение существенных для классификации признаков и несущественных, обобщение математических объектов по выбранному основанию для классификации и т.д.)</w:t>
      </w:r>
      <w:r w:rsidRPr="00CD03B3">
        <w:rPr>
          <w:rFonts w:ascii="Times New Roman" w:eastAsia="Calibri" w:hAnsi="Times New Roman" w:cs="Times New Roman"/>
          <w:sz w:val="24"/>
          <w:szCs w:val="24"/>
        </w:rPr>
        <w:t>;</w:t>
      </w:r>
    </w:p>
    <w:p w:rsidR="00487C2E" w:rsidRPr="00CD03B3" w:rsidRDefault="00487C2E"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логическую зависимость и делать простые умозаключения </w:t>
      </w:r>
      <w:r w:rsidRPr="00CD03B3">
        <w:rPr>
          <w:rFonts w:ascii="Times New Roman" w:eastAsia="Calibri" w:hAnsi="Times New Roman" w:cs="Times New Roman"/>
          <w:i/>
          <w:sz w:val="24"/>
          <w:szCs w:val="24"/>
        </w:rPr>
        <w:t>(анализ условий для установления логической зависимости, установление причинно-следственных связей между математическими объектами, выделение существенных признаков математических объектов, как основа простых логических рассуждений и умозаключений, умение увидеть ошибки в рассуждении для корректировки умозаключения)</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умении устанавливать закономерность в числовом ряду и продолжать его </w:t>
      </w:r>
      <w:r w:rsidRPr="00CD03B3">
        <w:rPr>
          <w:rFonts w:ascii="Times New Roman" w:eastAsia="Calibri" w:hAnsi="Times New Roman" w:cs="Times New Roman"/>
          <w:i/>
          <w:sz w:val="24"/>
          <w:szCs w:val="24"/>
        </w:rPr>
        <w:t>(установление возрастающих и/или убывающих числовых закономерностей на наглядном материале, выявление правила расположения элементов в ряду, продолжение числовой последовательности, восстановление пропущенных в ней чисел, проверка выявленного правила)</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регулятивные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487C2E" w:rsidRPr="00CD03B3" w:rsidRDefault="009E705A"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w:t>
      </w:r>
      <w:r w:rsidR="00487C2E" w:rsidRPr="00CD03B3">
        <w:rPr>
          <w:rFonts w:ascii="Times New Roman" w:eastAsia="Calibri" w:hAnsi="Times New Roman" w:cs="Times New Roman"/>
          <w:sz w:val="24"/>
          <w:szCs w:val="24"/>
        </w:rPr>
        <w:t xml:space="preserve"> инструкции и требования учителя, соблюдать основные требования к организации учебной деятельности;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Сформированные коммуникативные универсальные учебные действия </w:t>
      </w:r>
      <w:r w:rsidRPr="00CD03B3">
        <w:rPr>
          <w:rFonts w:ascii="Times New Roman" w:eastAsia="Calibri" w:hAnsi="Times New Roman" w:cs="Times New Roman"/>
          <w:sz w:val="24"/>
          <w:szCs w:val="24"/>
        </w:rPr>
        <w:t>проявляются в:</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готовности слушать собеседника, вступать в диалог по учебной проблеме и поддерживать его;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адекватном использовании речевых средств для решения коммуникативных и познавательных задач; </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принимать участие в коллективном поиске средств решения поставленных задач, договариваться о распределении функций;</w:t>
      </w:r>
    </w:p>
    <w:p w:rsidR="00487C2E" w:rsidRPr="00CD03B3" w:rsidRDefault="00487C2E" w:rsidP="004C09B9">
      <w:pPr>
        <w:numPr>
          <w:ilvl w:val="0"/>
          <w:numId w:val="2"/>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овладении умением работать в паре, в подгруппе.</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Предметные результаты.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конце 3-го класса обучающийся: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читает и записывает трехзначные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их и записывает результат их сравнения;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устанавливает правила, по которому составлена числовая последовательность, продолжает её и восстанавливает пропущенные числа в ней;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заменяет трехзначное число суммой разрядных слагаемых;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упорядочивает заданные числа;</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группирует числа по заданному или самостоятельно составленному основанию;</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воспроизводит по памяти таблицу умножения на 0, 1, 2, 3, 4, 5. 6. 7, 8, 9 и соответствующие случаи деления;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знания таблицы умножения при вычислении значений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значения числовых выражений в 2 – 3 действия со скобками и без них;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математическую терминологию при чтении и записи числовых выражений;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уравнения на нахождение неизвестного слагаемого, уменьшаемого и вычитаемого, множителя, делимого и делителя на основе знаний о взаимосвязи чисел при сложении, вычитании, умножении и делении;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правила умножения суммы на число и правила деления суммы на число;</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внетабличное умножение и деление в пределах 100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выполняет устно вычисления в случаях, сводимых к действиям в пределах 100, используя различные приемы устных вычислений;</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использует различные приемы проверки правильности вычисления;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 xml:space="preserve">различает треугольники по </w:t>
      </w:r>
      <w:r w:rsidR="009E705A" w:rsidRPr="00CD03B3">
        <w:rPr>
          <w:rFonts w:ascii="Times New Roman" w:eastAsia="Calibri" w:hAnsi="Times New Roman" w:cs="Times New Roman"/>
          <w:sz w:val="24"/>
          <w:szCs w:val="24"/>
        </w:rPr>
        <w:t>видам и</w:t>
      </w:r>
      <w:r w:rsidRPr="00CD03B3">
        <w:rPr>
          <w:rFonts w:ascii="Times New Roman" w:eastAsia="Calibri" w:hAnsi="Times New Roman" w:cs="Times New Roman"/>
          <w:sz w:val="24"/>
          <w:szCs w:val="24"/>
        </w:rPr>
        <w:t xml:space="preserve"> называет их;</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сравнивает геометрические фигуры по площади;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вычисляет площадь прямоугольника разными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разъясняет смысл деления с остатком и его проверку;</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описывает явления и события с использованием величин времени, переводит одни единицы времени в другие;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переводит единицы массы в другие, используя соотношения между ними;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решает задачи арифметическими способами;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анализирует текстовую задачу, выполняет краткую запись задач разными способами, а также в табличной форме;</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план решения задачи, действует по нему, поясняя ход решения;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вносит и наблюдает за изменениями в решении задачи при изменении её условия;</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составляет и решает практические задачи с жизненными сюжетами;</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применяет алгоритмы письменного сложения, вычитания, умножения и деления чисел и выполняет эти действия с числами в пределах 1000;</w:t>
      </w:r>
    </w:p>
    <w:p w:rsidR="00487C2E" w:rsidRPr="00CD03B3" w:rsidRDefault="00487C2E" w:rsidP="004C09B9">
      <w:pPr>
        <w:numPr>
          <w:ilvl w:val="0"/>
          <w:numId w:val="43"/>
        </w:numPr>
        <w:tabs>
          <w:tab w:val="left" w:pos="284"/>
        </w:tabs>
        <w:spacing w:after="0" w:line="240" w:lineRule="auto"/>
        <w:ind w:left="0" w:firstLine="0"/>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контролирует пошагово правильность применения алгоритмов арифметических действий при письменных вычислениях.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Примеры контрольно-оценочных материалов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критериев оценки предметных результатов.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предметных результатов осуществляется учителем традиционно по пятибалльной шкале в ходе промежуточной и итоговой аттестации (выполнение тестовых заданий по темам, разделам,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комплексной контрольной работы). </w:t>
      </w: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b/>
          <w:sz w:val="24"/>
          <w:szCs w:val="24"/>
        </w:rPr>
        <w:t>контроля «Числа от 1 до 100. Табличное умножение и деление»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1.Что нужно сделать, чтобы найти значение произведений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6 + 6 + 6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3 + 3 + 3 + 3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6 – 3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2.Укажи произведение чисел 7 и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А)56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Б)54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3.Значение каких выражений равно 3?</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16 : 4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3 · 8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48 : 8 : 2</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6 · 2 : 4</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4.Какое число надо записать вместо пропуска, чтобы равенство 4 • 3 = 3 • ... стало верным?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Б)33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5.Во сколько раз 7 меньше, чем 42?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А)в 8раз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Б)в 6 раз</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В)в 7 раз</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 Если 20 уменьшить в 5 раз, то получится?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 Как можно представить число 32 в виде произведения двух чисел?</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Б)7•4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В)4•8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Укажите числа, частное которых равно 9</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72 и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 54 и 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28 и 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г)36 и 4</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каждого задания оценивается в 1 балл. Если в одном задании предполагается несколько правильных ответов (задания 3 и 8), балл начисляется, если правильных решений было больше половины.</w:t>
      </w:r>
    </w:p>
    <w:p w:rsidR="00487C2E" w:rsidRPr="00CD03B3" w:rsidRDefault="00487C2E" w:rsidP="004C09B9">
      <w:pPr>
        <w:spacing w:after="0" w:line="240" w:lineRule="auto"/>
        <w:ind w:firstLine="709"/>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Тест для текущего контроля «Числа от 1 до 100. Уравнения».</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 Найдите верное определение понятия «уравнение».</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А) Уравнение</w:t>
      </w:r>
      <w:r w:rsidR="00487C2E" w:rsidRPr="00CD03B3">
        <w:rPr>
          <w:rFonts w:ascii="Times New Roman" w:eastAsia="Calibri" w:hAnsi="Times New Roman" w:cs="Times New Roman"/>
          <w:sz w:val="24"/>
          <w:szCs w:val="24"/>
        </w:rPr>
        <w:t xml:space="preserve"> – это 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Уравнение</w:t>
      </w:r>
      <w:r w:rsidR="00487C2E" w:rsidRPr="00CD03B3">
        <w:rPr>
          <w:rFonts w:ascii="Times New Roman" w:eastAsia="Calibri" w:hAnsi="Times New Roman" w:cs="Times New Roman"/>
          <w:sz w:val="24"/>
          <w:szCs w:val="24"/>
        </w:rPr>
        <w:t xml:space="preserve"> – это неравенство. </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Уравнение</w:t>
      </w:r>
      <w:r w:rsidR="00487C2E" w:rsidRPr="00CD03B3">
        <w:rPr>
          <w:rFonts w:ascii="Times New Roman" w:eastAsia="Calibri" w:hAnsi="Times New Roman" w:cs="Times New Roman"/>
          <w:sz w:val="24"/>
          <w:szCs w:val="24"/>
        </w:rPr>
        <w:t xml:space="preserve"> – это неравенство, которое содержит неизвестное число.</w:t>
      </w:r>
    </w:p>
    <w:p w:rsidR="00487C2E" w:rsidRPr="00CD03B3" w:rsidRDefault="009E705A"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 Уравнение</w:t>
      </w:r>
      <w:r w:rsidR="00487C2E" w:rsidRPr="00CD03B3">
        <w:rPr>
          <w:rFonts w:ascii="Times New Roman" w:eastAsia="Calibri" w:hAnsi="Times New Roman" w:cs="Times New Roman"/>
          <w:sz w:val="24"/>
          <w:szCs w:val="24"/>
        </w:rPr>
        <w:t xml:space="preserve"> – это равенство, которое содержит неизвестное число.</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2.Укажи, какие из записей являются уравнением: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+ 5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Г)10 + 5 = 15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Б)7 – 4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Д)8 – х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а•7 =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Е)х &lt;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3.Укажи уравнение, в котором есть неизвестное слагаемое.</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А)9: х = 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Б)16 + х = 20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В)Х – 7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Г)18 – х =5</w:t>
      </w:r>
      <w:r w:rsidR="00434709" w:rsidRPr="00CD03B3">
        <w:rPr>
          <w:rFonts w:ascii="Times New Roman" w:eastAsia="Calibri" w:hAnsi="Times New Roman" w:cs="Times New Roman"/>
          <w:sz w:val="24"/>
          <w:szCs w:val="24"/>
        </w:rPr>
        <w:t xml:space="preserve">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 каком уравнении, решение находится делением?</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х =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В)а + 3 = 16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24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Какое из данных уравнений нельзя решить?</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А)4 + в = 8</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Б)15 – х = 20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В)а + 3 = 13</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 а – 12 = 2</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6.В каком уравнении х = 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х +34 =39</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 х— 27 = 5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В)8: х = 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Г)12 — х = 8</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7.</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Какое </w:t>
      </w:r>
      <w:r w:rsidR="009E705A" w:rsidRPr="00CD03B3">
        <w:rPr>
          <w:rFonts w:ascii="Times New Roman" w:eastAsia="Calibri" w:hAnsi="Times New Roman" w:cs="Times New Roman"/>
          <w:sz w:val="24"/>
          <w:szCs w:val="24"/>
        </w:rPr>
        <w:t>число является</w:t>
      </w:r>
      <w:r w:rsidRPr="00CD03B3">
        <w:rPr>
          <w:rFonts w:ascii="Times New Roman" w:eastAsia="Calibri" w:hAnsi="Times New Roman" w:cs="Times New Roman"/>
          <w:sz w:val="24"/>
          <w:szCs w:val="24"/>
        </w:rPr>
        <w:t xml:space="preserve"> решением уравнения: 30 : а = 3 ?</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А) 90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Б)10</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В)30</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8. Укажи уравнение, которое соответствует выражению: из числа 71 вычли неизвестное число и получили 65?</w:t>
      </w:r>
    </w:p>
    <w:p w:rsidR="00487C2E" w:rsidRPr="00CD03B3" w:rsidRDefault="00487C2E" w:rsidP="004C09B9">
      <w:pPr>
        <w:shd w:val="clear" w:color="auto" w:fill="FFFFFF"/>
        <w:tabs>
          <w:tab w:val="left" w:pos="284"/>
        </w:tabs>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71-</w:t>
      </w:r>
      <w:r w:rsidRPr="00CD03B3">
        <w:rPr>
          <w:rFonts w:ascii="Times New Roman" w:eastAsia="Calibri" w:hAnsi="Times New Roman" w:cs="Times New Roman"/>
          <w:sz w:val="24"/>
          <w:szCs w:val="24"/>
          <w:lang w:val="en-US"/>
        </w:rPr>
        <w:t>x</w:t>
      </w:r>
      <w:r w:rsidRPr="00CD03B3">
        <w:rPr>
          <w:rFonts w:ascii="Times New Roman" w:eastAsia="Calibri" w:hAnsi="Times New Roman" w:cs="Times New Roman"/>
          <w:sz w:val="24"/>
          <w:szCs w:val="24"/>
        </w:rPr>
        <w:t>=65</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Б) х+65=71</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В) х - 71=65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Выполнение каждого задания оценивается в 1 балл. Когда в одном задании дано несколько примеров, балл начисляется, если правильных решений было больше половины. По количеству верно выполненных заданий выставляется оценка. 7-8 заданий – «отлично», 5-6 заданий – «хорошо», 3-4 задания – «удовлетворительно», 1-2 задания – «неудовлетворительно».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Контрольная работа для промежуточной аттестации по разделу </w:t>
      </w:r>
      <w:r w:rsidRPr="00CD03B3">
        <w:rPr>
          <w:rFonts w:ascii="Times New Roman" w:eastAsia="Calibri" w:hAnsi="Times New Roman" w:cs="Times New Roman"/>
          <w:b/>
          <w:sz w:val="24"/>
          <w:szCs w:val="24"/>
        </w:rPr>
        <w:t xml:space="preserve">«Числа от 1 до 100. Табличное умножение и деление». </w:t>
      </w:r>
      <w:r w:rsidRPr="00CD03B3">
        <w:rPr>
          <w:rFonts w:ascii="Times New Roman" w:eastAsia="Calibri" w:hAnsi="Times New Roman" w:cs="Times New Roman"/>
          <w:sz w:val="24"/>
          <w:szCs w:val="24"/>
        </w:rPr>
        <w:t xml:space="preserve">Приведен пример заданий только минимальной трудности. Усложнение заданий контрольной работы допускается только с учетом возможностей обучающихся и может носить вариативный характер (в одних случаях усложнение заданий может быть существенным, в других - незначительным). Трудность заданий определяется учителем, но она не может быть меньше, чем предложенная. </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магазин привезли 100 ящиков с фруктами. Из них 65 ящиков с виноградом. Сколько привезли ящиков с лимонами?</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100 - 75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64 + 16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60 - 24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12 + 36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99 - 63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17 + 7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˸3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38 +38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83 - 45 =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- 23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+ 35 = 60</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см 2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45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30 мм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и 30 см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 0 дм и 1 м</w:t>
      </w: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sz w:val="24"/>
          <w:szCs w:val="24"/>
        </w:rPr>
        <w:t>2 вариант.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Решить задачу:</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lastRenderedPageBreak/>
        <w:t>На склад привезли 55 банок белой краски и 45 синей. Сколько всего банок краски поступило на склад?</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Решить примеры устно и записать ответ:</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100 - 85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52 +48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70 - 37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 •9 =</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14 + 54 =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89 - 74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18 + 8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24 ˸4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Решить примеры письменно в столбик:</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47 + 47 =</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 xml:space="preserve">56 - 28 =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Решить уравнение:</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 + 31 = 56</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Х - 24 = 46</w:t>
      </w:r>
      <w:r w:rsidRPr="00CD03B3">
        <w:rPr>
          <w:rFonts w:ascii="Times New Roman" w:eastAsia="Calibri" w:hAnsi="Times New Roman" w:cs="Times New Roman"/>
          <w:sz w:val="24"/>
          <w:szCs w:val="24"/>
        </w:rPr>
        <w:tab/>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Сравнить величины длины (поставь знаки &gt;, &lt; или =):</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см 7 мм и 78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20 см и 20 мм</w:t>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r>
      <w:r w:rsidRPr="00CD03B3">
        <w:rPr>
          <w:rFonts w:ascii="Times New Roman" w:eastAsia="Calibri" w:hAnsi="Times New Roman" w:cs="Times New Roman"/>
          <w:sz w:val="24"/>
          <w:szCs w:val="24"/>
        </w:rPr>
        <w:tab/>
        <w:t>100 см и 1м</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результатов выполнения контрольной работы: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все задания решены без ошибок (помарки и исправления допустимы);</w:t>
      </w:r>
    </w:p>
    <w:p w:rsidR="00487C2E" w:rsidRPr="00CD03B3" w:rsidRDefault="00487C2E" w:rsidP="004C09B9">
      <w:pPr>
        <w:spacing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задания выполнены, но допущены 1-2 негрубые и 1-2 грубые ошибки.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решены не все задания и/или допущены 3-4 грубые ошибки или 3 и более негрубых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не решены многие задания и/или допущены более 4 грубых ошибок.</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грубым ошибкам относятся:</w:t>
      </w:r>
    </w:p>
    <w:p w:rsidR="00487C2E" w:rsidRPr="00CD03B3" w:rsidRDefault="00487C2E" w:rsidP="004C09B9">
      <w:pPr>
        <w:spacing w:after="0" w:line="240" w:lineRule="auto"/>
        <w:jc w:val="both"/>
        <w:rPr>
          <w:rFonts w:ascii="Times New Roman" w:eastAsia="Calibri" w:hAnsi="Times New Roman" w:cs="Times New Roman"/>
          <w:sz w:val="24"/>
          <w:szCs w:val="24"/>
          <w:shd w:val="clear" w:color="auto" w:fill="F7F7F6"/>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shd w:val="clear" w:color="auto" w:fill="F7F7F6"/>
        </w:rPr>
        <w:t>Вычислительные ошибки в выражениях и задачах.</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решение задачи (пропуск действия, неправильный выбор действий, лишние действия).</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 решенная до конца задача или выражение.</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Невыполненное задание.</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К негрубым ошибкам относят: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Нерациональный прием вычислений.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Неправильная постановка вопроса к действию при решении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Неверно сформулированный ответ задачи.</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Неправильное списывание данных (чисел, знаков).</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Недоведение до конца преобразований.</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не снижается.</w:t>
      </w:r>
      <w:r w:rsidR="00434709" w:rsidRPr="00CD03B3">
        <w:rPr>
          <w:rFonts w:ascii="Times New Roman" w:eastAsia="Calibri" w:hAnsi="Times New Roman" w:cs="Times New Roman"/>
          <w:sz w:val="24"/>
          <w:szCs w:val="24"/>
        </w:rPr>
        <w:t xml:space="preserve"> </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ab/>
        <w:t>Итоговая контрольная работа за год для обучающихся в 3 классе.</w:t>
      </w:r>
      <w:r w:rsidRPr="00CD03B3">
        <w:rPr>
          <w:rFonts w:ascii="Times New Roman" w:eastAsia="Calibri" w:hAnsi="Times New Roman" w:cs="Times New Roman"/>
          <w:sz w:val="24"/>
          <w:szCs w:val="24"/>
        </w:rPr>
        <w:t xml:space="preserve"> Приведен пример заданий только минимальной трудности. </w:t>
      </w:r>
    </w:p>
    <w:p w:rsidR="00487C2E" w:rsidRPr="00CD03B3" w:rsidRDefault="00487C2E"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1 вариант.</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магазине было 75 гвоздик. Из них сделали букеты по 3 гвоздики в каждом. Сколько букетов получилось?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9 + 6 • 8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400 – (180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447 – 189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248 + 324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152 • 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8 = 72</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lastRenderedPageBreak/>
        <w:t>5. Начертите прямоугольник со сторонами 5 см и 3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правильно выполненных задний на контрольной работе.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Лена за контрольную работу,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она выполнила 6 заданий?</w:t>
      </w:r>
    </w:p>
    <w:tbl>
      <w:tblPr>
        <w:tblStyle w:val="af2"/>
        <w:tblW w:w="0" w:type="auto"/>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7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заданий</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6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 задний</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 задания</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2 вариант.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Решите задачу.</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 грядки собрали 84 кг моркови. Её разложили в мешки по 6 кг. Сколько мешков потребовалось?</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Найдите значение выражений.</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36 : 4 + 5•3</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500 + ( 720 : 9)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Решите примеры столбиком.</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831 – 369 = </w:t>
      </w:r>
      <w:r w:rsidRPr="00CD03B3">
        <w:rPr>
          <w:rFonts w:ascii="Times New Roman" w:eastAsia="Times New Roman" w:hAnsi="Times New Roman" w:cs="Times New Roman"/>
          <w:sz w:val="24"/>
          <w:szCs w:val="24"/>
          <w:lang w:eastAsia="ru-RU"/>
        </w:rPr>
        <w:tab/>
      </w:r>
      <w:r w:rsidRPr="00CD03B3">
        <w:rPr>
          <w:rFonts w:ascii="Times New Roman" w:eastAsia="Times New Roman" w:hAnsi="Times New Roman" w:cs="Times New Roman"/>
          <w:sz w:val="24"/>
          <w:szCs w:val="24"/>
          <w:lang w:eastAsia="ru-RU"/>
        </w:rPr>
        <w:tab/>
        <w:t>316 + 523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279 • 2 =</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Реши уравнение: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Х ˸ 7 = 5</w:t>
      </w:r>
    </w:p>
    <w:p w:rsidR="00487C2E" w:rsidRPr="00CD03B3" w:rsidRDefault="00487C2E"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 Начертите прямоугольник со сторонами 6 см и 2 см. Найдите его площадь.</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6.</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Посмотри таблицу и ответь на вопрос. Ответ запиши.</w:t>
      </w: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таблице представлено количество ошибок в диктанте. Какую отметку получит</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Саша за диктант, если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он допустил 1 ошибку?</w:t>
      </w:r>
    </w:p>
    <w:tbl>
      <w:tblPr>
        <w:tblStyle w:val="af2"/>
        <w:tblW w:w="0" w:type="auto"/>
        <w:tblLayout w:type="fixed"/>
        <w:tblLook w:val="04A0" w:firstRow="1" w:lastRow="0" w:firstColumn="1" w:lastColumn="0" w:noHBand="0" w:noVBand="1"/>
      </w:tblPr>
      <w:tblGrid>
        <w:gridCol w:w="2621"/>
        <w:gridCol w:w="2316"/>
        <w:gridCol w:w="2317"/>
        <w:gridCol w:w="2317"/>
      </w:tblGrid>
      <w:tr w:rsidR="00CD03B3" w:rsidRPr="00CD03B3" w:rsidTr="00487C2E">
        <w:tc>
          <w:tcPr>
            <w:tcW w:w="2621" w:type="dxa"/>
            <w:vMerge w:val="restart"/>
          </w:tcPr>
          <w:p w:rsidR="00487C2E" w:rsidRPr="00CD03B3" w:rsidRDefault="00487C2E" w:rsidP="004C09B9">
            <w:pPr>
              <w:spacing w:after="0" w:line="240" w:lineRule="auto"/>
              <w:jc w:val="both"/>
              <w:rPr>
                <w:rFonts w:ascii="Times New Roman" w:hAnsi="Times New Roman"/>
                <w:sz w:val="24"/>
                <w:szCs w:val="24"/>
              </w:rPr>
            </w:pPr>
          </w:p>
        </w:tc>
        <w:tc>
          <w:tcPr>
            <w:tcW w:w="6950" w:type="dxa"/>
            <w:gridSpan w:val="3"/>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Отметка</w:t>
            </w:r>
          </w:p>
        </w:tc>
      </w:tr>
      <w:tr w:rsidR="00CD03B3" w:rsidRPr="00CD03B3" w:rsidTr="00487C2E">
        <w:tc>
          <w:tcPr>
            <w:tcW w:w="2621" w:type="dxa"/>
            <w:vMerge/>
          </w:tcPr>
          <w:p w:rsidR="00487C2E" w:rsidRPr="00CD03B3" w:rsidRDefault="00487C2E" w:rsidP="004C09B9">
            <w:pPr>
              <w:spacing w:after="0" w:line="240" w:lineRule="auto"/>
              <w:jc w:val="both"/>
              <w:rPr>
                <w:rFonts w:ascii="Times New Roman" w:hAnsi="Times New Roman"/>
                <w:sz w:val="24"/>
                <w:szCs w:val="24"/>
              </w:rPr>
            </w:pP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"5"</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"4"</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w:t>
            </w:r>
          </w:p>
        </w:tc>
      </w:tr>
      <w:tr w:rsidR="00CD03B3"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 xml:space="preserve">Мальчики </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1 ошибка</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r>
      <w:tr w:rsidR="00487C2E" w:rsidRPr="00CD03B3" w:rsidTr="00487C2E">
        <w:tc>
          <w:tcPr>
            <w:tcW w:w="2621"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Девочки</w:t>
            </w:r>
          </w:p>
        </w:tc>
        <w:tc>
          <w:tcPr>
            <w:tcW w:w="2316"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Нет ошибок</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2 ошибки</w:t>
            </w:r>
          </w:p>
        </w:tc>
        <w:tc>
          <w:tcPr>
            <w:tcW w:w="2317" w:type="dxa"/>
          </w:tcPr>
          <w:p w:rsidR="00487C2E" w:rsidRPr="00CD03B3" w:rsidRDefault="00487C2E" w:rsidP="004C09B9">
            <w:pPr>
              <w:spacing w:after="0" w:line="240" w:lineRule="auto"/>
              <w:jc w:val="both"/>
              <w:rPr>
                <w:rFonts w:ascii="Times New Roman" w:hAnsi="Times New Roman"/>
                <w:sz w:val="24"/>
                <w:szCs w:val="24"/>
              </w:rPr>
            </w:pPr>
            <w:r w:rsidRPr="00CD03B3">
              <w:rPr>
                <w:rFonts w:ascii="Times New Roman" w:hAnsi="Times New Roman"/>
                <w:sz w:val="24"/>
                <w:szCs w:val="24"/>
              </w:rPr>
              <w:t>3 ошибки</w:t>
            </w:r>
          </w:p>
        </w:tc>
      </w:tr>
    </w:tbl>
    <w:p w:rsidR="00487C2E" w:rsidRPr="00CD03B3" w:rsidRDefault="00487C2E" w:rsidP="004C09B9">
      <w:pPr>
        <w:spacing w:line="240" w:lineRule="auto"/>
        <w:jc w:val="both"/>
        <w:rPr>
          <w:rFonts w:ascii="Times New Roman" w:eastAsia="Calibri" w:hAnsi="Times New Roman" w:cs="Times New Roman"/>
          <w:sz w:val="24"/>
          <w:szCs w:val="24"/>
        </w:rPr>
      </w:pPr>
    </w:p>
    <w:p w:rsidR="00487C2E" w:rsidRPr="00CD03B3" w:rsidRDefault="00487C2E"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ab/>
        <w:t xml:space="preserve">Оценка результатов итогового контроля осуществляется по тем же требованиям, что и промежуточные контрольные работы. Оценка предметных результатов осуществляется учителем традиционно по пятибалльной шкале в ходе промежуточной и итоговой аттестации (оценка выполнения обучающимися проверочных и контрольных заданий по темам, разделам, четвертям).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p>
    <w:p w:rsidR="00487C2E" w:rsidRPr="00CD03B3" w:rsidRDefault="00487C2E" w:rsidP="004C09B9">
      <w:pPr>
        <w:tabs>
          <w:tab w:val="left" w:pos="284"/>
        </w:tabs>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ОСНОВНОЕ СОДЕРЖАНИЕ УЧЕБНОГО ПРЕДМЕТА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Числа и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Счёт предметов. Чтение и запись чисел от нуля до 1000. Представление трехзначных чисел в виде суммы разрядных слагаемых. Сравнение и упорядочение чисел, знаки сравнения.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Измерение величин; сравнение и упорядочение величин. Единицы массы (грамм, килограмм), вместимости (литр), времени (секунда, минута, час). Соотношения между единицами измерения однородных величин. Сравне</w:t>
      </w:r>
      <w:r w:rsidRPr="00CD03B3">
        <w:rPr>
          <w:rFonts w:ascii="Times New Roman" w:eastAsia="Times New Roman" w:hAnsi="Times New Roman" w:cs="Times New Roman"/>
          <w:spacing w:val="2"/>
          <w:sz w:val="24"/>
          <w:szCs w:val="24"/>
        </w:rPr>
        <w:t xml:space="preserve">ние и упорядочение однородных величин. Доля величины </w:t>
      </w:r>
      <w:r w:rsidRPr="00CD03B3">
        <w:rPr>
          <w:rFonts w:ascii="Times New Roman" w:eastAsia="Times New Roman" w:hAnsi="Times New Roman" w:cs="Times New Roman"/>
          <w:sz w:val="24"/>
          <w:szCs w:val="24"/>
        </w:rPr>
        <w:t>(половина, треть, четверть, десятая, сотая, тысячная).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Арифметические действия</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Сложение, вычитание, умножение и деление. Названия </w:t>
      </w:r>
      <w:r w:rsidRPr="00CD03B3">
        <w:rPr>
          <w:rFonts w:ascii="Times New Roman" w:eastAsia="Times New Roman" w:hAnsi="Times New Roman" w:cs="Times New Roman"/>
          <w:sz w:val="24"/>
          <w:szCs w:val="24"/>
        </w:rPr>
        <w:t>компонентов арифметических действий, знаки действий. Таблица сложения. Таблица умножения. Связь между сложени</w:t>
      </w:r>
      <w:r w:rsidRPr="00CD03B3">
        <w:rPr>
          <w:rFonts w:ascii="Times New Roman" w:eastAsia="Times New Roman" w:hAnsi="Times New Roman" w:cs="Times New Roman"/>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CD03B3">
        <w:rPr>
          <w:rFonts w:ascii="Times New Roman" w:eastAsia="Times New Roman" w:hAnsi="Times New Roman" w:cs="Times New Roman"/>
          <w:sz w:val="24"/>
          <w:szCs w:val="24"/>
        </w:rPr>
        <w:t>с остатком.</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CD03B3">
        <w:rPr>
          <w:rFonts w:ascii="Times New Roman" w:eastAsia="Times New Roman" w:hAnsi="Times New Roman" w:cs="Times New Roman"/>
          <w:spacing w:val="2"/>
          <w:sz w:val="24"/>
          <w:szCs w:val="24"/>
        </w:rPr>
        <w:t>свойств арифметических действий в вычислениях (переста</w:t>
      </w:r>
      <w:r w:rsidRPr="00CD03B3">
        <w:rPr>
          <w:rFonts w:ascii="Times New Roman" w:eastAsia="Times New Roman" w:hAnsi="Times New Roman" w:cs="Times New Roman"/>
          <w:sz w:val="24"/>
          <w:szCs w:val="24"/>
        </w:rPr>
        <w:t>новка и группировка слагаемых в сумме, множителей в произведении; умножение суммы на число).</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lastRenderedPageBreak/>
        <w:t xml:space="preserve">Алгоритмы письменного сложения, вычитания, умножения и деления трехзначных чисел.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Способы проверки правильности вычислений (алгоритм, </w:t>
      </w:r>
      <w:r w:rsidRPr="00CD03B3">
        <w:rPr>
          <w:rFonts w:ascii="Times New Roman" w:eastAsia="Times New Roman" w:hAnsi="Times New Roman" w:cs="Times New Roman"/>
          <w:sz w:val="24"/>
          <w:szCs w:val="24"/>
        </w:rPr>
        <w:t>обратное действие).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текстовыми задачами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Решение текстовых задач арифметическим способом. Зада</w:t>
      </w:r>
      <w:r w:rsidRPr="00CD03B3">
        <w:rPr>
          <w:rFonts w:ascii="Times New Roman" w:eastAsia="Times New Roman" w:hAnsi="Times New Roman" w:cs="Times New Roman"/>
          <w:sz w:val="24"/>
          <w:szCs w:val="24"/>
        </w:rPr>
        <w:t>чи, содержащие отношения «больше (меньше) на…», «больше (меньше) в…». Зависимости между величинами, характеризу</w:t>
      </w:r>
      <w:r w:rsidRPr="00CD03B3">
        <w:rPr>
          <w:rFonts w:ascii="Times New Roman" w:eastAsia="Times New Roman" w:hAnsi="Times New Roman" w:cs="Times New Roman"/>
          <w:spacing w:val="2"/>
          <w:sz w:val="24"/>
          <w:szCs w:val="24"/>
        </w:rPr>
        <w:t>ющими процесс купли</w:t>
      </w:r>
      <w:r w:rsidRPr="00CD03B3">
        <w:rPr>
          <w:rFonts w:ascii="Times New Roman" w:eastAsia="Times New Roman" w:hAnsi="Times New Roman" w:cs="Times New Roman"/>
          <w:spacing w:val="2"/>
          <w:sz w:val="24"/>
          <w:szCs w:val="24"/>
        </w:rPr>
        <w:noBreakHyphen/>
        <w:t>продажи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w:t>
      </w:r>
      <w:r w:rsidRPr="00CD03B3">
        <w:rPr>
          <w:rFonts w:ascii="Times New Roman" w:eastAsia="Times New Roman" w:hAnsi="Times New Roman" w:cs="Times New Roman"/>
          <w:sz w:val="24"/>
          <w:szCs w:val="24"/>
        </w:rPr>
        <w:t>Количество товара, его цена и стоимость и</w:t>
      </w:r>
      <w:r w:rsidRPr="00CD03B3">
        <w:rPr>
          <w:rFonts w:ascii="Times New Roman" w:eastAsia="Times New Roman" w:hAnsi="Times New Roman" w:cs="Times New Roman"/>
          <w:sz w:val="24"/>
          <w:szCs w:val="24"/>
        </w:rPr>
        <w:t> </w:t>
      </w:r>
      <w:r w:rsidRPr="00CD03B3">
        <w:rPr>
          <w:rFonts w:ascii="Times New Roman" w:eastAsia="Times New Roman" w:hAnsi="Times New Roman" w:cs="Times New Roman"/>
          <w:sz w:val="24"/>
          <w:szCs w:val="24"/>
        </w:rPr>
        <w:t xml:space="preserve">др. </w:t>
      </w:r>
      <w:r w:rsidRPr="00CD03B3">
        <w:rPr>
          <w:rFonts w:ascii="Times New Roman" w:eastAsia="Times New Roman" w:hAnsi="Times New Roman" w:cs="Times New Roman"/>
          <w:spacing w:val="2"/>
          <w:sz w:val="24"/>
          <w:szCs w:val="24"/>
        </w:rPr>
        <w:t xml:space="preserve">Планирование хода решения задачи. Представление текста </w:t>
      </w:r>
      <w:r w:rsidRPr="00CD03B3">
        <w:rPr>
          <w:rFonts w:ascii="Times New Roman" w:eastAsia="Times New Roman" w:hAnsi="Times New Roman" w:cs="Times New Roman"/>
          <w:sz w:val="24"/>
          <w:szCs w:val="24"/>
        </w:rPr>
        <w:t>задачи (схема, таблица и другие модели).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Задачи на нахождение доли целого и целого по его доле.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pacing w:val="2"/>
          <w:sz w:val="24"/>
          <w:szCs w:val="24"/>
        </w:rPr>
        <w:t>Пространственные отношения. Геометрические фи</w:t>
      </w:r>
      <w:r w:rsidRPr="00CD03B3">
        <w:rPr>
          <w:rFonts w:ascii="Times New Roman" w:eastAsia="Times New Roman" w:hAnsi="Times New Roman" w:cs="Times New Roman"/>
          <w:b/>
          <w:bCs/>
          <w:i/>
          <w:iCs/>
          <w:sz w:val="24"/>
          <w:szCs w:val="24"/>
        </w:rPr>
        <w:t>гуры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CD03B3">
        <w:rPr>
          <w:rFonts w:ascii="Times New Roman" w:eastAsia="Times New Roman" w:hAnsi="Times New Roman" w:cs="Times New Roman"/>
          <w:sz w:val="24"/>
          <w:szCs w:val="24"/>
        </w:rPr>
        <w:t>геометрических фигур: точка, линия (кривая, прямая), отрезок, ломаная, угол, многоугольник, треугольник, прямоуголь</w:t>
      </w:r>
      <w:r w:rsidRPr="00CD03B3">
        <w:rPr>
          <w:rFonts w:ascii="Times New Roman" w:eastAsia="Times New Roman" w:hAnsi="Times New Roman" w:cs="Times New Roman"/>
          <w:spacing w:val="2"/>
          <w:sz w:val="24"/>
          <w:szCs w:val="24"/>
        </w:rPr>
        <w:t xml:space="preserve">ник, квадрат, окружность, круг. Использование чертёжных инструментов для выполнения построений. Геометрические формы в окружающем мире. </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Геометрические величины</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Геометрические величины и их измерение. Измерение </w:t>
      </w:r>
      <w:r w:rsidRPr="00CD03B3">
        <w:rPr>
          <w:rFonts w:ascii="Times New Roman" w:eastAsia="Times New Roman" w:hAnsi="Times New Roman" w:cs="Times New Roman"/>
          <w:sz w:val="24"/>
          <w:szCs w:val="24"/>
        </w:rPr>
        <w:t>длины отрезка. Единицы длины (мм, см, дм, м). Периметр. Вычисление периметра многоугольника.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Площадь геометрической фигуры. Единицы площади (см</w:t>
      </w:r>
      <w:r w:rsidRPr="00CD03B3">
        <w:rPr>
          <w:rFonts w:ascii="Times New Roman" w:eastAsia="Times New Roman" w:hAnsi="Times New Roman" w:cs="Times New Roman"/>
          <w:sz w:val="24"/>
          <w:szCs w:val="24"/>
          <w:vertAlign w:val="superscript"/>
        </w:rPr>
        <w:t>2</w:t>
      </w:r>
      <w:r w:rsidRPr="00CD03B3">
        <w:rPr>
          <w:rFonts w:ascii="Times New Roman" w:eastAsia="Times New Roman" w:hAnsi="Times New Roman" w:cs="Times New Roman"/>
          <w:spacing w:val="2"/>
          <w:sz w:val="24"/>
          <w:szCs w:val="24"/>
        </w:rPr>
        <w:t xml:space="preserve">). </w:t>
      </w:r>
      <w:r w:rsidRPr="00CD03B3">
        <w:rPr>
          <w:rFonts w:ascii="Times New Roman" w:eastAsia="Times New Roman" w:hAnsi="Times New Roman" w:cs="Times New Roman"/>
          <w:sz w:val="24"/>
          <w:szCs w:val="24"/>
        </w:rPr>
        <w:t>Вычисление площади прямоугольника.</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Работа с информацией</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Сбор и представление информации, связанной со счётом </w:t>
      </w:r>
      <w:r w:rsidRPr="00CD03B3">
        <w:rPr>
          <w:rFonts w:ascii="Times New Roman" w:eastAsia="Times New Roman" w:hAnsi="Times New Roman" w:cs="Times New Roman"/>
          <w:spacing w:val="2"/>
          <w:sz w:val="24"/>
          <w:szCs w:val="24"/>
        </w:rPr>
        <w:t xml:space="preserve">(пересчётом), измерением величин; фиксирование, анализ </w:t>
      </w:r>
      <w:r w:rsidRPr="00CD03B3">
        <w:rPr>
          <w:rFonts w:ascii="Times New Roman" w:eastAsia="Times New Roman" w:hAnsi="Times New Roman" w:cs="Times New Roman"/>
          <w:sz w:val="24"/>
          <w:szCs w:val="24"/>
        </w:rPr>
        <w:t>полученной информации.</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pacing w:val="-2"/>
          <w:sz w:val="24"/>
          <w:szCs w:val="24"/>
        </w:rPr>
      </w:pPr>
      <w:r w:rsidRPr="00CD03B3">
        <w:rPr>
          <w:rFonts w:ascii="Times New Roman" w:eastAsia="Times New Roman" w:hAnsi="Times New Roman" w:cs="Times New Roman"/>
          <w:spacing w:val="-2"/>
          <w:sz w:val="24"/>
          <w:szCs w:val="24"/>
        </w:rPr>
        <w:t>Построение простейших выражений с помощью логических связок и слов («и»; «не»; «если… то…»; «верно/неверно, что…»; «каждый»; «все»; «некоторые»).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Составление конечной последовательности (цепочки) пред</w:t>
      </w:r>
      <w:r w:rsidRPr="00CD03B3">
        <w:rPr>
          <w:rFonts w:ascii="Times New Roman" w:eastAsia="Times New Roman" w:hAnsi="Times New Roman" w:cs="Times New Roman"/>
          <w:spacing w:val="2"/>
          <w:sz w:val="24"/>
          <w:szCs w:val="24"/>
        </w:rPr>
        <w:t>метов, чисел, геометрических фигур и</w:t>
      </w:r>
      <w:r w:rsidRPr="00CD03B3">
        <w:rPr>
          <w:rFonts w:ascii="Times New Roman" w:eastAsia="Times New Roman" w:hAnsi="Times New Roman" w:cs="Times New Roman"/>
          <w:spacing w:val="2"/>
          <w:sz w:val="24"/>
          <w:szCs w:val="24"/>
        </w:rPr>
        <w:t> </w:t>
      </w:r>
      <w:r w:rsidRPr="00CD03B3">
        <w:rPr>
          <w:rFonts w:ascii="Times New Roman" w:eastAsia="Times New Roman" w:hAnsi="Times New Roman" w:cs="Times New Roman"/>
          <w:spacing w:val="2"/>
          <w:sz w:val="24"/>
          <w:szCs w:val="24"/>
        </w:rPr>
        <w:t xml:space="preserve">др. по правилу.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математике – урок. В зависимости от этапа изучения темы организуются уроки знакомства с новым материалом, уроки закрепления и коррекции знаний и умений, уроки обобщения и систематизации знаний и умений, повторения пройденного, уроки проверки и оценки знаний, умений и навыков.</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ТЕМАТИЧЕСКОЕ ПЛАНИРОВАНИЕ</w:t>
      </w:r>
    </w:p>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389"/>
        <w:gridCol w:w="2716"/>
        <w:gridCol w:w="4492"/>
      </w:tblGrid>
      <w:tr w:rsidR="00CD03B3" w:rsidRPr="00CD03B3" w:rsidTr="00487C2E">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Раздел</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Примерные темы занятий</w:t>
            </w:r>
          </w:p>
        </w:tc>
        <w:tc>
          <w:tcPr>
            <w:tcW w:w="0" w:type="auto"/>
            <w:hideMark/>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Примерное содержание занятий и основные виды деятельности обучающихся</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 четверть (32 ч.)</w:t>
            </w:r>
          </w:p>
        </w:tc>
      </w:tr>
      <w:tr w:rsidR="00CD03B3" w:rsidRPr="00CD03B3" w:rsidTr="00487C2E">
        <w:trPr>
          <w:trHeight w:val="2070"/>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Числа от 1 до 100. Сложение и вычитание. (10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Повторение. Нумерация чисел. Устные и письменные приёмы сложения и вычитания.(2ч)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Расположи числа в порядке увеличения/уменьшения.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в пределах 100 у доски с устным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 -</w:t>
            </w:r>
            <w:r w:rsidRPr="00CD03B3">
              <w:rPr>
                <w:rFonts w:ascii="Times New Roman" w:eastAsia="Calibri" w:hAnsi="Times New Roman" w:cs="Times New Roman"/>
                <w:sz w:val="24"/>
                <w:szCs w:val="24"/>
              </w:rPr>
              <w:t xml:space="preserve"> самостоятельное решение примеров в пределах 100.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 xml:space="preserve">Работа в тетради - </w:t>
            </w:r>
            <w:r w:rsidRPr="00CD03B3">
              <w:rPr>
                <w:rFonts w:ascii="Times New Roman" w:eastAsia="Calibri" w:hAnsi="Times New Roman" w:cs="Times New Roman"/>
                <w:sz w:val="24"/>
                <w:szCs w:val="24"/>
              </w:rPr>
              <w:t>решение задачи на нахождение суммы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07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«Осенний листопад». Выбрать карточки с ответом 15 (13,16 и т. 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Восстанови алгоритм письменного сложения(вычитания).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Сравнение величин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Выражения с переменной.(1ч)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«Цепочка».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Чтение математических записей. Исключение лишней математической записи среди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Заполнение таблицы: найди значение выражений а+9, а-7.</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Нахождение периметра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примеров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Самопроверка </w:t>
            </w:r>
            <w:r w:rsidRPr="00CD03B3">
              <w:rPr>
                <w:rFonts w:ascii="Times New Roman" w:eastAsia="Calibri" w:hAnsi="Times New Roman" w:cs="Times New Roman"/>
                <w:sz w:val="24"/>
                <w:szCs w:val="24"/>
              </w:rPr>
              <w:t>- сличение с ответами на доске.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суммы по готовой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Уравнение. (1ч)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Решение </w:t>
            </w:r>
            <w:r w:rsidRPr="00CD03B3">
              <w:rPr>
                <w:rFonts w:ascii="Times New Roman" w:eastAsia="Times New Roman" w:hAnsi="Times New Roman" w:cs="Times New Roman"/>
                <w:sz w:val="24"/>
                <w:szCs w:val="24"/>
                <w:lang w:eastAsia="ru-RU"/>
              </w:rPr>
              <w:t>«примеров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верных и неверных равенств.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Знакомство с понятием</w:t>
            </w:r>
            <w:r w:rsidRPr="00CD03B3">
              <w:rPr>
                <w:rFonts w:ascii="Times New Roman" w:eastAsia="Calibri" w:hAnsi="Times New Roman" w:cs="Times New Roman"/>
                <w:sz w:val="24"/>
                <w:szCs w:val="24"/>
              </w:rPr>
              <w:t xml:space="preserve">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Из представленных математических записей найти уравнения.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Моделирование уравнений. У одного обучающегося карточки с цифрами, у другого –знаки. Составить уравнение.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Запись и решение уравнения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Выбор решения к задаче, формулирование вопроса к данному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val="restart"/>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Решение уравнений. (3ч)</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Выбор и чтение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Работа в парах. </w:t>
            </w:r>
            <w:r w:rsidRPr="00CD03B3">
              <w:rPr>
                <w:rFonts w:ascii="Times New Roman" w:eastAsia="Calibri" w:hAnsi="Times New Roman" w:cs="Times New Roman"/>
                <w:sz w:val="24"/>
                <w:szCs w:val="24"/>
              </w:rPr>
              <w:t xml:space="preserve">Соединить </w:t>
            </w:r>
            <w:r w:rsidRPr="00CD03B3">
              <w:rPr>
                <w:rFonts w:ascii="Times New Roman" w:eastAsia="Times New Roman" w:hAnsi="Times New Roman" w:cs="Times New Roman"/>
                <w:sz w:val="24"/>
                <w:szCs w:val="24"/>
                <w:lang w:eastAsia="ru-RU"/>
              </w:rPr>
              <w:t>предложение с уравнением.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понятия «часть - целое».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 xml:space="preserve">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Решение уравнений основываясь на взаимосвязь компонентов.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уравнений решение, которых будет сложением/вычитанием.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 с объяснением.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Определение длины на глаз, измерение отрезков.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Самостоятельное 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19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vMerge/>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«Круговые примеры».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«Не зевай». </w:t>
            </w:r>
            <w:r w:rsidRPr="00CD03B3">
              <w:rPr>
                <w:rFonts w:ascii="Times New Roman" w:eastAsia="Calibri" w:hAnsi="Times New Roman" w:cs="Times New Roman"/>
                <w:sz w:val="24"/>
                <w:szCs w:val="24"/>
              </w:rPr>
              <w:t>Обучающиеся каждого ряда получают карточки. У первого ученика задание написано полностью, у остальных вместо первого числа звездочка. Что за ней узнает, когда решит предыдущий. Какой ряд быстрее вычислит.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с комментированием. </w:t>
            </w:r>
            <w:r w:rsidRPr="00CD03B3">
              <w:rPr>
                <w:rFonts w:ascii="Times New Roman" w:eastAsia="Calibri" w:hAnsi="Times New Roman" w:cs="Times New Roman"/>
                <w:sz w:val="24"/>
                <w:szCs w:val="24"/>
              </w:rPr>
              <w:t>Сравнение величин.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задачи на нахождение остатка различными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Обозначение геометрических фигур буквами.(1ч)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Фронтальная работа.</w:t>
            </w:r>
            <w:r w:rsidRPr="00CD03B3">
              <w:rPr>
                <w:rFonts w:ascii="Times New Roman" w:eastAsia="Calibri" w:hAnsi="Times New Roman" w:cs="Times New Roman"/>
                <w:sz w:val="24"/>
                <w:szCs w:val="24"/>
              </w:rPr>
              <w:t xml:space="preserve"> Называние и распределение геометрических фигур по группам.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Практическая работа в тетради.</w:t>
            </w:r>
            <w:r w:rsidRPr="00CD03B3">
              <w:rPr>
                <w:rFonts w:ascii="Times New Roman" w:eastAsia="Calibri" w:hAnsi="Times New Roman" w:cs="Times New Roman"/>
                <w:sz w:val="24"/>
                <w:szCs w:val="24"/>
              </w:rPr>
              <w:t xml:space="preserve"> Запись букв для обозначения геометрических </w:t>
            </w:r>
            <w:r w:rsidRPr="00CD03B3">
              <w:rPr>
                <w:rFonts w:ascii="Times New Roman" w:eastAsia="Calibri" w:hAnsi="Times New Roman" w:cs="Times New Roman"/>
                <w:sz w:val="24"/>
                <w:szCs w:val="24"/>
              </w:rPr>
              <w:lastRenderedPageBreak/>
              <w:t>фигур. Черчение геометрических фигур и обозначение буквами.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Игра «Назови не ошибись». </w:t>
            </w:r>
            <w:r w:rsidRPr="00CD03B3">
              <w:rPr>
                <w:rFonts w:ascii="Times New Roman" w:eastAsia="Calibri" w:hAnsi="Times New Roman" w:cs="Times New Roman"/>
                <w:sz w:val="24"/>
                <w:szCs w:val="24"/>
              </w:rPr>
              <w:t>Упражнение в чтении обозначенных геометрических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 xml:space="preserve">Вычисление числовых выражений.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тетради. </w:t>
            </w:r>
            <w:r w:rsidRPr="00CD03B3">
              <w:rPr>
                <w:rFonts w:ascii="Times New Roman" w:eastAsia="Calibri" w:hAnsi="Times New Roman" w:cs="Times New Roman"/>
                <w:sz w:val="24"/>
                <w:szCs w:val="24"/>
              </w:rPr>
              <w:t>Решение задачи на нахождение неизвестного вычитаемого со сличением с образцом.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Контрольная работа по теме «Повторение: сложение и вычитание».(1ч)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столбиком. Построение и нахождение периметра прямоугольника. Преобразование величин. 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Анализ контрольной работы. Закрепление по теме «Уравнение».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Устный счет</w:t>
            </w:r>
            <w:r w:rsidRPr="00CD03B3">
              <w:rPr>
                <w:rFonts w:ascii="Times New Roman" w:eastAsia="Calibri" w:hAnsi="Times New Roman" w:cs="Times New Roman"/>
                <w:sz w:val="24"/>
                <w:szCs w:val="24"/>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группах. </w:t>
            </w:r>
            <w:r w:rsidRPr="00CD03B3">
              <w:rPr>
                <w:rFonts w:ascii="Times New Roman" w:eastAsia="Calibri" w:hAnsi="Times New Roman" w:cs="Times New Roman"/>
                <w:sz w:val="24"/>
                <w:szCs w:val="24"/>
              </w:rPr>
              <w:t>Обучающиеся получившие, высокий балл решают творческие задания, обучающиеся получившие отрицательные отметки, решают задания под контролем педагога.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Составление и решение уравнений</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 xml:space="preserve">(задания типа: составь уравнение, где </w:t>
            </w:r>
            <w:r w:rsidRPr="00CD03B3">
              <w:rPr>
                <w:rFonts w:ascii="Times New Roman" w:eastAsia="Calibri" w:hAnsi="Times New Roman" w:cs="Times New Roman"/>
                <w:sz w:val="24"/>
                <w:szCs w:val="24"/>
                <w:lang w:val="en-US"/>
              </w:rPr>
              <w:t>Y</w:t>
            </w:r>
            <w:r w:rsidRPr="00CD03B3">
              <w:rPr>
                <w:rFonts w:ascii="Times New Roman" w:eastAsia="Calibri" w:hAnsi="Times New Roman" w:cs="Times New Roman"/>
                <w:sz w:val="24"/>
                <w:szCs w:val="24"/>
              </w:rPr>
              <w:t>-вычитаемое,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Числа от 1 до 100. Табличное умножение и деление. (22ч)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Связь умножения и сложения.(1ч)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«Веселые задачки»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Беседа – </w:t>
            </w:r>
            <w:r w:rsidRPr="00CD03B3">
              <w:rPr>
                <w:rFonts w:ascii="Times New Roman" w:eastAsia="Times New Roman" w:hAnsi="Times New Roman" w:cs="Times New Roman"/>
                <w:sz w:val="24"/>
                <w:szCs w:val="24"/>
                <w:lang w:eastAsia="ru-RU"/>
              </w:rPr>
              <w:t>актуализация знаний «что такое умножение»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Соотнесение записей сумм одинаковых слагаемых и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таблицы умножения на 2. Показываю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Объяснение по чертежу правила перестановки множителей.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Составление задач на умножение и деление и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Связь между компонентами и результатом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 </w:t>
            </w:r>
            <w:r w:rsidRPr="00CD03B3">
              <w:rPr>
                <w:rFonts w:ascii="Times New Roman" w:eastAsia="Times New Roman" w:hAnsi="Times New Roman" w:cs="Times New Roman"/>
                <w:sz w:val="24"/>
                <w:szCs w:val="24"/>
                <w:lang w:eastAsia="ru-RU"/>
              </w:rPr>
              <w:t>подчеркнуть разным цветом компоненты умножения в примерах (синим-1 множитель, или одной чертой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Объяснение по рисунку взаимосвязи между компонентами и результатом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 xml:space="preserve">Игра «Живая математика». </w:t>
            </w:r>
            <w:r w:rsidRPr="00CD03B3">
              <w:rPr>
                <w:rFonts w:ascii="Times New Roman" w:eastAsia="Times New Roman" w:hAnsi="Times New Roman" w:cs="Times New Roman"/>
                <w:sz w:val="24"/>
                <w:szCs w:val="24"/>
                <w:lang w:eastAsia="ru-RU"/>
              </w:rPr>
              <w:t>У всех обучающихся есть карточка с цифрами от 0 до 9. Читается пример. Встает тот ученик, у кого карточка с соответствующей цифрой. Лучше всего давать примеры на деление, так как в ответах получаются однозначные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произведение и составление задач обратной данной с пояснение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Чётные и нечётные числа.(1ч)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Соревнование </w:t>
            </w:r>
            <w:r w:rsidRPr="00CD03B3">
              <w:rPr>
                <w:rFonts w:ascii="Times New Roman" w:eastAsia="Times New Roman" w:hAnsi="Times New Roman" w:cs="Times New Roman"/>
                <w:sz w:val="24"/>
                <w:szCs w:val="24"/>
                <w:lang w:eastAsia="ru-RU"/>
              </w:rPr>
              <w:t>«Кто лучше знает таблицу умножения на 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 на предметном материале</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«Постой улицу».</w:t>
            </w:r>
            <w:r w:rsidRPr="00CD03B3">
              <w:rPr>
                <w:rFonts w:ascii="Times New Roman" w:eastAsia="Times New Roman" w:hAnsi="Times New Roman" w:cs="Times New Roman"/>
                <w:sz w:val="24"/>
                <w:szCs w:val="24"/>
                <w:lang w:eastAsia="ru-RU"/>
              </w:rPr>
              <w:t xml:space="preserve"> У каждого обучающегося домик с номером. Необходимо разместить домик на соответствующую улицу в нужном порядке.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Обозначить предложенные числа цветом четные- красным, нечетные- зеленым или обведи в кружок только четные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примеров на умножение и деление с самопроверкой.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Решение задачи на нахождение произведение по совместно составленной краткой записи, составление задач обратной данной по готовой краткой записи.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3.(1ч)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«Морской бой» </w:t>
            </w:r>
            <w:r w:rsidRPr="00CD03B3">
              <w:rPr>
                <w:rFonts w:ascii="Times New Roman" w:eastAsia="Times New Roman" w:hAnsi="Times New Roman" w:cs="Times New Roman"/>
                <w:sz w:val="24"/>
                <w:szCs w:val="24"/>
                <w:lang w:eastAsia="ru-RU"/>
              </w:rPr>
              <w:t>на корабликах написаны примеры с табличными случаями умножения и деления на 2, если ответ правильный, кораблик убирается.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Восстановить таблицу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Составление примеров по образцу (взаимосвязь умножения и деления) табличных случаев умножения на 3.</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Решение примеров на знание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Решение задач на деление на равные части и по содержанию.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величинами «цена», «количество», «стоимость».(1ч)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«Что купить в продуктовом/ канцелярском магазине»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группах.</w:t>
            </w:r>
            <w:r w:rsidRPr="00CD03B3">
              <w:rPr>
                <w:rFonts w:ascii="Times New Roman" w:eastAsia="Times New Roman" w:hAnsi="Times New Roman" w:cs="Times New Roman"/>
                <w:sz w:val="24"/>
                <w:szCs w:val="24"/>
                <w:lang w:eastAsia="ru-RU"/>
              </w:rPr>
              <w:t xml:space="preserve"> Расположить покупки по прилавкам, подписать ценник.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Введение понятий цена, количество, стоимость.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Запись понятий.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«Магазин». </w:t>
            </w:r>
            <w:r w:rsidRPr="00CD03B3">
              <w:rPr>
                <w:rFonts w:ascii="Times New Roman" w:eastAsia="Times New Roman" w:hAnsi="Times New Roman" w:cs="Times New Roman"/>
                <w:sz w:val="24"/>
                <w:szCs w:val="24"/>
                <w:lang w:eastAsia="ru-RU"/>
              </w:rPr>
              <w:t>У каждого ребенка карточка –инструкция (что купить и сколько, деньги).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Решение задач с заполнением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Записать формулы.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с понятиями «масса» и «количество».(1ч)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«Проверь меня». Один ученик выходит к доске. Остальные учащиеся с места называют примеры из таблицы умножения и деления. Учитель показывает на ученика, тот встает и задает вопрос. Если ответ правильный, садится, если нет — называет верный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Составление задачи по картинке. Составление схематического чертежа.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Решение задач с понятиями «масса», «количество» с заполнением таблицы в тетради.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Порядок выполнения действий.(3ч)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xml:space="preserve"> «Делится – не делится». Педагог называет различные числа, а ученики хлопают в ладоши, если число делится, например, на (2, 3) без остатка.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Составление и решение задач с величинами по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порядка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Разучивание стихотворения.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Порядок действий в выражениях особый.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в каждом случае, помни, он свой.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В порядке все действия ты выполняй.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Сначала в скобках все посчитай.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Потом чередом, умножай или дели.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 И, наконец, вычитай или сложи.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выполнения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lastRenderedPageBreak/>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«Найди правильный ответ». У обучающихся таблица с числами. Педагог называет пример, ученики считают в уме и зачеркивают правильный ответ в строчке.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Чтение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на карточках. </w:t>
            </w:r>
            <w:r w:rsidRPr="00CD03B3">
              <w:rPr>
                <w:rFonts w:ascii="Times New Roman" w:eastAsia="Times New Roman" w:hAnsi="Times New Roman" w:cs="Times New Roman"/>
                <w:sz w:val="24"/>
                <w:szCs w:val="24"/>
                <w:lang w:eastAsia="ru-RU"/>
              </w:rPr>
              <w:t>Найти значения выражений, соединить с результатом.</w:t>
            </w:r>
            <w:r w:rsidR="00434709" w:rsidRPr="00CD03B3">
              <w:rPr>
                <w:rFonts w:ascii="Times New Roman" w:eastAsia="Times New Roman" w:hAnsi="Times New Roman" w:cs="Times New Roman"/>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остатка с подробным комментированием педагогом.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«Знаток порядка действий».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Расставить порядок действия в схемах.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нахождение произведения и суммы по готовой схеме с записью по действиям и выражением.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10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4.(2ч)</w:t>
            </w:r>
          </w:p>
        </w:tc>
        <w:tc>
          <w:tcPr>
            <w:tcW w:w="0" w:type="auto"/>
          </w:tcPr>
          <w:p w:rsidR="00487C2E" w:rsidRPr="00CD03B3" w:rsidRDefault="00434709"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 </w:t>
            </w:r>
            <w:r w:rsidR="00487C2E" w:rsidRPr="00CD03B3">
              <w:rPr>
                <w:rFonts w:ascii="Times New Roman" w:eastAsia="Times New Roman" w:hAnsi="Times New Roman" w:cs="Times New Roman"/>
                <w:i/>
                <w:sz w:val="24"/>
                <w:szCs w:val="24"/>
                <w:lang w:eastAsia="ru-RU"/>
              </w:rPr>
              <w:t xml:space="preserve">Работа в тетрадях. </w:t>
            </w:r>
            <w:r w:rsidR="00487C2E" w:rsidRPr="00CD03B3">
              <w:rPr>
                <w:rFonts w:ascii="Times New Roman" w:eastAsia="Times New Roman" w:hAnsi="Times New Roman" w:cs="Times New Roman"/>
                <w:sz w:val="24"/>
                <w:szCs w:val="24"/>
                <w:lang w:eastAsia="ru-RU"/>
              </w:rPr>
              <w:t>Составление и запись таблицы умножения и деления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4,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«Чей ряд лучше?» </w:t>
            </w:r>
            <w:r w:rsidRPr="00CD03B3">
              <w:rPr>
                <w:rFonts w:ascii="Times New Roman" w:eastAsia="Times New Roman" w:hAnsi="Times New Roman" w:cs="Times New Roman"/>
                <w:sz w:val="24"/>
                <w:szCs w:val="24"/>
                <w:lang w:eastAsia="ru-RU"/>
              </w:rPr>
              <w:t xml:space="preserve">Учащиеся первого ряда задают вопросы ученикам второго ряда по таблице умножения (включая и случаи деления). Затем ученики второго ряда готовят примеры для ребят третьего ряда.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задачи с величинами,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Проверка знаний таблицы умножения на 4.</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Знакомство с принципом таблицы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примеров по цепочке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Формулирование вопроса задачи по готовому решению.</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увеличение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Игра- соревнование по рядам. «Залатай дыры». По типу примеров 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больше»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счет. </w:t>
            </w:r>
            <w:r w:rsidRPr="00CD03B3">
              <w:rPr>
                <w:rFonts w:ascii="Times New Roman" w:eastAsia="Times New Roman" w:hAnsi="Times New Roman" w:cs="Times New Roman"/>
                <w:sz w:val="24"/>
                <w:szCs w:val="24"/>
                <w:lang w:eastAsia="ru-RU"/>
              </w:rPr>
              <w:t>«Собери слово». На доске записаны примеры справа и слева одинаковое количество. К доске выходят две команды. По сигналу каждый из вызванных решает один из примеров и выбирает среди подготовленных карточек карточку с числом, соответствующую ответу примера (на обороте карточки написана буква). Команда, первая составившая слова, побеждает.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Сравнение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уменьшение числа в несколько раз.(2ч)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Раскрыть смысл выражения «в 2 (3, 4…) раза меньше» с помощью наглядных пособий</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Упражнения с геометрическим материалом по устной инструкции педагога.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выражение и схематический рисунок.</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«Забей мяч в сетку соперника». </w:t>
            </w:r>
            <w:r w:rsidRPr="00CD03B3">
              <w:rPr>
                <w:rFonts w:ascii="Times New Roman" w:eastAsia="Times New Roman" w:hAnsi="Times New Roman" w:cs="Times New Roman"/>
                <w:sz w:val="24"/>
                <w:szCs w:val="24"/>
                <w:lang w:eastAsia="ru-RU"/>
              </w:rPr>
              <w:t>Выставляется две сетки. Первый вариант - одна команда, второй - другая команда. Первая из них «забивает» мяч с ответом 3. Вторая - с ответом 4. Примеры табличного деления с ответами обоих чисел записаны на доске в произвольном порядке. Обучающиеся записывают только примеры из своего варианта. Проверка с перемещение примеров с свою сетку.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деление по содержанию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Подведение итогов.</w:t>
            </w:r>
          </w:p>
        </w:tc>
      </w:tr>
      <w:tr w:rsidR="00CD03B3" w:rsidRPr="00CD03B3" w:rsidTr="00487C2E">
        <w:trPr>
          <w:trHeight w:val="43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Сравнение задач «увеличение на…» и «увеличение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Соотнести задачу с краткой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Черчение отрезков –один заданной длины, другой в …раз меньше/больше.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Решение задач.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Самостоятельная работа.(1ч)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«Блиц-турнир». (</w:t>
            </w:r>
            <w:r w:rsidRPr="00CD03B3">
              <w:rPr>
                <w:rFonts w:ascii="Times New Roman" w:eastAsia="Calibri" w:hAnsi="Times New Roman" w:cs="Times New Roman"/>
                <w:sz w:val="24"/>
                <w:szCs w:val="24"/>
              </w:rPr>
              <w:t>1. В одном аквариуме 9 рыбок, а в другом в 2 раза больше. Сколько рыбок во втором аквариуме?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В одной пачке 15 жвачек, а в другой в 3 раза меньше. Сколько жвачек во второй пачке?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Торт стоит 32 рубля, а пирог на 4 рубля дешевле. Сколько стоит пирог?</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Я задумала число, уменьшила его в 4 раза и получила 8. Какое число я задумала?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На платье идет 3м ткани, а на костюм в 2 раза больше. Сколько метров ткани нужно на костюм?)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Заполнить таблицы «Увеличить в 2(3) раза» и «Уменьшить в 3(4) раза».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Соединить линией кружок с номером задачи и карточку, на которой записано выражение ее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5.(1ч)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«Внимание! Таблица!». Представлен ряд чисел: 3, 6, 9, 12, 15, по произведениям определить, какая это таблица.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тетрадях. </w:t>
            </w:r>
            <w:r w:rsidRPr="00CD03B3">
              <w:rPr>
                <w:rFonts w:ascii="Times New Roman" w:eastAsia="Times New Roman" w:hAnsi="Times New Roman" w:cs="Times New Roman"/>
                <w:sz w:val="24"/>
                <w:szCs w:val="24"/>
                <w:lang w:eastAsia="ru-RU"/>
              </w:rPr>
              <w:t>Составление и запись таблицы умножения и деления на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1-ый столбик: таблица умножения числа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2-ой столбик: пользуясь переместительным свойством умножения, составить таблицу умножения на число 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3-ий столбик: используя таблицу умножения числа 5, записать, как получить первый множитель.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4-ый столбик: записать, как получить второй множитель.</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Игра «Передай мяч». </w:t>
            </w:r>
            <w:r w:rsidRPr="00CD03B3">
              <w:rPr>
                <w:rFonts w:ascii="Times New Roman" w:eastAsia="Calibri" w:hAnsi="Times New Roman" w:cs="Times New Roman"/>
                <w:sz w:val="24"/>
                <w:szCs w:val="24"/>
              </w:rPr>
              <w:t>Закрепление таблицы умножение и деления на 5.</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и решение составной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Задачи на кратное сравнение.(3ч)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«Найди лишнее число».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на карточках.</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Тренинг вычислительного навыка». Заполнение таблицы «Увеличь на 4/5, в 4/5 раза».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Составление и решение задач по рисунку. (записаны решения, нужно сформулировать вопрос)</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в тетрадях. </w:t>
            </w:r>
            <w:r w:rsidRPr="00CD03B3">
              <w:rPr>
                <w:rFonts w:ascii="Times New Roman" w:eastAsia="Calibri" w:hAnsi="Times New Roman" w:cs="Times New Roman"/>
                <w:sz w:val="24"/>
                <w:szCs w:val="24"/>
              </w:rPr>
              <w:t>Зарисовка схемы задачи, сравнение вопросов: во сколько раз больше? во сколько раз меньше?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Соотнести условие и краткую запись.</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у доски. </w:t>
            </w:r>
            <w:r w:rsidRPr="00CD03B3">
              <w:rPr>
                <w:rFonts w:ascii="Times New Roman" w:eastAsia="Calibri" w:hAnsi="Times New Roman" w:cs="Times New Roman"/>
                <w:sz w:val="24"/>
                <w:szCs w:val="24"/>
              </w:rPr>
              <w:t>Двое обучающихся решают задачу на кратное сравнение у доски, остальные в тетрадях.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на карточках.</w:t>
            </w:r>
            <w:r w:rsidRPr="00CD03B3">
              <w:rPr>
                <w:rFonts w:ascii="Times New Roman" w:eastAsia="Calibri" w:hAnsi="Times New Roman" w:cs="Times New Roman"/>
                <w:sz w:val="24"/>
                <w:szCs w:val="24"/>
              </w:rPr>
              <w:t xml:space="preserve"> Измерение отрезков и кратное сравнение их.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Чтение и заучивание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Изготовление памятки.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Игра «Иду в гости</w:t>
            </w:r>
            <w:r w:rsidRPr="00CD03B3">
              <w:rPr>
                <w:rFonts w:ascii="Times New Roman" w:eastAsia="Calibri" w:hAnsi="Times New Roman" w:cs="Times New Roman"/>
                <w:sz w:val="24"/>
                <w:szCs w:val="24"/>
              </w:rPr>
              <w:t>». Есть гости и хозяева. У хозяев карточки с примерами (таблица умножения). Если гость правильно решает пример, то забирает карточку с собой и идёт к другому хозяину. У кого больше карточек, тот и выиграл.</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«Эстафета». Передать предмет, называя произведения таблицы умножения на 3/4/5.</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Сравнение задач на разностное и кратное сравнение. Изменение вопроса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контрольная работа за </w:t>
            </w:r>
            <w:r w:rsidRPr="00CD03B3">
              <w:rPr>
                <w:rFonts w:ascii="Times New Roman" w:eastAsia="Calibri" w:hAnsi="Times New Roman" w:cs="Times New Roman"/>
                <w:sz w:val="24"/>
                <w:szCs w:val="24"/>
                <w:lang w:val="en-US"/>
              </w:rPr>
              <w:t>I</w:t>
            </w:r>
            <w:r w:rsidRPr="00CD03B3">
              <w:rPr>
                <w:rFonts w:ascii="Times New Roman" w:eastAsia="Calibri" w:hAnsi="Times New Roman" w:cs="Times New Roman"/>
                <w:sz w:val="24"/>
                <w:szCs w:val="24"/>
              </w:rPr>
              <w:t xml:space="preserve">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составной задачи.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 Сравнение величин.</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Разбор заданий с допущенными ошибками в контрольной работе.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Игра «Кто быстрее?» </w:t>
            </w:r>
            <w:r w:rsidRPr="00CD03B3">
              <w:rPr>
                <w:rFonts w:ascii="Times New Roman" w:eastAsia="Times New Roman" w:hAnsi="Times New Roman" w:cs="Times New Roman"/>
                <w:sz w:val="24"/>
                <w:szCs w:val="24"/>
                <w:lang w:eastAsia="ru-RU"/>
              </w:rPr>
              <w:t>По очереди выполняют письменную работу (табличные случаи умножения и деления) по кругу на одном (на команду) листе бумаги.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четверть (28ч)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деление.(28ч)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6.(1ч)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Ведется аналогично таблице умножения с числом 4 и 5 (смотри выше).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Соедини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тетрадях.</w:t>
            </w:r>
            <w:r w:rsidRPr="00CD03B3">
              <w:rPr>
                <w:rFonts w:ascii="Times New Roman" w:eastAsia="Times New Roman" w:hAnsi="Times New Roman" w:cs="Times New Roman"/>
                <w:sz w:val="24"/>
                <w:szCs w:val="24"/>
                <w:lang w:eastAsia="ru-RU"/>
              </w:rPr>
              <w:t xml:space="preserve"> Решение составной задачи на нахождение произведения и остатка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задач.(3ч)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Решение составной задачи на увеличение в несколько раз и нахождение суммы.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«Волшебный стульчик».</w:t>
            </w:r>
            <w:r w:rsidRPr="00CD03B3">
              <w:rPr>
                <w:rFonts w:ascii="Times New Roman" w:eastAsia="Times New Roman" w:hAnsi="Times New Roman" w:cs="Times New Roman"/>
                <w:sz w:val="24"/>
                <w:szCs w:val="24"/>
                <w:lang w:eastAsia="ru-RU"/>
              </w:rPr>
              <w:t xml:space="preserve"> У доски на стул садятся по очереди те, кто правильно отвечает на вопрос (таблица умножения и деления), а предыдущий садится на его место в классе. Победители-те, кто оказался в конце игры не на своих местах.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Выбор схематического чертежа к условию задачи.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w:t>
            </w:r>
            <w:r w:rsidRPr="00CD03B3">
              <w:rPr>
                <w:rFonts w:ascii="Times New Roman" w:eastAsia="Times New Roman" w:hAnsi="Times New Roman" w:cs="Times New Roman"/>
                <w:sz w:val="24"/>
                <w:szCs w:val="24"/>
                <w:lang w:eastAsia="ru-RU"/>
              </w:rPr>
              <w:t>Веселые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Актуализация знаний. Фронтальная работа. </w:t>
            </w:r>
            <w:r w:rsidRPr="00CD03B3">
              <w:rPr>
                <w:rFonts w:ascii="Times New Roman" w:eastAsia="Times New Roman" w:hAnsi="Times New Roman" w:cs="Times New Roman"/>
                <w:sz w:val="24"/>
                <w:szCs w:val="24"/>
                <w:lang w:eastAsia="ru-RU"/>
              </w:rPr>
              <w:t>Решение устно простых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Решение составной задачи с величинами: расход на один предмет, количество предметов, общий расход с фиксацией в тетради краткой записи в форме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«Кто быстрее?» </w:t>
            </w:r>
            <w:r w:rsidRPr="00CD03B3">
              <w:rPr>
                <w:rFonts w:ascii="Times New Roman" w:eastAsia="Times New Roman" w:hAnsi="Times New Roman" w:cs="Times New Roman"/>
                <w:sz w:val="24"/>
                <w:szCs w:val="24"/>
                <w:lang w:eastAsia="ru-RU"/>
              </w:rPr>
              <w:t>По рядам на знания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Расставить порядок действий, решить 1\2 пример.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Построение отрезков, один заданной длины, другие на… длиннее/короче, в…раз длиннее/короче.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29"/>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Сравнение составных задач увеличение/уменьшение в…раз и нахождение суммы с увеличением/уменьшением на… и нахождением суммы.</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 Групповая работа. </w:t>
            </w:r>
            <w:r w:rsidRPr="00CD03B3">
              <w:rPr>
                <w:rFonts w:ascii="Times New Roman" w:eastAsia="Calibri" w:hAnsi="Times New Roman" w:cs="Times New Roman"/>
                <w:sz w:val="24"/>
                <w:szCs w:val="24"/>
              </w:rPr>
              <w:t>Составление задач по выражениям и опорным словам.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Таблица умножения и деления с числом 7.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Составить равенства из чисел 5, 7, 35.</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по вариантам. </w:t>
            </w:r>
            <w:r w:rsidRPr="00CD03B3">
              <w:rPr>
                <w:rFonts w:ascii="Times New Roman" w:eastAsia="Times New Roman" w:hAnsi="Times New Roman" w:cs="Times New Roman"/>
                <w:sz w:val="24"/>
                <w:szCs w:val="24"/>
                <w:lang w:eastAsia="ru-RU"/>
              </w:rPr>
              <w:t>Составление столбцов таблицы умножения и деления с числом 7.</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Тренажёр «таблица умножения» на время.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Дифференцированная работа. </w:t>
            </w:r>
            <w:r w:rsidRPr="00CD03B3">
              <w:rPr>
                <w:rFonts w:ascii="Times New Roman" w:eastAsia="Times New Roman" w:hAnsi="Times New Roman" w:cs="Times New Roman"/>
                <w:sz w:val="24"/>
                <w:szCs w:val="24"/>
                <w:lang w:eastAsia="ru-RU"/>
              </w:rPr>
              <w:t>Решение примеров:1 группа 1,2 столбик, 2 группа 3,4 столбик (по одному человеку от каждой группы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составной задачи</w:t>
            </w:r>
            <w:r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сильный обучающийся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«Цепочки».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Заполнение таблицы уменьши/увеличь в… раз,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Расставить скобки, чтобы равенство стало верным.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«Какой ряд быстрее полетит на Луну?»</w:t>
            </w:r>
            <w:r w:rsidRPr="00CD03B3">
              <w:rPr>
                <w:rFonts w:ascii="Times New Roman" w:eastAsia="Times New Roman" w:hAnsi="Times New Roman" w:cs="Times New Roman"/>
                <w:sz w:val="24"/>
                <w:szCs w:val="24"/>
                <w:lang w:eastAsia="ru-RU"/>
              </w:rPr>
              <w:t xml:space="preserve"> (по типу перфокарт).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составных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Проверочная работа «Табличные случаи деления»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Сравнение площадей фигур.(2ч)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с мячом.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 Беседа.</w:t>
            </w:r>
            <w:r w:rsidRPr="00CD03B3">
              <w:rPr>
                <w:rFonts w:ascii="Times New Roman" w:eastAsia="Times New Roman" w:hAnsi="Times New Roman" w:cs="Times New Roman"/>
                <w:sz w:val="24"/>
                <w:szCs w:val="24"/>
                <w:lang w:eastAsia="ru-RU"/>
              </w:rPr>
              <w:t xml:space="preserve"> Геометрические фигуры.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Запись обозначения площади. Раскрашивание площади фигур.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групповая работа. </w:t>
            </w:r>
            <w:r w:rsidRPr="00CD03B3">
              <w:rPr>
                <w:rFonts w:ascii="Times New Roman" w:eastAsia="Times New Roman" w:hAnsi="Times New Roman" w:cs="Times New Roman"/>
                <w:sz w:val="24"/>
                <w:szCs w:val="24"/>
                <w:lang w:eastAsia="ru-RU"/>
              </w:rPr>
              <w:t>Сравнение площадей фигур на глаз и путем наложения.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квадрата и прямоугольника с одинаковой площадью, размеченных на квадратики.</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33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Создание проблемной ситуации. </w:t>
            </w:r>
            <w:r w:rsidRPr="00CD03B3">
              <w:rPr>
                <w:rFonts w:ascii="Times New Roman" w:eastAsia="Calibri" w:hAnsi="Times New Roman" w:cs="Times New Roman"/>
                <w:sz w:val="24"/>
                <w:szCs w:val="24"/>
              </w:rPr>
              <w:t>Сравнение двух фигур, разбитых на одинаковое количество квадратиков, но разного размера квадратиков.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Сравнение фигур.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xml:space="preserve">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составной задачи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с выбором краткой записи из представленных.</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сантиметр.(1ч)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r w:rsidRPr="00CD03B3">
              <w:rPr>
                <w:rFonts w:ascii="Times New Roman" w:eastAsia="Calibri" w:hAnsi="Times New Roman" w:cs="Times New Roman"/>
                <w:sz w:val="24"/>
                <w:szCs w:val="24"/>
              </w:rPr>
              <w:t>Дополни до 100.</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Объяснение нового. </w:t>
            </w:r>
            <w:r w:rsidRPr="00CD03B3">
              <w:rPr>
                <w:rFonts w:ascii="Times New Roman" w:eastAsia="Calibri" w:hAnsi="Times New Roman" w:cs="Times New Roman"/>
                <w:sz w:val="24"/>
                <w:szCs w:val="24"/>
              </w:rPr>
              <w:t>Знакомство с единицей измерения «квадратный сантиметр». Измерение готовой мерки. Обозначение условным символом.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Изготовление мерки</w:t>
            </w:r>
            <w:r w:rsidRPr="00CD03B3">
              <w:rPr>
                <w:rFonts w:ascii="Times New Roman" w:eastAsia="Times New Roman" w:hAnsi="Times New Roman" w:cs="Times New Roman"/>
                <w:i/>
                <w:sz w:val="24"/>
                <w:szCs w:val="24"/>
                <w:lang w:eastAsia="ru-RU"/>
              </w:rPr>
              <w:t xml:space="preserve"> –</w:t>
            </w:r>
            <w:r w:rsidRPr="00CD03B3">
              <w:rPr>
                <w:rFonts w:ascii="Times New Roman" w:eastAsia="Calibri" w:hAnsi="Times New Roman" w:cs="Times New Roman"/>
                <w:sz w:val="24"/>
                <w:szCs w:val="24"/>
              </w:rPr>
              <w:t xml:space="preserve"> «квадратный сантиметр».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Сравнение площадей фигур.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 работа.</w:t>
            </w:r>
            <w:r w:rsidRPr="00CD03B3">
              <w:rPr>
                <w:rFonts w:ascii="Times New Roman" w:eastAsia="Calibri" w:hAnsi="Times New Roman" w:cs="Times New Roman"/>
                <w:sz w:val="24"/>
                <w:szCs w:val="24"/>
              </w:rPr>
              <w:t xml:space="preserve"> Решение примеров на порядок действия.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Площадь прямоугольника.(1ч)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Раскрасить прямоугольники.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Times New Roman" w:hAnsi="Times New Roman" w:cs="Times New Roman"/>
                <w:i/>
                <w:sz w:val="24"/>
                <w:szCs w:val="24"/>
                <w:lang w:eastAsia="ru-RU"/>
              </w:rPr>
              <w:t xml:space="preserve"> Практическая работа</w:t>
            </w:r>
            <w:r w:rsidRPr="00CD03B3">
              <w:rPr>
                <w:rFonts w:ascii="Times New Roman" w:eastAsia="Calibri" w:hAnsi="Times New Roman" w:cs="Times New Roman"/>
                <w:i/>
                <w:sz w:val="24"/>
                <w:szCs w:val="24"/>
              </w:rPr>
              <w:t xml:space="preserve"> в группах.</w:t>
            </w:r>
            <w:r w:rsidRPr="00CD03B3">
              <w:rPr>
                <w:rFonts w:ascii="Times New Roman" w:eastAsia="Calibri" w:hAnsi="Times New Roman" w:cs="Times New Roman"/>
                <w:sz w:val="24"/>
                <w:szCs w:val="24"/>
              </w:rPr>
              <w:t xml:space="preserve"> Измерение площади прямоугольника меркой и разбивкой на квадратные сантиметры.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Запись формулы. Вычисление площади прямоугольников по формуле.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w:t>
            </w:r>
            <w:r w:rsidRPr="00CD03B3">
              <w:rPr>
                <w:rFonts w:ascii="Times New Roman" w:eastAsia="Calibri" w:hAnsi="Times New Roman" w:cs="Times New Roman"/>
                <w:sz w:val="24"/>
                <w:szCs w:val="24"/>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8.(3ч)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 xml:space="preserve">Устный счет. </w:t>
            </w:r>
            <w:r w:rsidRPr="00CD03B3">
              <w:rPr>
                <w:rFonts w:ascii="Times New Roman" w:eastAsia="Times New Roman" w:hAnsi="Times New Roman" w:cs="Times New Roman"/>
                <w:sz w:val="24"/>
                <w:szCs w:val="24"/>
                <w:lang w:eastAsia="ru-RU"/>
              </w:rPr>
              <w:t>Игра «Фотограф». Запомнить и записать числовой ряд, назвать по какому принципу построен.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паре.</w:t>
            </w:r>
            <w:r w:rsidRPr="00CD03B3">
              <w:rPr>
                <w:rFonts w:ascii="Times New Roman" w:eastAsia="Times New Roman" w:hAnsi="Times New Roman" w:cs="Times New Roman"/>
                <w:sz w:val="24"/>
                <w:szCs w:val="24"/>
                <w:lang w:eastAsia="ru-RU"/>
              </w:rPr>
              <w:t xml:space="preserve"> Найти из предложенных прямоугольников и раскрасить прямоугольник, площадь которого равна 12/15 кв. см.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Восстановить таблицу умножения с числом 8, ранее изученных случаев. Дополнить недостающие случаи.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«Спасающий круг».</w:t>
            </w:r>
            <w:r w:rsidRPr="00CD03B3">
              <w:rPr>
                <w:rFonts w:ascii="Times New Roman" w:eastAsia="Times New Roman" w:hAnsi="Times New Roman" w:cs="Times New Roman"/>
                <w:sz w:val="24"/>
                <w:szCs w:val="24"/>
                <w:lang w:eastAsia="ru-RU"/>
              </w:rPr>
              <w:t xml:space="preserve"> Ученики отвечают сидя, если не знают ответ – встают («тонут»). А одноклассники, чтобы «спасти» друга, задают свой пример.</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составной задачи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Работа на карточках. </w:t>
            </w:r>
            <w:r w:rsidRPr="00CD03B3">
              <w:rPr>
                <w:rFonts w:ascii="Times New Roman" w:eastAsia="Calibri" w:hAnsi="Times New Roman" w:cs="Times New Roman"/>
                <w:sz w:val="24"/>
                <w:szCs w:val="24"/>
              </w:rPr>
              <w:t>Игра «Парашютист». Соединить выражение с его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Работа в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Подбор вопроса к задаче по выражению.</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 Фронтальная работа. </w:t>
            </w:r>
            <w:r w:rsidRPr="00CD03B3">
              <w:rPr>
                <w:rFonts w:ascii="Times New Roman" w:eastAsia="Calibri" w:hAnsi="Times New Roman" w:cs="Times New Roman"/>
                <w:sz w:val="24"/>
                <w:szCs w:val="24"/>
              </w:rPr>
              <w:t>Составление примеров из троек чисел на умножение и деление. 8, 7, 56; 4, 8, 32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уравнений по рядам с самопроверкой.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04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Устный счет.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Фронтальная работа. </w:t>
            </w:r>
            <w:r w:rsidRPr="00CD03B3">
              <w:rPr>
                <w:rFonts w:ascii="Times New Roman" w:eastAsia="Calibri" w:hAnsi="Times New Roman" w:cs="Times New Roman"/>
                <w:sz w:val="24"/>
                <w:szCs w:val="24"/>
              </w:rPr>
              <w:t>Решение примеров (таблица умножения на 8) с окошками по цепочке.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примеров.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Составить вопрос по схематическому условию и условию.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Самостоятельна работа на карточках. </w:t>
            </w:r>
            <w:r w:rsidRPr="00CD03B3">
              <w:rPr>
                <w:rFonts w:ascii="Times New Roman" w:eastAsia="Calibri" w:hAnsi="Times New Roman" w:cs="Times New Roman"/>
                <w:sz w:val="24"/>
                <w:szCs w:val="24"/>
              </w:rPr>
              <w:t>Таблица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Таблица умножения и деления с числом 9.(1ч)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Графический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 в паре.</w:t>
            </w:r>
            <w:r w:rsidRPr="00CD03B3">
              <w:rPr>
                <w:rFonts w:ascii="Times New Roman" w:eastAsia="Times New Roman" w:hAnsi="Times New Roman" w:cs="Times New Roman"/>
                <w:sz w:val="24"/>
                <w:szCs w:val="24"/>
                <w:lang w:eastAsia="ru-RU"/>
              </w:rPr>
              <w:t xml:space="preserve"> У обучающихся карточки с выражениями.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 xml:space="preserve"> Педагог диктует выражение (по типу математического диктанта), обучающиеся выкладывают карточки в той последовательности, в которой диктует педагог.</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Выпиши из ряда чисел, те, которые делятся на 4\6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w:t>
            </w:r>
            <w:r w:rsidRPr="00CD03B3">
              <w:rPr>
                <w:rFonts w:ascii="Times New Roman" w:eastAsia="Calibri" w:hAnsi="Times New Roman" w:cs="Times New Roman"/>
                <w:i/>
                <w:sz w:val="24"/>
                <w:szCs w:val="24"/>
              </w:rPr>
              <w:t xml:space="preserve">с учебником </w:t>
            </w:r>
            <w:r w:rsidRPr="00CD03B3">
              <w:rPr>
                <w:rFonts w:ascii="Times New Roman" w:eastAsia="Times New Roman" w:hAnsi="Times New Roman" w:cs="Times New Roman"/>
                <w:i/>
                <w:sz w:val="24"/>
                <w:szCs w:val="24"/>
                <w:lang w:eastAsia="ru-RU"/>
              </w:rPr>
              <w:t>по рисунку.</w:t>
            </w:r>
            <w:r w:rsidRPr="00CD03B3">
              <w:rPr>
                <w:rFonts w:ascii="Times New Roman" w:eastAsia="Times New Roman" w:hAnsi="Times New Roman" w:cs="Times New Roman"/>
                <w:sz w:val="24"/>
                <w:szCs w:val="24"/>
                <w:lang w:eastAsia="ru-RU"/>
              </w:rPr>
              <w:t xml:space="preserve"> Повторение таблицы умножения 9 в подряд и в разнобой.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в тетради</w:t>
            </w:r>
            <w:r w:rsidRPr="00CD03B3">
              <w:rPr>
                <w:rFonts w:ascii="Times New Roman" w:eastAsia="Calibri" w:hAnsi="Times New Roman" w:cs="Times New Roman"/>
                <w:sz w:val="24"/>
                <w:szCs w:val="24"/>
              </w:rPr>
              <w:t>. Решение задачи на нахождение остатка разными способами.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у доски.</w:t>
            </w:r>
            <w:r w:rsidRPr="00CD03B3">
              <w:rPr>
                <w:rFonts w:ascii="Times New Roman" w:eastAsia="Calibri" w:hAnsi="Times New Roman" w:cs="Times New Roman"/>
                <w:sz w:val="24"/>
                <w:szCs w:val="24"/>
              </w:rPr>
              <w:t xml:space="preserve"> 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дециметр.(1ч)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Преобразование величин. У обучающихся карточки с величинами, составить верные равенства.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Создание проблемной ситуации.</w:t>
            </w:r>
            <w:r w:rsidRPr="00CD03B3">
              <w:rPr>
                <w:rFonts w:ascii="Times New Roman" w:eastAsia="Calibri" w:hAnsi="Times New Roman" w:cs="Times New Roman"/>
                <w:sz w:val="24"/>
                <w:szCs w:val="24"/>
                <w:shd w:val="clear" w:color="auto" w:fill="FFFFFF"/>
              </w:rPr>
              <w:t xml:space="preserve"> Измерить площадь парты с помощью мерки- кв.см.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Знакомство с кв. дм.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Вычисление площадей.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 с величинами и составление задач обратной данной.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«Верно-неверно».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по теме «Таблица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«Разгадай слово».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«Кто быстрее?»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Фронтальная работа. </w:t>
            </w:r>
            <w:r w:rsidRPr="00CD03B3">
              <w:rPr>
                <w:rFonts w:ascii="Times New Roman" w:eastAsia="Calibri" w:hAnsi="Times New Roman" w:cs="Times New Roman"/>
                <w:sz w:val="24"/>
                <w:szCs w:val="24"/>
                <w:shd w:val="clear" w:color="auto" w:fill="FFFFFF"/>
              </w:rPr>
              <w:t>«Продолжи ряд чисел». Продолжить называть(записывать) произведения таблицы умножения 5/6/7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у доски.</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lang w:eastAsia="ru-RU"/>
              </w:rPr>
              <w:t>Тест.</w:t>
            </w:r>
            <w:r w:rsidRPr="00CD03B3">
              <w:rPr>
                <w:rFonts w:ascii="Times New Roman" w:eastAsia="Calibri" w:hAnsi="Times New Roman" w:cs="Times New Roman"/>
                <w:sz w:val="24"/>
                <w:szCs w:val="24"/>
              </w:rPr>
              <w:t xml:space="preserve"> «Таблица умножения».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lang w:eastAsia="ru-RU"/>
              </w:rPr>
              <w:t>Тест.</w:t>
            </w:r>
            <w:r w:rsidRPr="00CD03B3">
              <w:rPr>
                <w:rFonts w:ascii="Times New Roman" w:eastAsia="Calibri" w:hAnsi="Times New Roman" w:cs="Times New Roman"/>
                <w:sz w:val="24"/>
                <w:szCs w:val="24"/>
              </w:rPr>
              <w:t xml:space="preserve"> «Таблица умножения и деления».</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Квадратный метр.(1ч)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Times New Roman" w:hAnsi="Times New Roman" w:cs="Times New Roman"/>
                <w:sz w:val="24"/>
                <w:szCs w:val="24"/>
                <w:lang w:eastAsia="ru-RU"/>
              </w:rPr>
              <w:t>Игра в «Лото».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Знакомство с кв.м.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Вычисление площади класса.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Рассказ</w:t>
            </w:r>
            <w:r w:rsidRPr="00CD03B3">
              <w:rPr>
                <w:rFonts w:ascii="Times New Roman" w:eastAsia="Times New Roman" w:hAnsi="Times New Roman" w:cs="Times New Roman"/>
                <w:sz w:val="24"/>
                <w:szCs w:val="24"/>
                <w:lang w:eastAsia="ru-RU"/>
              </w:rPr>
              <w:t xml:space="preserve"> педагога о работе конструкторского бюро.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Вычисление площадей объектов архитектуры вашего населенного пункта.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с учебником по таблице Пифагора.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по учебнику. </w:t>
            </w:r>
            <w:r w:rsidRPr="00CD03B3">
              <w:rPr>
                <w:rFonts w:ascii="Times New Roman" w:eastAsia="Times New Roman" w:hAnsi="Times New Roman" w:cs="Times New Roman"/>
                <w:sz w:val="24"/>
                <w:szCs w:val="24"/>
                <w:lang w:eastAsia="ru-RU"/>
              </w:rPr>
              <w:t>Составление фигур используя части 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Вписать необходимые числа в произведение.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Решение задач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«Не скажу».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Игра строится так: дети считают, например, от 20 до 50 по одному. Вместо чисел, которые делятся, например, на 6, они говорят: «Не скажу!» !". Эти числа записываются на доске. Появляется запись: 24, 30, 36, 42, 48. Затем с каждым из записанных чисел учащиеся называют примеры: 24:6=4, 30:6=5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Построение прямоугольника и квадрата. Сравнение их площадей.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1.(1ч)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Рассказ правила друг другу.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на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«Цепочки».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вычисления умножения сложением 0Х2,0Х6 и т.п. На основе правила перестановки множителей преобразование выражений.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с учебником.</w:t>
            </w:r>
            <w:r w:rsidRPr="00CD03B3">
              <w:rPr>
                <w:rFonts w:ascii="Times New Roman" w:eastAsia="Calibri" w:hAnsi="Times New Roman" w:cs="Times New Roman"/>
                <w:sz w:val="24"/>
                <w:szCs w:val="24"/>
                <w:shd w:val="clear" w:color="auto" w:fill="FFFFFF"/>
              </w:rPr>
              <w:t xml:space="preserve"> Чтение и заучивание правил.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на карточках.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Закрепление «Умножение и деление с числами 1, 0».(1ч)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Вставить пропущенные слова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Тест – задание «Крестики – нолики». (по типу верно –неверно).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правила с помощью формул.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«Проверь себя». </w:t>
            </w:r>
            <w:r w:rsidRPr="00CD03B3">
              <w:rPr>
                <w:rFonts w:ascii="Times New Roman" w:eastAsia="Times New Roman" w:hAnsi="Times New Roman" w:cs="Times New Roman"/>
                <w:sz w:val="24"/>
                <w:szCs w:val="24"/>
                <w:lang w:eastAsia="ru-RU"/>
              </w:rPr>
              <w:t>Педагог показывает карточку, на которой записан результат умножения каких-либо чисел, а обучающиеся записывают пример на умножение с таким ответом.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с величинами по готовой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задачи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нуля на число.(1ч)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shd w:val="clear" w:color="auto" w:fill="FFFFFF"/>
              </w:rPr>
              <w:t>Решить примеры на деление, разделить на 2 группы.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Знакомство с правилом.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 с учебником</w:t>
            </w:r>
            <w:r w:rsidRPr="00CD03B3">
              <w:rPr>
                <w:rFonts w:ascii="Times New Roman" w:eastAsia="Times New Roman" w:hAnsi="Times New Roman" w:cs="Times New Roman"/>
                <w:sz w:val="24"/>
                <w:szCs w:val="24"/>
                <w:lang w:eastAsia="ru-RU"/>
              </w:rPr>
              <w:t>. Назвать треугольники, четырехугольники.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Самостоятельное</w:t>
            </w:r>
            <w:r w:rsidRPr="00CD03B3">
              <w:rPr>
                <w:rFonts w:ascii="Times New Roman" w:eastAsia="Calibri" w:hAnsi="Times New Roman" w:cs="Times New Roman"/>
                <w:sz w:val="24"/>
                <w:szCs w:val="24"/>
              </w:rPr>
              <w:t xml:space="preserve"> 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Решение задач. (1ч)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rPr>
              <w:t>Устный счет.</w:t>
            </w:r>
            <w:r w:rsidR="00434709" w:rsidRPr="00CD03B3">
              <w:rPr>
                <w:rFonts w:ascii="Times New Roman" w:eastAsia="Calibri" w:hAnsi="Times New Roman" w:cs="Times New Roman"/>
                <w:i/>
                <w:sz w:val="24"/>
                <w:szCs w:val="24"/>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Разбор</w:t>
            </w:r>
            <w:r w:rsidRPr="00CD03B3">
              <w:rPr>
                <w:rFonts w:ascii="Times New Roman" w:eastAsia="Calibri" w:hAnsi="Times New Roman" w:cs="Times New Roman"/>
                <w:sz w:val="24"/>
                <w:szCs w:val="24"/>
                <w:shd w:val="clear" w:color="auto" w:fill="FFFFFF"/>
              </w:rPr>
              <w:t xml:space="preserve">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Соотнести решение с пояснением.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Демонстрация</w:t>
            </w:r>
            <w:r w:rsidRPr="00CD03B3">
              <w:rPr>
                <w:rFonts w:ascii="Times New Roman" w:eastAsia="Calibri" w:hAnsi="Times New Roman" w:cs="Times New Roman"/>
                <w:sz w:val="24"/>
                <w:szCs w:val="24"/>
                <w:shd w:val="clear" w:color="auto" w:fill="FFFFFF"/>
              </w:rPr>
              <w:t xml:space="preserve"> нахождения площади прямоугольника, состоящего из 2 фигур.</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Итоговая контрольная работа за II четверть.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Построение прямоугольника/квадрата и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Блиц-опрос.</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заданий, вызвавших наибольшие трудности.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Игры на проверку таблицы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четверть (44ч)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Табличное умножение и деление.(6ч)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Доли.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Повторение таблицы умножения. 1 ряд считает до 30, те, которые делятся на 4 не называет, а хлопает.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2 ряд-до 30, те, которые делятся на 3- 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3 ряд- до 30, те, которые делятся на 2-хлопок.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Деление квадрата на 2/4 части.</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Называние долей(частей).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Закрасить части по устной инструкции на готовых схемах.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Сравнение долей по рисункам.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Просмотр мультфильма</w:t>
            </w:r>
            <w:r w:rsidRPr="00CD03B3">
              <w:rPr>
                <w:rFonts w:ascii="Times New Roman" w:eastAsia="Calibri" w:hAnsi="Times New Roman" w:cs="Times New Roman"/>
                <w:sz w:val="24"/>
                <w:szCs w:val="24"/>
                <w:shd w:val="clear" w:color="auto" w:fill="FFFFFF"/>
              </w:rPr>
              <w:t xml:space="preserve"> «Апельсин».</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тетради.</w:t>
            </w:r>
            <w:r w:rsidRPr="00CD03B3">
              <w:rPr>
                <w:rFonts w:ascii="Times New Roman" w:eastAsia="Calibri" w:hAnsi="Times New Roman" w:cs="Times New Roman"/>
                <w:sz w:val="24"/>
                <w:szCs w:val="24"/>
                <w:shd w:val="clear" w:color="auto" w:fill="FFFFFF"/>
              </w:rPr>
              <w:t xml:space="preserve"> Нахождение значения буквенного выражения.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Окружность. Круг.</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 о круге.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на карточках. «Преврати круг 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Показ </w:t>
            </w:r>
            <w:r w:rsidRPr="00CD03B3">
              <w:rPr>
                <w:rFonts w:ascii="Times New Roman" w:eastAsia="Times New Roman" w:hAnsi="Times New Roman" w:cs="Times New Roman"/>
                <w:sz w:val="24"/>
                <w:szCs w:val="24"/>
                <w:lang w:eastAsia="ru-RU"/>
              </w:rPr>
              <w:t>циркуля и знакомство с правилами работы с ним.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Черчение окружности. Обозначение центра, радиуса.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Диаметр круга.</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 Устный счет. </w:t>
            </w:r>
            <w:r w:rsidRPr="00CD03B3">
              <w:rPr>
                <w:rFonts w:ascii="Times New Roman" w:eastAsia="Times New Roman" w:hAnsi="Times New Roman" w:cs="Times New Roman"/>
                <w:sz w:val="24"/>
                <w:szCs w:val="24"/>
                <w:lang w:eastAsia="ru-RU"/>
              </w:rPr>
              <w:t>«Улитка». Набрать множителями число 24/36.</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Начертить окружность на листе, вырезать и сложить пополам, провести линию по сгибу. Обозначение диаметра.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Обозначить окружности, на которых проведен диаметр.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Деление круга на части, закрашивание частей.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Нахождение части, нахождение целого по части.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Нахождение части полоски.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тетради. </w:t>
            </w:r>
            <w:r w:rsidRPr="00CD03B3">
              <w:rPr>
                <w:rFonts w:ascii="Times New Roman" w:eastAsia="Calibri" w:hAnsi="Times New Roman" w:cs="Times New Roman"/>
                <w:sz w:val="24"/>
                <w:szCs w:val="24"/>
                <w:shd w:val="clear" w:color="auto" w:fill="FFFFFF"/>
              </w:rPr>
              <w:t>Обозначение части на отрезке.</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задач</w:t>
            </w:r>
            <w:r w:rsidRPr="00CD03B3">
              <w:rPr>
                <w:rFonts w:ascii="Times New Roman" w:eastAsia="Calibri" w:hAnsi="Times New Roman" w:cs="Times New Roman"/>
                <w:sz w:val="24"/>
                <w:szCs w:val="24"/>
              </w:rPr>
              <w:t xml:space="preserve"> на нахождение части, нахождение целого по части.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Самостоятельная</w:t>
            </w:r>
            <w:r w:rsidRPr="00CD03B3">
              <w:rPr>
                <w:rFonts w:ascii="Times New Roman" w:eastAsia="Calibri" w:hAnsi="Times New Roman" w:cs="Times New Roman"/>
                <w:sz w:val="24"/>
                <w:szCs w:val="24"/>
              </w:rPr>
              <w:t xml:space="preserve"> работа.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времени. Год. Сутки.(1ч)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Разгадывание загадок.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Подписать время года, часть суток, месяц на картинках.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Слайд-презентация</w:t>
            </w:r>
            <w:r w:rsidRPr="00CD03B3">
              <w:rPr>
                <w:rFonts w:ascii="Times New Roman" w:eastAsia="Times New Roman" w:hAnsi="Times New Roman" w:cs="Times New Roman"/>
                <w:sz w:val="24"/>
                <w:szCs w:val="24"/>
                <w:lang w:eastAsia="ru-RU"/>
              </w:rPr>
              <w:t xml:space="preserve"> «Виды часов» или «Что такое календарь?».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Показать время на модели часов.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По календарю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Заполнение памятки «Единицы времени».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Проводится в форме путешествия по «станциям» - изученным темам.</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5</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 Внетабличное умножение и деление(29 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и деление круглых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десятками.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w:t>
            </w:r>
            <w:r w:rsidRPr="00CD03B3">
              <w:rPr>
                <w:rFonts w:ascii="Times New Roman" w:eastAsia="Times New Roman" w:hAnsi="Times New Roman" w:cs="Times New Roman"/>
                <w:i/>
                <w:sz w:val="24"/>
                <w:szCs w:val="24"/>
                <w:lang w:eastAsia="ru-RU"/>
              </w:rPr>
              <w:t xml:space="preserve">на карточках. </w:t>
            </w:r>
            <w:r w:rsidRPr="00CD03B3">
              <w:rPr>
                <w:rFonts w:ascii="Times New Roman" w:eastAsia="Times New Roman" w:hAnsi="Times New Roman" w:cs="Times New Roman"/>
                <w:sz w:val="24"/>
                <w:szCs w:val="24"/>
                <w:lang w:eastAsia="ru-RU"/>
              </w:rPr>
              <w:t>Соединить выражение со значением.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«Да. Нет.»</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i/>
                <w:sz w:val="24"/>
                <w:szCs w:val="24"/>
                <w:lang w:eastAsia="ru-RU"/>
              </w:rPr>
              <w:t xml:space="preserve">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 доске даны примеры: 4х6, 8х3, 4х5, 7х3, 9х4, 5х6. Педагог показывает карточки с числами. Если число является ответом, учащиеся хором говорят: "Да", если число не является ответом, говорят: "Нет".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 деление на равные части и по содержанию с круглыми числами.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Деление вида 80:20.</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пояснением.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w:t>
            </w:r>
            <w:r w:rsidRPr="00CD03B3">
              <w:rPr>
                <w:rFonts w:ascii="Times New Roman" w:eastAsia="Times New Roman" w:hAnsi="Times New Roman" w:cs="Times New Roman"/>
                <w:sz w:val="24"/>
                <w:szCs w:val="24"/>
                <w:lang w:eastAsia="ru-RU"/>
              </w:rPr>
              <w:t xml:space="preserve"> решение примеров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умножение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«Сварите борщ». </w:t>
            </w:r>
            <w:r w:rsidRPr="00CD03B3">
              <w:rPr>
                <w:rFonts w:ascii="Times New Roman" w:eastAsia="Times New Roman" w:hAnsi="Times New Roman" w:cs="Times New Roman"/>
                <w:sz w:val="24"/>
                <w:szCs w:val="24"/>
                <w:lang w:eastAsia="ru-RU"/>
              </w:rPr>
              <w:t>На доске выставлена ​​картинка с изображением кастрюли. Рядом на наборном полотне выставлены изображения овощей: морковь, свекла, лук, картофель, капуста, помидоры с написанными на них примерами. Надо разместить ответы к примерам в порядке возрастания, благодаря этому мы узнаем, в каком порядке бросать овощи в борщ.</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Умножение двузначного числа на однозначное.(2ч)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Расположи числа в порядке возрастания.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Соедини число с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57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карточками. </w:t>
            </w:r>
            <w:r w:rsidRPr="00CD03B3">
              <w:rPr>
                <w:rFonts w:ascii="Times New Roman" w:eastAsia="Times New Roman" w:hAnsi="Times New Roman" w:cs="Times New Roman"/>
                <w:sz w:val="24"/>
                <w:szCs w:val="24"/>
                <w:lang w:eastAsia="ru-RU"/>
              </w:rPr>
              <w:t>Найти верные равенства (разные способы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неизвестного слагаемого.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w:t>
            </w:r>
            <w:r w:rsidRPr="00CD03B3">
              <w:rPr>
                <w:rFonts w:ascii="Times New Roman" w:eastAsia="Calibri" w:hAnsi="Times New Roman" w:cs="Times New Roman"/>
                <w:sz w:val="24"/>
                <w:szCs w:val="24"/>
                <w:lang w:val="en-US"/>
              </w:rPr>
              <w:t xml:space="preserve"> (1</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Увеличь на 2/3, в 2/3 раз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карточками</w:t>
            </w:r>
            <w:r w:rsidRPr="00CD03B3">
              <w:rPr>
                <w:rFonts w:ascii="Times New Roman" w:eastAsia="Times New Roman" w:hAnsi="Times New Roman" w:cs="Times New Roman"/>
                <w:sz w:val="24"/>
                <w:szCs w:val="24"/>
                <w:lang w:eastAsia="ru-RU"/>
              </w:rPr>
              <w:t>. Заполнить таблицу с буквенными выражениями.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табличное умножение и частные случаи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Составление</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решение задачи по краткой записи.</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суммы на число.(2ч)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w:t>
            </w:r>
            <w:r w:rsidRPr="00CD03B3">
              <w:rPr>
                <w:rFonts w:ascii="Times New Roman" w:eastAsia="Times New Roman" w:hAnsi="Times New Roman" w:cs="Times New Roman"/>
                <w:sz w:val="24"/>
                <w:szCs w:val="24"/>
                <w:lang w:eastAsia="ru-RU"/>
              </w:rPr>
              <w:t>на предметах с конкретными действиями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примеров с использованием геометрического материала.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Рассматривание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6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закрепление свойства деления суммы на число.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Решение задачи разными способами с опорой на иллюстрацию учебника.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Calibri" w:hAnsi="Times New Roman" w:cs="Times New Roman"/>
                <w:sz w:val="24"/>
                <w:szCs w:val="24"/>
                <w:shd w:val="clear" w:color="auto" w:fill="FFFFFF"/>
              </w:rPr>
              <w:t>Решение задачи разными способами по вариантам.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w:t>
            </w:r>
            <w:r w:rsidRPr="00CD03B3">
              <w:rPr>
                <w:rFonts w:ascii="Times New Roman" w:eastAsia="Calibri" w:hAnsi="Times New Roman" w:cs="Times New Roman"/>
                <w:sz w:val="24"/>
                <w:szCs w:val="24"/>
                <w:shd w:val="clear" w:color="auto" w:fill="FFFFFF"/>
              </w:rPr>
              <w:t>Решение задачи по правилу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двузначного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счет</w:t>
            </w:r>
            <w:r w:rsidRPr="00CD03B3">
              <w:rPr>
                <w:rFonts w:ascii="Times New Roman" w:eastAsia="Times New Roman" w:hAnsi="Times New Roman" w:cs="Times New Roman"/>
                <w:sz w:val="24"/>
                <w:szCs w:val="24"/>
                <w:lang w:eastAsia="ru-RU"/>
              </w:rPr>
              <w:t>. Магические квадраты.</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Создание проблемной ситуации. </w:t>
            </w:r>
            <w:r w:rsidRPr="00CD03B3">
              <w:rPr>
                <w:rFonts w:ascii="Times New Roman" w:eastAsia="Times New Roman" w:hAnsi="Times New Roman" w:cs="Times New Roman"/>
                <w:sz w:val="24"/>
                <w:szCs w:val="24"/>
                <w:lang w:eastAsia="ru-RU"/>
              </w:rPr>
              <w:t>На доске примеры на табличное деление и один/два не из таблицы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парах. </w:t>
            </w:r>
            <w:r w:rsidRPr="00CD03B3">
              <w:rPr>
                <w:rFonts w:ascii="Times New Roman" w:eastAsia="Calibri" w:hAnsi="Times New Roman" w:cs="Times New Roman"/>
                <w:sz w:val="24"/>
                <w:szCs w:val="24"/>
                <w:shd w:val="clear" w:color="auto" w:fill="FFFFFF"/>
              </w:rPr>
              <w:t>Представить число (например, 56) разными слагаемыми. Выбрать те суммы, которые разделятся на 4</w:t>
            </w:r>
            <w:r w:rsidRPr="00CD03B3">
              <w:rPr>
                <w:rFonts w:ascii="Times New Roman" w:eastAsia="Calibri" w:hAnsi="Times New Roman" w:cs="Times New Roman"/>
                <w:i/>
                <w:sz w:val="24"/>
                <w:szCs w:val="24"/>
                <w:shd w:val="clear" w:color="auto" w:fill="FFFFFF"/>
              </w:rPr>
              <w:t xml:space="preserve">. </w:t>
            </w:r>
            <w:r w:rsidRPr="00CD03B3">
              <w:rPr>
                <w:rFonts w:ascii="Times New Roman" w:eastAsia="Calibri" w:hAnsi="Times New Roman" w:cs="Times New Roman"/>
                <w:sz w:val="24"/>
                <w:szCs w:val="24"/>
                <w:shd w:val="clear" w:color="auto" w:fill="FFFFFF"/>
              </w:rPr>
              <w:t>Учитель формулирует вывод: число можно представить не любыми слагаемыми.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6"/>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Составить примеры на деление, когда известно частное.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Беседа. </w:t>
            </w:r>
            <w:r w:rsidRPr="00CD03B3">
              <w:rPr>
                <w:rFonts w:ascii="Times New Roman" w:eastAsia="Times New Roman" w:hAnsi="Times New Roman" w:cs="Times New Roman"/>
                <w:sz w:val="24"/>
                <w:szCs w:val="24"/>
                <w:lang w:eastAsia="ru-RU"/>
              </w:rPr>
              <w:t>Название компонентов деления и 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устным комментированием и записью по алгоритму.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с величинами по таблице составленной учеником.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485"/>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Вставить пропущенное слово в правило.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деление двузначного числа на однозначное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вида 87:29.(1ч)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Задачи в стихах.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в группах. </w:t>
            </w:r>
            <w:r w:rsidRPr="00CD03B3">
              <w:rPr>
                <w:rFonts w:ascii="Times New Roman" w:eastAsia="Calibri" w:hAnsi="Times New Roman" w:cs="Times New Roman"/>
                <w:sz w:val="24"/>
                <w:szCs w:val="24"/>
                <w:shd w:val="clear" w:color="auto" w:fill="FFFFFF"/>
              </w:rPr>
              <w:t>Решение задачи.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Calibri" w:hAnsi="Times New Roman" w:cs="Times New Roman"/>
                <w:sz w:val="24"/>
                <w:szCs w:val="24"/>
                <w:shd w:val="clear" w:color="auto" w:fill="FFFFFF"/>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умножения.(1ч)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Продолжи ряд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в парах. </w:t>
            </w:r>
            <w:r w:rsidRPr="00CD03B3">
              <w:rPr>
                <w:rFonts w:ascii="Times New Roman" w:eastAsia="Times New Roman" w:hAnsi="Times New Roman" w:cs="Times New Roman"/>
                <w:sz w:val="24"/>
                <w:szCs w:val="24"/>
                <w:lang w:eastAsia="ru-RU"/>
              </w:rPr>
              <w:t>Соедини примеры, найдя закономерность (примеры записаны в 2 столбика: в первом примеры на умножение, во втором – соответствующие случаи проверки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Формулирование вывода.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устным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задачи данными и ее решение.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уравнений.(2ч)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Игра «Молчанка».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Times New Roman" w:hAnsi="Times New Roman" w:cs="Times New Roman"/>
                <w:i/>
                <w:sz w:val="24"/>
                <w:szCs w:val="24"/>
                <w:lang w:eastAsia="ru-RU"/>
              </w:rPr>
              <w:t xml:space="preserve"> Работа на карточках.</w:t>
            </w:r>
            <w:r w:rsidRPr="00CD03B3">
              <w:rPr>
                <w:rFonts w:ascii="Times New Roman" w:eastAsia="Times New Roman" w:hAnsi="Times New Roman" w:cs="Times New Roman"/>
                <w:sz w:val="24"/>
                <w:szCs w:val="24"/>
                <w:lang w:eastAsia="ru-RU"/>
              </w:rPr>
              <w:t xml:space="preserve"> Раскрасить одинаковым цветом компоненты деления/умножения.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Закончи вывод.</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Игра «Составление поезда из примеров».</w:t>
            </w:r>
            <w:r w:rsidRPr="00CD03B3">
              <w:rPr>
                <w:rFonts w:ascii="Times New Roman" w:eastAsia="Calibri" w:hAnsi="Times New Roman" w:cs="Times New Roman"/>
                <w:sz w:val="24"/>
                <w:szCs w:val="24"/>
                <w:shd w:val="clear" w:color="auto" w:fill="FFFFFF"/>
              </w:rPr>
              <w:t xml:space="preserve"> (по типу круговых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38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Выбрать уравнения, которые решаются умножением/делением.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Times New Roman" w:hAnsi="Times New Roman" w:cs="Times New Roman"/>
                <w:sz w:val="24"/>
                <w:szCs w:val="24"/>
                <w:lang w:eastAsia="ru-RU"/>
              </w:rPr>
              <w:t xml:space="preserve"> Решение примеров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«Закрой форточку».</w:t>
            </w:r>
            <w:r w:rsidRPr="00CD03B3">
              <w:rPr>
                <w:rFonts w:ascii="Times New Roman" w:eastAsia="Times New Roman" w:hAnsi="Times New Roman" w:cs="Times New Roman"/>
                <w:sz w:val="24"/>
                <w:szCs w:val="24"/>
                <w:lang w:eastAsia="ru-RU"/>
              </w:rPr>
              <w:t xml:space="preserve"> У каждого из учеников карточки с примерами. Один из компонентов в примерах неизвестен. У учителя маленькие карточки с числами (с неизвестными компонентами). Учитель называет число. Если это число подходит к примеру, то ученик поднимает руку и называет весь пример. Остальные учащиеся проверяют. Выигрывает тот, кто верно и быстро заполнил все «форточки» своей карточки.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Самостоятельна работа.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717"/>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(2ч)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Круговая проверка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Соединить решение простой задачи с величинами с их решением.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уравнений.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Записать выражение и вычислить значение.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84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«Найди своё место». </w:t>
            </w:r>
            <w:r w:rsidRPr="00CD03B3">
              <w:rPr>
                <w:rFonts w:ascii="Times New Roman" w:eastAsia="Times New Roman" w:hAnsi="Times New Roman" w:cs="Times New Roman"/>
                <w:sz w:val="24"/>
                <w:szCs w:val="24"/>
                <w:lang w:eastAsia="ru-RU"/>
              </w:rPr>
              <w:t>На столе раскладываются четыре карточки с примерами. Ответы этих примеров записаны на доске на равном расстоянии друг от друга. К столу выходят четыре ученика, учитель перемешивает карточки с примерами и раздаёт их ученикам. По команде «Раз» каждый решает пример и становится около ответа своего примера. Кто это сделал быстро и верно, считается победителем. Остальные ученики также читают свои примеры, а класс проверяет. Затем учитель предлагает новые карточки, игра продолжается.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«Решение уравнений».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192"/>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Деление с остатком.(4ч)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Создание проблемной ситуации.</w:t>
            </w:r>
            <w:r w:rsidRPr="00CD03B3">
              <w:rPr>
                <w:rFonts w:ascii="Times New Roman" w:eastAsia="Times New Roman" w:hAnsi="Times New Roman" w:cs="Times New Roman"/>
                <w:sz w:val="24"/>
                <w:szCs w:val="24"/>
                <w:lang w:eastAsia="ru-RU"/>
              </w:rPr>
              <w:t xml:space="preserve"> Разделить «предметы» между детьми.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Решение задач на деление по содержанию и на равные части с остатком с использованием геометрического (наглядного) материала, полосок.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деления с остатком в строчку и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записи по рисунку.</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 в парах.</w:t>
            </w:r>
            <w:r w:rsidRPr="00CD03B3">
              <w:rPr>
                <w:rFonts w:ascii="Times New Roman" w:eastAsia="Calibri" w:hAnsi="Times New Roman" w:cs="Times New Roman"/>
                <w:sz w:val="24"/>
                <w:szCs w:val="24"/>
                <w:shd w:val="clear" w:color="auto" w:fill="FFFFFF"/>
              </w:rPr>
              <w:t xml:space="preserve"> Соединить рисунок с записью.</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Нахождение частного и остатка по рисунку.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Наблюдение за частным и остатком с разными делителями.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правила.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Решение задачи на нахождение целого по части.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Обвести(раскрасить) числа, которые делятся на 2/3/4 без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деления с остатком столбиком.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Практическая работа.</w:t>
            </w:r>
            <w:r w:rsidRPr="00CD03B3">
              <w:rPr>
                <w:rFonts w:ascii="Times New Roman" w:eastAsia="Calibri" w:hAnsi="Times New Roman" w:cs="Times New Roman"/>
                <w:sz w:val="24"/>
                <w:szCs w:val="24"/>
                <w:shd w:val="clear" w:color="auto" w:fill="FFFFFF"/>
              </w:rPr>
              <w:t xml:space="preserve"> Черчение отрезков по части и наоборот.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90"/>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 w:val="left" w:pos="690"/>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 Уменьши 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Деление с остатком методом подбора.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Представлен пример на деление и ряд чисел. Нужно вычеркнуть те числа, которые не могут быть остатком для этого делителя (46:9</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1, 2, 3, 4, 8, 9, 10, 5, 6, 7).</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составленной краткой записи.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Решение задач на деление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пару. (переместительное свойство умножения).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Решение задач на деление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Заполни пропуски (восстановить пример на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на деление, выполнить проверку.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Случаи деления, когда делитель больше делимого.(1ч)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«Да – нет» (проверка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разностное и кратное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Самостоятельная работа.</w:t>
            </w:r>
            <w:r w:rsidRPr="00CD03B3">
              <w:rPr>
                <w:rFonts w:ascii="Times New Roman" w:eastAsia="Times New Roman" w:hAnsi="Times New Roman" w:cs="Times New Roman"/>
                <w:sz w:val="24"/>
                <w:szCs w:val="24"/>
                <w:lang w:eastAsia="ru-RU"/>
              </w:rPr>
              <w:t xml:space="preserve"> 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 с остатком.(1ч)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 xml:space="preserve">Назвать числа, которые без остатка делятся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а) на 5: 25, 29, 30, 37, 40, 46, 50, 55, 63, 69;</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б) на 7: 9, 14, 20, 21, 28, 36, 43, 49, 62;</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 на 8: 13, 14, 16, 20, 24, 34, 39, 40, 56, 66.</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Объяснение нового.</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у доски.</w:t>
            </w:r>
            <w:r w:rsidRPr="00CD03B3">
              <w:rPr>
                <w:rFonts w:ascii="Times New Roman" w:eastAsia="Calibri" w:hAnsi="Times New Roman" w:cs="Times New Roman"/>
                <w:sz w:val="24"/>
                <w:szCs w:val="24"/>
                <w:shd w:val="clear" w:color="auto" w:fill="FFFFFF"/>
              </w:rPr>
              <w:t xml:space="preserve"> Решение примеров деление с остатком и проверкой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Самостоятельная работа. </w:t>
            </w:r>
            <w:r w:rsidRPr="00CD03B3">
              <w:rPr>
                <w:rFonts w:ascii="Times New Roman" w:eastAsia="Times New Roman" w:hAnsi="Times New Roman" w:cs="Times New Roman"/>
                <w:sz w:val="24"/>
                <w:szCs w:val="24"/>
                <w:lang w:eastAsia="ru-RU"/>
              </w:rPr>
              <w:t>Решение задачи на нахождение суммы.</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Нахождение периметра многоугольников.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Соединить пример (проверку) с делением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составных задач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По выражению составить уравнение и решить его.</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по теме «Внетабличное умножение и деление».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примеров изученного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задачи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Решение уравнений.</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Устный счёт.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Сильные обучающиеся решают другой вариант. Слабые обучающиеся разбирают допущенные ошибки у доски.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Нумерация.(9ч)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Тысяча.(1ч)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Объяснение нового с пособием "Нумерационные квадраты": </w:t>
            </w:r>
            <w:r w:rsidRPr="00CD03B3">
              <w:rPr>
                <w:rFonts w:ascii="Times New Roman" w:eastAsia="Times New Roman" w:hAnsi="Times New Roman" w:cs="Times New Roman"/>
                <w:sz w:val="24"/>
                <w:szCs w:val="24"/>
                <w:lang w:eastAsia="ru-RU"/>
              </w:rPr>
              <w:t>единицы обозначаются маленькими квадратами, десятки - полоска из десяти квадратов, сотни - большой квадрат, который разделен на 100 маленьких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с пособием в парах. </w:t>
            </w:r>
            <w:r w:rsidRPr="00CD03B3">
              <w:rPr>
                <w:rFonts w:ascii="Times New Roman" w:eastAsia="Times New Roman" w:hAnsi="Times New Roman" w:cs="Times New Roman"/>
                <w:sz w:val="24"/>
                <w:szCs w:val="24"/>
                <w:lang w:eastAsia="ru-RU"/>
              </w:rPr>
              <w:t>Установить соотношение между разрядными единицами: 10 единиц представляют один десяток, 10 десятков представляют 1 сотня, 10 сотен представляют 1 тысяча.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соотношения между разрядами.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Чтение названий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Учитель показывает карточку с названием числа с круглыми сотнями, обучающиеся выкладывают палочками соответствующее количество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xml:space="preserve"> Действия с новой счётной единицей с опорой на пособие.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Образование и названия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Счёт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и проговаривание трехзначных чисел с использованием "Нумерационных квадратов".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с использованием разрядной таблицы.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Выкладывание чисел карточками с названиями сотен, десятков, единиц с называнием чисел.</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Соединить картинку (представлено квадратами или пучками) с записью числа, представленного сотнями, десятками, единицами.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Запись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Прочитай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образование трехзначных чисел с использованием абака.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по устной инструкции на подвижной разрядной таблице.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Фронтальная работа. </w:t>
            </w:r>
            <w:r w:rsidRPr="00CD03B3">
              <w:rPr>
                <w:rFonts w:ascii="Times New Roman" w:eastAsia="Times New Roman" w:hAnsi="Times New Roman" w:cs="Times New Roman"/>
                <w:sz w:val="24"/>
                <w:szCs w:val="24"/>
                <w:lang w:eastAsia="ru-RU"/>
              </w:rPr>
              <w:t>Чтение чисел хором,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Запись чисел под диктовку.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Найти из представленных фигур - прямоугольник, измерить длины сторон, найти площадь, периметр.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Присчитывание/ отсчитывание по 1 в заданном промежутке чисел. Называние предшествующего и последующего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Образование трехзначных чисел путем накладывания карточек друг на друга: круглые сотни, круглые десятки, единицы.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Записать цифрами числа.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Впиши соседей числа.</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+,-1.</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Дополнение условия задачи и решение разными способами.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Увеличение и уменьшение чисел в 10 раз, в 100 раз.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Показ по устной инструкции трехзначных чисел на индивидуальных разрядных таблицах</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с окошками.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увеличения/уменьшения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тетради с комментированием.</w:t>
            </w:r>
            <w:r w:rsidRPr="00CD03B3">
              <w:rPr>
                <w:rFonts w:ascii="Times New Roman" w:eastAsia="Times New Roman" w:hAnsi="Times New Roman" w:cs="Times New Roman"/>
                <w:sz w:val="24"/>
                <w:szCs w:val="24"/>
                <w:lang w:eastAsia="ru-RU"/>
              </w:rPr>
              <w:t xml:space="preserve"> Увеличение/уменьшение чисел в 10/100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у доски. </w:t>
            </w:r>
            <w:r w:rsidRPr="00CD03B3">
              <w:rPr>
                <w:rFonts w:ascii="Times New Roman" w:eastAsia="Times New Roman" w:hAnsi="Times New Roman" w:cs="Times New Roman"/>
                <w:sz w:val="24"/>
                <w:szCs w:val="24"/>
                <w:lang w:eastAsia="ru-RU"/>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с карточками. </w:t>
            </w:r>
            <w:r w:rsidRPr="00CD03B3">
              <w:rPr>
                <w:rFonts w:ascii="Times New Roman" w:eastAsia="Times New Roman" w:hAnsi="Times New Roman" w:cs="Times New Roman"/>
                <w:sz w:val="24"/>
                <w:szCs w:val="24"/>
                <w:lang w:eastAsia="ru-RU"/>
              </w:rPr>
              <w:t>Образуй числа из цифр.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Изменение вопроса.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трёхзначных чисел в виде суммы разрядных слагаемых.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Разделить на группы двузначные/трехзначные.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Объяснение нового</w:t>
            </w:r>
            <w:r w:rsidRPr="00CD03B3">
              <w:rPr>
                <w:rFonts w:ascii="Times New Roman" w:eastAsia="Times New Roman" w:hAnsi="Times New Roman" w:cs="Times New Roman"/>
                <w:sz w:val="24"/>
                <w:szCs w:val="24"/>
                <w:lang w:eastAsia="ru-RU"/>
              </w:rPr>
              <w:t xml:space="preserve"> по таблице разрядов.</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Представление чисел в виде суммы разрядных слагаемых.</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в парах.</w:t>
            </w:r>
            <w:r w:rsidRPr="00CD03B3">
              <w:rPr>
                <w:rFonts w:ascii="Times New Roman" w:eastAsia="Calibri" w:hAnsi="Times New Roman" w:cs="Times New Roman"/>
                <w:sz w:val="24"/>
                <w:szCs w:val="24"/>
                <w:shd w:val="clear" w:color="auto" w:fill="FFFFFF"/>
              </w:rPr>
              <w:t xml:space="preserve"> Найди</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пару. У одного обучающегося карточка числом, у другого карточка с суммой разрядных слагаемых.</w:t>
            </w:r>
            <w:r w:rsidR="00434709" w:rsidRPr="00CD03B3">
              <w:rPr>
                <w:rFonts w:ascii="Times New Roman" w:eastAsia="Calibri" w:hAnsi="Times New Roman" w:cs="Times New Roman"/>
                <w:sz w:val="24"/>
                <w:szCs w:val="24"/>
                <w:shd w:val="clear" w:color="auto" w:fill="FFFFFF"/>
              </w:rPr>
              <w:t xml:space="preserve"> </w:t>
            </w:r>
            <w:r w:rsidRPr="00CD03B3">
              <w:rPr>
                <w:rFonts w:ascii="Times New Roman" w:eastAsia="Calibri" w:hAnsi="Times New Roman" w:cs="Times New Roman"/>
                <w:sz w:val="24"/>
                <w:szCs w:val="24"/>
                <w:shd w:val="clear" w:color="auto" w:fill="FFFFFF"/>
              </w:rPr>
              <w:t xml:space="preserve"> </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Самостоятельная работа на карточках. </w:t>
            </w:r>
            <w:r w:rsidRPr="00CD03B3">
              <w:rPr>
                <w:rFonts w:ascii="Times New Roman" w:eastAsia="Calibri" w:hAnsi="Times New Roman" w:cs="Times New Roman"/>
                <w:sz w:val="24"/>
                <w:szCs w:val="24"/>
                <w:shd w:val="clear" w:color="auto" w:fill="FFFFFF"/>
              </w:rPr>
              <w:t>Найти лишнее выражение, не являющееся суммой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Самостоятельное решение задачи на нахождение произведения и разности.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Мишень (сложение и вычитание круглых сотен).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вычисления.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основе суммы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Контрольный 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Нахождение площади квадрата по вариантам.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3 четверть.(1ч)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Нахождение площади прямоугольника/квадрата.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Сравнение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sz w:val="24"/>
                <w:szCs w:val="24"/>
                <w:lang w:eastAsia="ru-RU"/>
              </w:rPr>
              <w:t>Решение задачи.</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Анализ контрольной работы.(1ч)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Закрепление устной и письменной нумерации в пределах 1000.</w:t>
            </w:r>
          </w:p>
        </w:tc>
      </w:tr>
      <w:tr w:rsidR="00CD03B3" w:rsidRPr="00CD03B3" w:rsidTr="00487C2E">
        <w:tc>
          <w:tcPr>
            <w:tcW w:w="0" w:type="auto"/>
            <w:gridSpan w:val="4"/>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4 четверть 28 ч</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7</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Нумерация(5ч)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lang w:val="en-US"/>
              </w:rPr>
            </w:pPr>
            <w:r w:rsidRPr="00CD03B3">
              <w:rPr>
                <w:rFonts w:ascii="Times New Roman" w:eastAsia="Calibri" w:hAnsi="Times New Roman" w:cs="Times New Roman"/>
                <w:sz w:val="24"/>
                <w:szCs w:val="24"/>
              </w:rPr>
              <w:t>Сравнение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Подчеркни/раскрась сотни/десятки.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Назвать числа в порядке увеличения\уменьшения из определенного числового отрезка.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Выявление принципа поразрядного сравнение и составление алгоритма из готовых предложений.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Сравнение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Письменная нумерация в пределах 1000. Приёмы устных вычислений.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Чтение чисел.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Преобразование величин.</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Закрепление </w:t>
            </w:r>
            <w:r w:rsidRPr="00CD03B3">
              <w:rPr>
                <w:rFonts w:ascii="Times New Roman" w:eastAsia="Times New Roman" w:hAnsi="Times New Roman" w:cs="Times New Roman"/>
                <w:sz w:val="24"/>
                <w:szCs w:val="24"/>
                <w:lang w:eastAsia="ru-RU"/>
              </w:rPr>
              <w:t>приемов представления чисел в виде суммы разрядных слагаемых и случаев вычисления основанных на этом приеме</w:t>
            </w:r>
            <w:r w:rsidRPr="00CD03B3">
              <w:rPr>
                <w:rFonts w:ascii="Times New Roman" w:eastAsia="Times New Roman" w:hAnsi="Times New Roman" w:cs="Times New Roman"/>
                <w:i/>
                <w:sz w:val="24"/>
                <w:szCs w:val="24"/>
                <w:lang w:eastAsia="ru-RU"/>
              </w:rPr>
              <w:t>.</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Единицы массы. Грамм.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Слайд презентация. </w:t>
            </w:r>
            <w:r w:rsidRPr="00CD03B3">
              <w:rPr>
                <w:rFonts w:ascii="Times New Roman" w:eastAsia="Times New Roman" w:hAnsi="Times New Roman" w:cs="Times New Roman"/>
                <w:sz w:val="24"/>
                <w:szCs w:val="24"/>
                <w:lang w:eastAsia="ru-RU"/>
              </w:rPr>
              <w:t>Виды весов.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«Что тяжелее». </w:t>
            </w:r>
            <w:r w:rsidRPr="00CD03B3">
              <w:rPr>
                <w:rFonts w:ascii="Times New Roman" w:eastAsia="Times New Roman" w:hAnsi="Times New Roman" w:cs="Times New Roman"/>
                <w:sz w:val="24"/>
                <w:szCs w:val="24"/>
                <w:lang w:eastAsia="ru-RU"/>
              </w:rPr>
              <w:t>Сравнение массы предметов методом прикидки.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с объяснением нового. Гири, грамм.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Обучающиеся получают картинки продуктов с подписанной массой. Выбрать продукты на определенную массу (370гр, 560гр).</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Набрать гири, чтобы получить 7г, 300г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Поставить вопрос и решить задачу на нахождение суммы двух произведений.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Упражнения в чтение чисел, сравнении, представление в виде суммы разрядных слагаемых. Решение задач. </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Тест по теме «Числа от 1 до 1000. Нумерация».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8</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Числа от 1 до 1000. Сложение и вычитание.(10 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устных вычислений. (</w:t>
            </w:r>
            <w:r w:rsidRPr="00CD03B3">
              <w:rPr>
                <w:rFonts w:ascii="Times New Roman" w:eastAsia="Calibri" w:hAnsi="Times New Roman" w:cs="Times New Roman"/>
                <w:sz w:val="24"/>
                <w:szCs w:val="24"/>
                <w:lang w:val="en-US"/>
              </w:rPr>
              <w:t>3</w:t>
            </w:r>
            <w:r w:rsidRPr="00CD03B3">
              <w:rPr>
                <w:rFonts w:ascii="Times New Roman" w:eastAsia="Calibri" w:hAnsi="Times New Roman" w:cs="Times New Roman"/>
                <w:sz w:val="24"/>
                <w:szCs w:val="24"/>
              </w:rPr>
              <w:t>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Счет круглыми сотнями.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Сколько десятков в 230,450…</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Фронтальная работа</w:t>
            </w:r>
            <w:r w:rsidRPr="00CD03B3">
              <w:rPr>
                <w:rFonts w:ascii="Times New Roman" w:eastAsia="Times New Roman" w:hAnsi="Times New Roman" w:cs="Times New Roman"/>
                <w:sz w:val="24"/>
                <w:szCs w:val="24"/>
                <w:lang w:eastAsia="ru-RU"/>
              </w:rPr>
              <w:t>. Разбей на группы (45+3,450+30,37-20, 370-200 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Самостоятельная работа в тетради.</w:t>
            </w:r>
            <w:r w:rsidRPr="00CD03B3">
              <w:rPr>
                <w:rFonts w:ascii="Times New Roman" w:eastAsia="Calibri" w:hAnsi="Times New Roman" w:cs="Times New Roman"/>
                <w:sz w:val="24"/>
                <w:szCs w:val="24"/>
                <w:shd w:val="clear" w:color="auto" w:fill="FFFFFF"/>
              </w:rPr>
              <w:t xml:space="preserve"> Решение примеров на деление с остатком.</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sz w:val="24"/>
                <w:szCs w:val="24"/>
                <w:shd w:val="clear" w:color="auto" w:fill="FFFFFF"/>
              </w:rPr>
              <w:t>Решение задачи на нахождение площади.</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ряд трехзначных чисел в порядке увеличения/уменьшения, дополни до 400, 600</w:t>
            </w:r>
            <w:r w:rsidR="00434709" w:rsidRPr="00CD03B3">
              <w:rPr>
                <w:rFonts w:ascii="Times New Roman" w:eastAsia="Times New Roman" w:hAnsi="Times New Roman" w:cs="Times New Roman"/>
                <w:sz w:val="24"/>
                <w:szCs w:val="24"/>
                <w:lang w:eastAsia="ru-RU"/>
              </w:rPr>
              <w:t xml:space="preserve"> </w:t>
            </w:r>
            <w:r w:rsidRPr="00CD03B3">
              <w:rPr>
                <w:rFonts w:ascii="Times New Roman" w:eastAsia="Times New Roman" w:hAnsi="Times New Roman" w:cs="Times New Roman"/>
                <w:sz w:val="24"/>
                <w:szCs w:val="24"/>
                <w:lang w:eastAsia="ru-RU"/>
              </w:rPr>
              <w:t>и т.п.</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с учебником. </w:t>
            </w:r>
            <w:r w:rsidRPr="00CD03B3">
              <w:rPr>
                <w:rFonts w:ascii="Times New Roman" w:eastAsia="Calibri" w:hAnsi="Times New Roman" w:cs="Times New Roman"/>
                <w:sz w:val="24"/>
                <w:szCs w:val="24"/>
                <w:shd w:val="clear" w:color="auto" w:fill="FFFFFF"/>
              </w:rPr>
              <w:t>Объяснение приема сложения и вычитания.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данного вида.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Разбор задачи на производительность.</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Дополни до 100.</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приемов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Игра «Найди свое дерево». </w:t>
            </w:r>
            <w:r w:rsidRPr="00CD03B3">
              <w:rPr>
                <w:rFonts w:ascii="Times New Roman" w:eastAsia="Times New Roman" w:hAnsi="Times New Roman" w:cs="Times New Roman"/>
                <w:sz w:val="24"/>
                <w:szCs w:val="24"/>
                <w:lang w:eastAsia="ru-RU"/>
              </w:rPr>
              <w:t>На доске таблица с нарисованными деревьями, под которыми записаны примеры. У каждого на парте карточка - ответ к примерам, написанным под деревом.</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выбором правильного чертежа из предложенных.</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Выбрать правильный ответ: дополни 400г до 1кг, 380 г до 700г и т.п.</w:t>
            </w:r>
          </w:p>
          <w:p w:rsidR="00487C2E" w:rsidRPr="00CD03B3" w:rsidRDefault="00487C2E" w:rsidP="004C09B9">
            <w:pPr>
              <w:shd w:val="clear" w:color="auto" w:fill="FFFFFF"/>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сложения трёхзначных чисел.(1ч)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Образуй числа из цифр 1,2,3.</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Прочитай числа по сумме разрядных слагаемых.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нахождение остатка.</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Times New Roman" w:hAnsi="Times New Roman" w:cs="Times New Roman"/>
                <w:i/>
                <w:sz w:val="24"/>
                <w:szCs w:val="24"/>
                <w:lang w:eastAsia="ru-RU"/>
              </w:rPr>
              <w:t>Практическая работа.</w:t>
            </w:r>
            <w:r w:rsidRPr="00CD03B3">
              <w:rPr>
                <w:rFonts w:ascii="Times New Roman" w:eastAsia="Times New Roman" w:hAnsi="Times New Roman" w:cs="Times New Roman"/>
                <w:sz w:val="24"/>
                <w:szCs w:val="24"/>
                <w:lang w:eastAsia="ru-RU"/>
              </w:rPr>
              <w:t xml:space="preserve"> Начертить квадрат, равный площади прямоугольника со сторонами 2см и 8 см.</w:t>
            </w:r>
          </w:p>
          <w:p w:rsidR="00487C2E" w:rsidRPr="00CD03B3" w:rsidRDefault="00487C2E" w:rsidP="004C09B9">
            <w:pPr>
              <w:tabs>
                <w:tab w:val="left" w:pos="284"/>
              </w:tabs>
              <w:spacing w:after="0" w:line="240" w:lineRule="auto"/>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вычитания трёхзначных чисел.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Демонстрация приема сложения.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группах.</w:t>
            </w:r>
            <w:r w:rsidRPr="00CD03B3">
              <w:rPr>
                <w:rFonts w:ascii="Times New Roman" w:eastAsia="Times New Roman" w:hAnsi="Times New Roman" w:cs="Times New Roman"/>
                <w:sz w:val="24"/>
                <w:szCs w:val="24"/>
                <w:lang w:eastAsia="ru-RU"/>
              </w:rPr>
              <w:t xml:space="preserve"> Восстановить алгоритм сложения.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Решение примеров.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уравнений с взаимопроверкой.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Практическая работа. </w:t>
            </w:r>
            <w:r w:rsidRPr="00CD03B3">
              <w:rPr>
                <w:rFonts w:ascii="Times New Roman" w:eastAsia="Times New Roman" w:hAnsi="Times New Roman" w:cs="Times New Roman"/>
                <w:sz w:val="24"/>
                <w:szCs w:val="24"/>
                <w:lang w:eastAsia="ru-RU"/>
              </w:rPr>
              <w:t xml:space="preserve">Построение треугольников из полосок- три одинаковые полоски(равносторонний), </w:t>
            </w:r>
            <w:r w:rsidRPr="00CD03B3">
              <w:rPr>
                <w:rFonts w:ascii="Times New Roman" w:eastAsia="Calibri" w:hAnsi="Times New Roman" w:cs="Times New Roman"/>
                <w:sz w:val="24"/>
                <w:szCs w:val="24"/>
                <w:shd w:val="clear" w:color="auto" w:fill="FFFFFF"/>
              </w:rPr>
              <w:t>две одинаковые полоски, а третья короче(равнобедренный), три разные полоски(разносторонний) с фиксацией на доске понятия.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Раздели треугольники на группы (раскрась равносторонние треугольники красным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Решить примеры столбиком с проверкой.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Составить фигурку животного из равносторонних\ разносторонних треугольников.</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"Крестики-нолики".</w:t>
            </w:r>
            <w:r w:rsidRPr="00CD03B3">
              <w:rPr>
                <w:rFonts w:ascii="Times New Roman" w:eastAsia="Times New Roman" w:hAnsi="Times New Roman" w:cs="Times New Roman"/>
                <w:sz w:val="24"/>
                <w:szCs w:val="24"/>
                <w:lang w:eastAsia="ru-RU"/>
              </w:rPr>
              <w:t xml:space="preserve"> Педагог задает вопросы, дети быстро отвечают на них. Ответ правильный обучающийся ставит фишку- у одного - плюс, у другого - нуль. Ответы заносятся в знакомый всем квадрат. Данную игру можно всячески видоизменять, назначать баллы, объединять детей в команды и т.д.</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00434709" w:rsidRPr="00CD03B3">
              <w:rPr>
                <w:rFonts w:ascii="Times New Roman" w:eastAsia="Times New Roman" w:hAnsi="Times New Roman" w:cs="Times New Roman"/>
                <w:i/>
                <w:sz w:val="24"/>
                <w:szCs w:val="24"/>
                <w:lang w:eastAsia="ru-RU"/>
              </w:rPr>
              <w:t xml:space="preserve"> </w:t>
            </w:r>
            <w:r w:rsidRPr="00CD03B3">
              <w:rPr>
                <w:rFonts w:ascii="Times New Roman" w:eastAsia="Times New Roman" w:hAnsi="Times New Roman" w:cs="Times New Roman"/>
                <w:sz w:val="24"/>
                <w:szCs w:val="24"/>
                <w:lang w:eastAsia="ru-RU"/>
              </w:rPr>
              <w:t>Решение примеров столбиком с самопроверкой по эталону.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Найди пару. Решение примеров, основанных на устном вычислении. У одного обучающегося пример, у другого- ответ.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и задач изученных видов.</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Командное соревнование: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Игра «Лучший счетчик».</w:t>
            </w:r>
            <w:r w:rsidRPr="00CD03B3">
              <w:rPr>
                <w:rFonts w:ascii="Times New Roman" w:eastAsia="Times New Roman" w:hAnsi="Times New Roman" w:cs="Times New Roman"/>
                <w:sz w:val="24"/>
                <w:szCs w:val="24"/>
                <w:lang w:eastAsia="ru-RU"/>
              </w:rPr>
              <w:t xml:space="preserve"> (выбор капитана)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Эстафета.</w:t>
            </w:r>
            <w:r w:rsidRPr="00CD03B3">
              <w:rPr>
                <w:rFonts w:ascii="Times New Roman" w:eastAsia="Times New Roman" w:hAnsi="Times New Roman" w:cs="Times New Roman"/>
                <w:sz w:val="24"/>
                <w:szCs w:val="24"/>
                <w:lang w:eastAsia="ru-RU"/>
              </w:rPr>
              <w:t xml:space="preserve"> Решение устно примеров. (написать на доске ответ по цепочке)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Кто быстрее решит пример. </w:t>
            </w:r>
            <w:r w:rsidRPr="00CD03B3">
              <w:rPr>
                <w:rFonts w:ascii="Times New Roman" w:eastAsia="Times New Roman" w:hAnsi="Times New Roman" w:cs="Times New Roman"/>
                <w:sz w:val="24"/>
                <w:szCs w:val="24"/>
                <w:lang w:eastAsia="ru-RU"/>
              </w:rPr>
              <w:t>(решают на карточках, сверка по эталону, считается общее количество ошибок.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Выбор пути. </w:t>
            </w:r>
            <w:r w:rsidRPr="00CD03B3">
              <w:rPr>
                <w:rFonts w:ascii="Times New Roman" w:eastAsia="Times New Roman" w:hAnsi="Times New Roman" w:cs="Times New Roman"/>
                <w:sz w:val="24"/>
                <w:szCs w:val="24"/>
                <w:lang w:eastAsia="ru-RU"/>
              </w:rPr>
              <w:t>(сравнить величины)</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Преодоление препятствий</w:t>
            </w:r>
            <w:r w:rsidRPr="00CD03B3">
              <w:rPr>
                <w:rFonts w:ascii="Times New Roman" w:eastAsia="Times New Roman" w:hAnsi="Times New Roman" w:cs="Times New Roman"/>
                <w:sz w:val="24"/>
                <w:szCs w:val="24"/>
                <w:lang w:eastAsia="ru-RU"/>
              </w:rPr>
              <w:t>.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Проверочная работа по теме «Сложение и вычитание в пределах 1000».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 основой на устный счет.</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Решение примеров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Сравнение величин.</w:t>
            </w:r>
          </w:p>
        </w:tc>
      </w:tr>
      <w:tr w:rsidR="00CD03B3" w:rsidRPr="00CD03B3" w:rsidTr="00487C2E">
        <w:trPr>
          <w:trHeight w:val="254"/>
        </w:trPr>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9</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Числа от 1 до 1000. Умножение и деление. Устные приемы вычислений.(</w:t>
            </w:r>
            <w:r w:rsidRPr="00CD03B3">
              <w:rPr>
                <w:rFonts w:ascii="Times New Roman" w:eastAsia="Calibri" w:hAnsi="Times New Roman" w:cs="Times New Roman"/>
                <w:sz w:val="24"/>
                <w:szCs w:val="24"/>
              </w:rPr>
              <w:t>5ч)</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устных вычислений.(3ч)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Устный счёт.</w:t>
            </w:r>
            <w:r w:rsidRPr="00CD03B3">
              <w:rPr>
                <w:rFonts w:ascii="Times New Roman" w:eastAsia="Times New Roman" w:hAnsi="Times New Roman" w:cs="Times New Roman"/>
                <w:sz w:val="24"/>
                <w:szCs w:val="24"/>
                <w:lang w:eastAsia="ru-RU"/>
              </w:rPr>
              <w:t>“ Цветик-семицветик”.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парах. </w:t>
            </w:r>
            <w:r w:rsidRPr="00CD03B3">
              <w:rPr>
                <w:rFonts w:ascii="Times New Roman" w:eastAsia="Times New Roman" w:hAnsi="Times New Roman" w:cs="Times New Roman"/>
                <w:sz w:val="24"/>
                <w:szCs w:val="24"/>
                <w:lang w:eastAsia="ru-RU"/>
              </w:rPr>
              <w:t>Решение пар примеров схожих по способу решения.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с величинами.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Calibri" w:hAnsi="Times New Roman" w:cs="Times New Roman"/>
                <w:sz w:val="24"/>
                <w:szCs w:val="24"/>
              </w:rPr>
              <w:t>Увеличь/уменьши в …раз.</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Актуализация знаний</w:t>
            </w:r>
            <w:r w:rsidRPr="00CD03B3">
              <w:rPr>
                <w:rFonts w:ascii="Times New Roman" w:eastAsia="Times New Roman" w:hAnsi="Times New Roman" w:cs="Times New Roman"/>
                <w:sz w:val="24"/>
                <w:szCs w:val="24"/>
                <w:lang w:eastAsia="ru-RU"/>
              </w:rPr>
              <w:t xml:space="preserve"> о правилах умножения суммы на число и деления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Игра «Математический футбол».</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Решение задачи на разностное сравнение.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254"/>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Решение примеров на умножение деление с окошками.</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Коллективное выполнение задания и коллективная проверка. </w:t>
            </w:r>
            <w:r w:rsidRPr="00CD03B3">
              <w:rPr>
                <w:rFonts w:ascii="Times New Roman" w:eastAsia="Times New Roman" w:hAnsi="Times New Roman" w:cs="Times New Roman"/>
                <w:sz w:val="24"/>
                <w:szCs w:val="24"/>
                <w:lang w:eastAsia="ru-RU"/>
              </w:rPr>
              <w:t>(решение уравнений)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Формулирование вопросов к задаче по решениям.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Виды треугольников.(1ч)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Найди лишнее слово </w:t>
            </w:r>
            <w:r w:rsidRPr="00CD03B3">
              <w:rPr>
                <w:rFonts w:ascii="Times New Roman" w:eastAsia="Times New Roman" w:hAnsi="Times New Roman" w:cs="Times New Roman"/>
                <w:sz w:val="24"/>
                <w:szCs w:val="24"/>
                <w:lang w:eastAsia="ru-RU"/>
              </w:rPr>
              <w:t>(среди связанных между собой математических понятий: сутки, час, литр и т.п.)</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на карточках.</w:t>
            </w:r>
            <w:r w:rsidRPr="00CD03B3">
              <w:rPr>
                <w:rFonts w:ascii="Times New Roman" w:eastAsia="Times New Roman" w:hAnsi="Times New Roman" w:cs="Times New Roman"/>
                <w:sz w:val="24"/>
                <w:szCs w:val="24"/>
                <w:lang w:eastAsia="ru-RU"/>
              </w:rPr>
              <w:t xml:space="preserve"> Раскрась на рисунке острый угол – синим, тупой – красным, прямой - зеленым.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Беседа.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Практическая работа по вариантам.</w:t>
            </w:r>
            <w:r w:rsidRPr="00CD03B3">
              <w:rPr>
                <w:rFonts w:ascii="Times New Roman" w:eastAsia="Times New Roman" w:hAnsi="Times New Roman" w:cs="Times New Roman"/>
                <w:sz w:val="24"/>
                <w:szCs w:val="24"/>
                <w:lang w:eastAsia="ru-RU"/>
              </w:rPr>
              <w:t xml:space="preserve"> Начертить треугольник.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Деление столбиком с остатком.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Разбор задач</w:t>
            </w:r>
            <w:r w:rsidRPr="00CD03B3">
              <w:rPr>
                <w:rFonts w:ascii="Times New Roman" w:eastAsia="Times New Roman" w:hAnsi="Times New Roman" w:cs="Times New Roman"/>
                <w:sz w:val="24"/>
                <w:szCs w:val="24"/>
                <w:lang w:eastAsia="ru-RU"/>
              </w:rPr>
              <w:t>, записывая решение по действиям.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Times New Roman" w:hAnsi="Times New Roman" w:cs="Times New Roman"/>
                <w:sz w:val="24"/>
                <w:szCs w:val="24"/>
                <w:lang w:eastAsia="ar-SA"/>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«Найди ошибку»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 xml:space="preserve">Разбить фигуры на группы. </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примеров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Игра «Аукцион». </w:t>
            </w:r>
            <w:r w:rsidRPr="00CD03B3">
              <w:rPr>
                <w:rFonts w:ascii="Times New Roman" w:eastAsia="Times New Roman" w:hAnsi="Times New Roman" w:cs="Times New Roman"/>
                <w:sz w:val="24"/>
                <w:szCs w:val="24"/>
                <w:lang w:eastAsia="ru-RU"/>
              </w:rPr>
              <w:t>На торги выносятся задания по какой- либо теме. В игре участвуют 4 – 5 команд. Им предлагаются задания. Команды покупают задания и если они выполнили его верно, то им начисляются потраченные баллы, а если – неверно, то снимаются.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val="restart"/>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10</w:t>
            </w:r>
          </w:p>
        </w:tc>
        <w:tc>
          <w:tcPr>
            <w:tcW w:w="0" w:type="auto"/>
            <w:vMerge w:val="restart"/>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Числа от 1 до 1000. Умножение и деление. Приёмы письменных вычислений</w:t>
            </w:r>
            <w:r w:rsidRPr="00CD03B3">
              <w:rPr>
                <w:rFonts w:ascii="Times New Roman" w:eastAsia="Calibri" w:hAnsi="Times New Roman" w:cs="Times New Roman"/>
                <w:sz w:val="24"/>
                <w:szCs w:val="24"/>
              </w:rPr>
              <w:t xml:space="preserve"> (8 ч)</w:t>
            </w: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умножения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Расположи в порядке увеличения/уменьшения.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Соотнеси сумму разрядных слагаемых с числом.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решение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Самостоятельное решение задачи.</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rPr>
          <w:trHeight w:val="1401"/>
        </w:trPr>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письменного умножения трёхзначного числа на однозначное.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Расшифруй слово.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с учебником.</w:t>
            </w:r>
            <w:r w:rsidRPr="00CD03B3">
              <w:rPr>
                <w:rFonts w:ascii="Times New Roman" w:eastAsia="Times New Roman" w:hAnsi="Times New Roman" w:cs="Times New Roman"/>
                <w:sz w:val="24"/>
                <w:szCs w:val="24"/>
                <w:lang w:eastAsia="ru-RU"/>
              </w:rPr>
              <w:t xml:space="preserve"> 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по совместно составленному чертежу.</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Самостоятельное решение на карточках.</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Приёмы письменного деления в пределах 1000.(1ч)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Эстафета.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Демонстрация</w:t>
            </w:r>
            <w:r w:rsidRPr="00CD03B3">
              <w:rPr>
                <w:rFonts w:ascii="Times New Roman" w:eastAsia="Times New Roman" w:hAnsi="Times New Roman" w:cs="Times New Roman"/>
                <w:sz w:val="24"/>
                <w:szCs w:val="24"/>
                <w:lang w:eastAsia="ru-RU"/>
              </w:rPr>
              <w:t xml:space="preserve"> приема вычисления в строчку.</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тетради.</w:t>
            </w:r>
            <w:r w:rsidRPr="00CD03B3">
              <w:rPr>
                <w:rFonts w:ascii="Times New Roman" w:eastAsia="Times New Roman" w:hAnsi="Times New Roman" w:cs="Times New Roman"/>
                <w:sz w:val="24"/>
                <w:szCs w:val="24"/>
                <w:lang w:eastAsia="ru-RU"/>
              </w:rPr>
              <w:t xml:space="preserve"> Запись решения в столбик.</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Примеры записаны в строчку: обозначить дугой неполное делимое и точками- количество цифр в частном.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Алгоритм деления трёхзначного числа на однозначное.(1ч)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Математический диктант.</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с учебником. </w:t>
            </w:r>
            <w:r w:rsidRPr="00CD03B3">
              <w:rPr>
                <w:rFonts w:ascii="Times New Roman" w:eastAsia="Times New Roman" w:hAnsi="Times New Roman" w:cs="Times New Roman"/>
                <w:sz w:val="24"/>
                <w:szCs w:val="24"/>
                <w:lang w:eastAsia="ru-RU"/>
              </w:rPr>
              <w:t>Чтение алгоритма.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и умножение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Самостоятельная работа на карточках. </w:t>
            </w:r>
            <w:r w:rsidRPr="00CD03B3">
              <w:rPr>
                <w:rFonts w:ascii="Times New Roman" w:eastAsia="Times New Roman" w:hAnsi="Times New Roman" w:cs="Times New Roman"/>
                <w:sz w:val="24"/>
                <w:szCs w:val="24"/>
                <w:lang w:eastAsia="ru-RU"/>
              </w:rPr>
              <w:t>Выбрать верное решение уравнения.</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Проверка деления.(1ч)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на карточках. </w:t>
            </w:r>
            <w:r w:rsidRPr="00CD03B3">
              <w:rPr>
                <w:rFonts w:ascii="Times New Roman" w:eastAsia="Times New Roman" w:hAnsi="Times New Roman" w:cs="Times New Roman"/>
                <w:sz w:val="24"/>
                <w:szCs w:val="24"/>
                <w:lang w:eastAsia="ru-RU"/>
              </w:rPr>
              <w:t>Написаны примеры на деление типа 800:4,800:400, вычислить подчеркнуть делимое/делитель.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Беседа.</w:t>
            </w:r>
            <w:r w:rsidRPr="00CD03B3">
              <w:rPr>
                <w:rFonts w:ascii="Times New Roman" w:eastAsia="Times New Roman" w:hAnsi="Times New Roman" w:cs="Times New Roman"/>
                <w:sz w:val="24"/>
                <w:szCs w:val="24"/>
                <w:lang w:eastAsia="ru-RU"/>
              </w:rPr>
              <w:t xml:space="preserve"> Как проверить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Работа в парах.</w:t>
            </w:r>
            <w:r w:rsidRPr="00CD03B3">
              <w:rPr>
                <w:rFonts w:ascii="Times New Roman" w:eastAsia="Times New Roman" w:hAnsi="Times New Roman" w:cs="Times New Roman"/>
                <w:sz w:val="24"/>
                <w:szCs w:val="24"/>
                <w:lang w:eastAsia="ru-RU"/>
              </w:rPr>
              <w:t xml:space="preserve"> Один решает пример на деление, другой соответствующий пример на умножение, затем сравнивают.</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комментированием.</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CD03B3"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Закрепление изученного. (1ч)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Устный счёт. </w:t>
            </w:r>
            <w:r w:rsidRPr="00CD03B3">
              <w:rPr>
                <w:rFonts w:ascii="Times New Roman" w:eastAsia="Times New Roman" w:hAnsi="Times New Roman" w:cs="Times New Roman"/>
                <w:sz w:val="24"/>
                <w:szCs w:val="24"/>
                <w:lang w:eastAsia="ru-RU"/>
              </w:rPr>
              <w:t>Цепочка.</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группах. </w:t>
            </w:r>
            <w:r w:rsidRPr="00CD03B3">
              <w:rPr>
                <w:rFonts w:ascii="Times New Roman" w:eastAsia="Times New Roman" w:hAnsi="Times New Roman" w:cs="Times New Roman"/>
                <w:sz w:val="24"/>
                <w:szCs w:val="24"/>
                <w:lang w:eastAsia="ru-RU"/>
              </w:rPr>
              <w:t>Решение геометрических задач.</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 xml:space="preserve">Работа у доски. </w:t>
            </w:r>
            <w:r w:rsidRPr="00CD03B3">
              <w:rPr>
                <w:rFonts w:ascii="Times New Roman" w:eastAsia="Calibri" w:hAnsi="Times New Roman" w:cs="Times New Roman"/>
                <w:sz w:val="24"/>
                <w:szCs w:val="24"/>
                <w:shd w:val="clear" w:color="auto" w:fill="FFFFFF"/>
              </w:rPr>
              <w:t>Решение примеров на деление с проверкой.</w:t>
            </w: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shd w:val="clear" w:color="auto" w:fill="FFFFFF"/>
              </w:rPr>
            </w:pPr>
            <w:r w:rsidRPr="00CD03B3">
              <w:rPr>
                <w:rFonts w:ascii="Times New Roman" w:eastAsia="Calibri" w:hAnsi="Times New Roman" w:cs="Times New Roman"/>
                <w:i/>
                <w:sz w:val="24"/>
                <w:szCs w:val="24"/>
                <w:shd w:val="clear" w:color="auto" w:fill="FFFFFF"/>
              </w:rPr>
              <w:t>Работа на карточках.</w:t>
            </w:r>
            <w:r w:rsidRPr="00CD03B3">
              <w:rPr>
                <w:rFonts w:ascii="Times New Roman" w:eastAsia="Calibri" w:hAnsi="Times New Roman" w:cs="Times New Roman"/>
                <w:sz w:val="24"/>
                <w:szCs w:val="24"/>
                <w:shd w:val="clear" w:color="auto" w:fill="FFFFFF"/>
              </w:rPr>
              <w:t xml:space="preserve"> По записи составить уравнение и решить.</w:t>
            </w:r>
          </w:p>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i/>
                <w:sz w:val="24"/>
                <w:szCs w:val="24"/>
                <w:lang w:eastAsia="ru-RU"/>
              </w:rPr>
              <w:t xml:space="preserve">Работа в тетради. </w:t>
            </w:r>
            <w:r w:rsidRPr="00CD03B3">
              <w:rPr>
                <w:rFonts w:ascii="Times New Roman" w:eastAsia="Times New Roman" w:hAnsi="Times New Roman" w:cs="Times New Roman"/>
                <w:sz w:val="24"/>
                <w:szCs w:val="24"/>
                <w:lang w:eastAsia="ru-RU"/>
              </w:rPr>
              <w:t>Решение задачи на правило умножения суммы на число.</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Calibri" w:hAnsi="Times New Roman" w:cs="Times New Roman"/>
                <w:i/>
                <w:sz w:val="24"/>
                <w:szCs w:val="24"/>
              </w:rPr>
              <w:t>Подведение итогов.</w:t>
            </w:r>
          </w:p>
        </w:tc>
      </w:tr>
      <w:tr w:rsidR="00BA61BC" w:rsidRPr="00CD03B3" w:rsidTr="00487C2E">
        <w:tc>
          <w:tcPr>
            <w:tcW w:w="0" w:type="auto"/>
            <w:vMerge/>
          </w:tcPr>
          <w:p w:rsidR="00487C2E" w:rsidRPr="00CD03B3" w:rsidRDefault="00487C2E" w:rsidP="004C09B9">
            <w:pPr>
              <w:tabs>
                <w:tab w:val="left" w:pos="284"/>
              </w:tabs>
              <w:spacing w:after="0" w:line="240" w:lineRule="auto"/>
              <w:jc w:val="both"/>
              <w:rPr>
                <w:rFonts w:ascii="Times New Roman" w:eastAsia="Times New Roman" w:hAnsi="Times New Roman" w:cs="Times New Roman"/>
                <w:sz w:val="24"/>
                <w:szCs w:val="24"/>
                <w:lang w:eastAsia="ru-RU"/>
              </w:rPr>
            </w:pPr>
          </w:p>
        </w:tc>
        <w:tc>
          <w:tcPr>
            <w:tcW w:w="0" w:type="auto"/>
            <w:vMerge/>
          </w:tcPr>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tc>
        <w:tc>
          <w:tcPr>
            <w:tcW w:w="0" w:type="auto"/>
          </w:tcPr>
          <w:p w:rsidR="00487C2E" w:rsidRPr="00CD03B3" w:rsidRDefault="00487C2E" w:rsidP="004C09B9">
            <w:pPr>
              <w:widowControl w:val="0"/>
              <w:tabs>
                <w:tab w:val="left" w:pos="284"/>
              </w:tabs>
              <w:suppressAutoHyphens/>
              <w:autoSpaceDE w:val="0"/>
              <w:snapToGri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Контрольная работа за год.(1ч)</w:t>
            </w:r>
          </w:p>
        </w:tc>
        <w:tc>
          <w:tcPr>
            <w:tcW w:w="0" w:type="auto"/>
          </w:tcPr>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Выполнить вычисления столбиком.</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значения выражений.</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Решить задачу на умножение или деление.</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Найти периметр и/или площадь прямоугольника.</w:t>
            </w:r>
          </w:p>
          <w:p w:rsidR="00487C2E" w:rsidRPr="00CD03B3" w:rsidRDefault="00487C2E" w:rsidP="004C09B9">
            <w:pPr>
              <w:tabs>
                <w:tab w:val="left" w:pos="284"/>
              </w:tabs>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 xml:space="preserve">Решить уравнение. Получить информацию с помощью данных, представленных в таблице. </w:t>
            </w:r>
          </w:p>
        </w:tc>
      </w:tr>
    </w:tbl>
    <w:p w:rsidR="00487C2E" w:rsidRPr="00CD03B3" w:rsidRDefault="00487C2E" w:rsidP="004C09B9">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p>
    <w:p w:rsidR="00487C2E" w:rsidRPr="00CD03B3" w:rsidRDefault="00487C2E" w:rsidP="004C09B9">
      <w:pPr>
        <w:tabs>
          <w:tab w:val="left" w:pos="284"/>
        </w:tabs>
        <w:spacing w:after="0" w:line="240" w:lineRule="auto"/>
        <w:jc w:val="both"/>
        <w:rPr>
          <w:rFonts w:ascii="Times New Roman" w:eastAsia="Calibri" w:hAnsi="Times New Roman" w:cs="Times New Roman"/>
          <w:sz w:val="24"/>
          <w:szCs w:val="24"/>
        </w:rPr>
      </w:pPr>
    </w:p>
    <w:p w:rsidR="0077656C" w:rsidRPr="00CD03B3" w:rsidRDefault="0077656C" w:rsidP="004C09B9">
      <w:pPr>
        <w:tabs>
          <w:tab w:val="left" w:pos="284"/>
        </w:tabs>
        <w:spacing w:after="0" w:line="240" w:lineRule="auto"/>
        <w:ind w:right="-1"/>
        <w:jc w:val="both"/>
        <w:rPr>
          <w:rFonts w:ascii="Times New Roman" w:hAnsi="Times New Roman" w:cs="Times New Roman"/>
          <w:sz w:val="24"/>
          <w:szCs w:val="24"/>
        </w:rPr>
      </w:pPr>
      <w:r w:rsidRPr="00CD03B3">
        <w:rPr>
          <w:rFonts w:ascii="Times New Roman" w:hAnsi="Times New Roman" w:cs="Times New Roman"/>
          <w:sz w:val="24"/>
          <w:szCs w:val="24"/>
        </w:rPr>
        <w:br w:type="page"/>
      </w:r>
    </w:p>
    <w:p w:rsidR="009E705A" w:rsidRPr="00CD03B3" w:rsidRDefault="0077656C" w:rsidP="004C09B9">
      <w:pPr>
        <w:pStyle w:val="2"/>
        <w:tabs>
          <w:tab w:val="left" w:pos="284"/>
        </w:tabs>
        <w:spacing w:before="0" w:line="240" w:lineRule="auto"/>
        <w:ind w:right="-1"/>
        <w:jc w:val="both"/>
        <w:rPr>
          <w:rFonts w:ascii="Times New Roman" w:eastAsia="Times New Roman" w:hAnsi="Times New Roman" w:cs="Times New Roman"/>
          <w:b/>
          <w:color w:val="auto"/>
          <w:sz w:val="24"/>
          <w:szCs w:val="24"/>
        </w:rPr>
      </w:pPr>
      <w:bookmarkStart w:id="10" w:name="_Toc467178920"/>
      <w:bookmarkStart w:id="11" w:name="_Toc519094038"/>
      <w:r w:rsidRPr="00CD03B3">
        <w:rPr>
          <w:rFonts w:ascii="Times New Roman" w:eastAsia="Times New Roman" w:hAnsi="Times New Roman" w:cs="Times New Roman"/>
          <w:b/>
          <w:color w:val="auto"/>
          <w:sz w:val="24"/>
          <w:szCs w:val="24"/>
        </w:rPr>
        <w:t>ОКРУЖАЮЩИЙ МИР</w:t>
      </w:r>
      <w:bookmarkStart w:id="12" w:name="_Toc467178922"/>
      <w:bookmarkEnd w:id="10"/>
      <w:bookmarkEnd w:id="11"/>
    </w:p>
    <w:p w:rsidR="00F63393" w:rsidRPr="00CD03B3" w:rsidRDefault="00F63393" w:rsidP="004C09B9">
      <w:pPr>
        <w:spacing w:after="0" w:line="240" w:lineRule="auto"/>
        <w:jc w:val="both"/>
        <w:rPr>
          <w:rFonts w:ascii="Calibri" w:eastAsia="Calibri" w:hAnsi="Calibri" w:cs="Times New Roman"/>
          <w:sz w:val="24"/>
          <w:szCs w:val="24"/>
        </w:rPr>
      </w:pP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ПЛАНИРУЕМЫЕ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Личностные результаты:</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осознание себя как гражданина России </w:t>
      </w:r>
      <w:r w:rsidRPr="00CD03B3">
        <w:rPr>
          <w:rFonts w:ascii="Times New Roman" w:eastAsia="Calibri" w:hAnsi="Times New Roman" w:cs="Times New Roman"/>
          <w:b/>
          <w:sz w:val="24"/>
          <w:szCs w:val="24"/>
        </w:rPr>
        <w:t>проявляется в</w:t>
      </w:r>
      <w:r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Гордости за свою Родину (ее размеры, богатства, разнообразие народов)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Понимания отличия России от других </w:t>
      </w:r>
      <w:r w:rsidR="008C2EE4" w:rsidRPr="00CD03B3">
        <w:rPr>
          <w:rFonts w:ascii="Times New Roman" w:eastAsia="Calibri" w:hAnsi="Times New Roman" w:cs="Times New Roman"/>
          <w:sz w:val="24"/>
          <w:szCs w:val="24"/>
        </w:rPr>
        <w:t>стран,</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Заинтересованности в пополнении знаний о своей стране,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Знании наиболее насущных экологических проблем в регионе и конкретном месте своего проживания;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уважительном отношении к представителям других национальностей (с которыми ученик должен взаимодействовать)</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целостный взгляд на мир в единстве природы, народов и культур</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понимании смысла географической карты как модели мира, страны,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взаимосвязи живой и неживой природы;</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в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взаимосвязей между деятельностью человека и состоянием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формирование уважительного отношения к иному мнению, истории и культуре других народов проявляется в:</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sz w:val="24"/>
          <w:szCs w:val="24"/>
        </w:rPr>
        <w:t>интересе к зарубежным странам</w:t>
      </w:r>
    </w:p>
    <w:p w:rsidR="00F63393" w:rsidRPr="00CD03B3" w:rsidRDefault="00F63393" w:rsidP="004C09B9">
      <w:pPr>
        <w:numPr>
          <w:ilvl w:val="0"/>
          <w:numId w:val="20"/>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интересе к другим культурам.</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 xml:space="preserve">интерес к познанию социального и природного мира </w:t>
      </w:r>
      <w:r w:rsidRPr="00CD03B3">
        <w:rPr>
          <w:rFonts w:ascii="Times New Roman" w:eastAsia="Calibri" w:hAnsi="Times New Roman" w:cs="Times New Roman"/>
          <w:b/>
          <w:sz w:val="24"/>
          <w:szCs w:val="24"/>
        </w:rPr>
        <w:t>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изучаемому предмету в целом (в невербальных проявлениях при рассказах учителя и вопросах),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стремлении смотреть кинофильмы или читать произведения о животных, природе.</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подсобному хозяйству (даче): что растет, как растет и выездам «на природу»;</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интересе к жизни своей семьи в связи с изучаемыми темами (поездкам родителей, их </w:t>
      </w:r>
      <w:r w:rsidR="008C2EE4" w:rsidRPr="00CD03B3">
        <w:rPr>
          <w:rFonts w:ascii="Times New Roman" w:eastAsia="Times New Roman" w:hAnsi="Times New Roman" w:cs="Times New Roman"/>
          <w:sz w:val="24"/>
          <w:szCs w:val="24"/>
          <w:lang w:eastAsia="ru-RU"/>
        </w:rPr>
        <w:t>занятиям, семейному</w:t>
      </w:r>
      <w:r w:rsidRPr="00CD03B3">
        <w:rPr>
          <w:rFonts w:ascii="Times New Roman" w:eastAsia="Times New Roman" w:hAnsi="Times New Roman" w:cs="Times New Roman"/>
          <w:sz w:val="24"/>
          <w:szCs w:val="24"/>
          <w:lang w:eastAsia="ru-RU"/>
        </w:rPr>
        <w:t xml:space="preserve"> бюджету и т.п.);</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интересе к зарубежным странам (понимании их отличий от России, удаленности и пр.);</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выполнять практические работы, домашние задания и проекты по предмету,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освоение социальной позиции ученика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трансляции домашнего задания родителям,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переживании при получении нежелаемой (или неполучении желаемой) оценки, </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формирование эстетических потребностей, ценностей и чувств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восхищении красотой человеческих творений и природы;</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формирование установки на безопасный, здоровый образ </w:t>
      </w:r>
      <w:r w:rsidR="008C2EE4" w:rsidRPr="00CD03B3">
        <w:rPr>
          <w:rFonts w:ascii="Times New Roman" w:eastAsia="Calibri" w:hAnsi="Times New Roman" w:cs="Times New Roman"/>
          <w:b/>
          <w:sz w:val="24"/>
          <w:szCs w:val="24"/>
        </w:rPr>
        <w:t>жизни проявляется</w:t>
      </w:r>
      <w:r w:rsidRPr="00CD03B3">
        <w:rPr>
          <w:rFonts w:ascii="Times New Roman" w:eastAsia="Calibri" w:hAnsi="Times New Roman" w:cs="Times New Roman"/>
          <w:b/>
          <w:sz w:val="24"/>
          <w:szCs w:val="24"/>
        </w:rPr>
        <w:t xml:space="preserve">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понимании роли правильного питания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роли профилактики заболеваний в сохранении здоровья;</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Times New Roman" w:hAnsi="Times New Roman" w:cs="Times New Roman"/>
          <w:sz w:val="24"/>
          <w:szCs w:val="24"/>
          <w:lang w:eastAsia="ru-RU"/>
        </w:rPr>
        <w:t>понимание роли здорового образа жизни в сохранении здоровья;</w:t>
      </w:r>
      <w:r w:rsidRPr="00CD03B3">
        <w:rPr>
          <w:rFonts w:ascii="Times New Roman" w:eastAsia="Calibri" w:hAnsi="Times New Roman" w:cs="Times New Roman"/>
          <w:sz w:val="24"/>
          <w:szCs w:val="24"/>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соблюдении правил безопасного поведения.</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Times New Roman" w:hAnsi="Times New Roman" w:cs="Times New Roman"/>
          <w:b/>
          <w:sz w:val="24"/>
          <w:szCs w:val="24"/>
          <w:lang w:eastAsia="ru-RU"/>
        </w:rPr>
        <w:t>уважение к людям труда</w:t>
      </w:r>
      <w:r w:rsidRPr="00CD03B3">
        <w:rPr>
          <w:rFonts w:ascii="Times New Roman" w:eastAsia="Calibri" w:hAnsi="Times New Roman" w:cs="Times New Roman"/>
          <w:b/>
          <w:sz w:val="24"/>
          <w:szCs w:val="24"/>
        </w:rPr>
        <w:t xml:space="preserve">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того, что деньги платят за труд</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понимании, что люди ценят результаты своего труда и беспокоятся об их сохранности/использовании;</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знании названий профессий и их значения для людей. </w:t>
      </w:r>
    </w:p>
    <w:p w:rsidR="00F63393" w:rsidRPr="00CD03B3" w:rsidRDefault="00434709" w:rsidP="004C09B9">
      <w:pPr>
        <w:spacing w:after="0" w:line="240" w:lineRule="auto"/>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развитие адекватных представлений о собственных возможностях, о насущно</w:t>
      </w:r>
      <w:r w:rsidRPr="00CD03B3">
        <w:rPr>
          <w:rFonts w:ascii="Times New Roman" w:eastAsia="Calibri" w:hAnsi="Times New Roman" w:cs="Times New Roman"/>
          <w:b/>
          <w:sz w:val="24"/>
          <w:szCs w:val="24"/>
        </w:rPr>
        <w:t xml:space="preserve">   </w:t>
      </w:r>
      <w:r w:rsidR="00F63393" w:rsidRPr="00CD03B3">
        <w:rPr>
          <w:rFonts w:ascii="Times New Roman" w:eastAsia="Calibri" w:hAnsi="Times New Roman" w:cs="Times New Roman"/>
          <w:b/>
          <w:sz w:val="24"/>
          <w:szCs w:val="24"/>
        </w:rPr>
        <w:t>необходимом жизнеобеспечении проявляется в</w:t>
      </w:r>
      <w:r w:rsidR="00F63393" w:rsidRPr="00CD03B3">
        <w:rPr>
          <w:rFonts w:ascii="Times New Roman" w:eastAsia="Times New Roman" w:hAnsi="Times New Roman" w:cs="Times New Roman"/>
          <w:b/>
          <w:sz w:val="24"/>
          <w:szCs w:val="24"/>
          <w:lang w:eastAsia="ru-RU"/>
        </w:rPr>
        <w:t>:</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понимании связи состояния здоровья с налагаемыми </w:t>
      </w:r>
      <w:r w:rsidR="008C2EE4" w:rsidRPr="00CD03B3">
        <w:rPr>
          <w:rFonts w:ascii="Times New Roman" w:eastAsia="Times New Roman" w:hAnsi="Times New Roman" w:cs="Times New Roman"/>
          <w:sz w:val="24"/>
          <w:szCs w:val="24"/>
          <w:lang w:eastAsia="ru-RU"/>
        </w:rPr>
        <w:t>ограничениями,</w:t>
      </w:r>
      <w:r w:rsidRPr="00CD03B3">
        <w:rPr>
          <w:rFonts w:ascii="Times New Roman" w:eastAsia="Times New Roman" w:hAnsi="Times New Roman" w:cs="Times New Roman"/>
          <w:sz w:val="24"/>
          <w:szCs w:val="24"/>
          <w:lang w:eastAsia="ru-RU"/>
        </w:rPr>
        <w:t xml:space="preserve"> </w:t>
      </w:r>
    </w:p>
    <w:p w:rsidR="00F63393" w:rsidRPr="00CD03B3" w:rsidRDefault="00F63393" w:rsidP="004C09B9">
      <w:pPr>
        <w:numPr>
          <w:ilvl w:val="0"/>
          <w:numId w:val="20"/>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понимании связи заботы о здоровье с учебной успешностью (пропуски занятий по болезни приводят </w:t>
      </w:r>
      <w:r w:rsidR="008C2EE4" w:rsidRPr="00CD03B3">
        <w:rPr>
          <w:rFonts w:ascii="Times New Roman" w:eastAsia="Calibri" w:hAnsi="Times New Roman" w:cs="Times New Roman"/>
          <w:sz w:val="24"/>
          <w:szCs w:val="24"/>
        </w:rPr>
        <w:t>к появлению</w:t>
      </w:r>
      <w:r w:rsidRPr="00CD03B3">
        <w:rPr>
          <w:rFonts w:ascii="Times New Roman" w:eastAsia="Calibri" w:hAnsi="Times New Roman" w:cs="Times New Roman"/>
          <w:sz w:val="24"/>
          <w:szCs w:val="24"/>
        </w:rPr>
        <w:t xml:space="preserve"> пробелов в знаниях), </w:t>
      </w:r>
    </w:p>
    <w:p w:rsidR="00F63393" w:rsidRPr="00CD03B3" w:rsidRDefault="00F63393" w:rsidP="004C09B9">
      <w:pPr>
        <w:spacing w:after="0" w:line="240" w:lineRule="auto"/>
        <w:contextualSpacing/>
        <w:jc w:val="both"/>
        <w:rPr>
          <w:rFonts w:ascii="Times New Roman" w:eastAsia="Calibri" w:hAnsi="Times New Roman" w:cs="Times New Roman"/>
          <w:b/>
          <w:iCs/>
          <w:sz w:val="24"/>
          <w:szCs w:val="24"/>
        </w:rPr>
      </w:pPr>
      <w:r w:rsidRPr="00CD03B3">
        <w:rPr>
          <w:rFonts w:ascii="Times New Roman" w:eastAsia="Calibri" w:hAnsi="Times New Roman" w:cs="Times New Roman"/>
          <w:b/>
          <w:sz w:val="24"/>
          <w:szCs w:val="24"/>
        </w:rPr>
        <w:t xml:space="preserve">владение навыками коммуникации и принятыми ритуалами социального взаимодействия, </w:t>
      </w:r>
      <w:r w:rsidRPr="00CD03B3">
        <w:rPr>
          <w:rFonts w:ascii="Times New Roman" w:eastAsia="Calibri" w:hAnsi="Times New Roman" w:cs="Times New Roman"/>
          <w:b/>
          <w:iCs/>
          <w:sz w:val="24"/>
          <w:szCs w:val="24"/>
        </w:rPr>
        <w:t>в том числе с использованием информационных технологий проявляется в:</w:t>
      </w:r>
    </w:p>
    <w:p w:rsidR="00F63393" w:rsidRPr="00CD03B3" w:rsidRDefault="00F63393" w:rsidP="004C09B9">
      <w:pPr>
        <w:spacing w:after="0" w:line="240" w:lineRule="auto"/>
        <w:contextualSpacing/>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iCs/>
          <w:sz w:val="24"/>
          <w:szCs w:val="24"/>
        </w:rPr>
        <w:t>возможности рассказывать результаты своего проекта, сопровождая его презентацией.</w:t>
      </w:r>
    </w:p>
    <w:p w:rsidR="00F63393" w:rsidRPr="00CD03B3" w:rsidRDefault="00F63393" w:rsidP="004C09B9">
      <w:pPr>
        <w:spacing w:after="0" w:line="240" w:lineRule="auto"/>
        <w:contextualSpacing/>
        <w:jc w:val="both"/>
        <w:rPr>
          <w:rFonts w:ascii="Times New Roman" w:eastAsia="Times New Roman" w:hAnsi="Times New Roman" w:cs="Times New Roman"/>
          <w:b/>
          <w:sz w:val="24"/>
          <w:szCs w:val="24"/>
          <w:lang w:eastAsia="ru-RU"/>
        </w:rPr>
      </w:pPr>
      <w:r w:rsidRPr="00CD03B3">
        <w:rPr>
          <w:rFonts w:ascii="Times New Roman" w:eastAsia="Calibri" w:hAnsi="Times New Roman" w:cs="Times New Roman"/>
          <w:b/>
          <w:sz w:val="24"/>
          <w:szCs w:val="24"/>
        </w:rPr>
        <w:t>способность к осмыслению и дифференциации картины мира, ее временно-пространственной организации проявляется в:</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расширении представлений о различных аспектах и многообразии природного и социального мира, их взаимосвязях;</w:t>
      </w:r>
    </w:p>
    <w:p w:rsidR="00F63393" w:rsidRPr="00CD03B3" w:rsidRDefault="00F63393" w:rsidP="004C09B9">
      <w:pPr>
        <w:numPr>
          <w:ilvl w:val="0"/>
          <w:numId w:val="20"/>
        </w:numPr>
        <w:spacing w:after="0" w:line="240" w:lineRule="auto"/>
        <w:ind w:left="357" w:hanging="357"/>
        <w:contextualSpacing/>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значения экономических факторов для жизни семьи, региона, страны;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Метапредметные результаты</w:t>
      </w:r>
      <w:r w:rsidRPr="00CD03B3">
        <w:rPr>
          <w:rFonts w:ascii="Times New Roman" w:eastAsia="Calibri" w:hAnsi="Times New Roman" w:cs="Times New Roman"/>
          <w:sz w:val="24"/>
          <w:szCs w:val="24"/>
        </w:rPr>
        <w:t xml:space="preserve"> освоения ПРП для 3-го класса по учебному предмету «Окружающий мир» включают осваиваемые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Cs/>
          <w:sz w:val="24"/>
          <w:szCs w:val="24"/>
        </w:rPr>
        <w:t xml:space="preserve">С учетом </w:t>
      </w:r>
      <w:r w:rsidRPr="00CD03B3">
        <w:rPr>
          <w:rFonts w:ascii="Times New Roman" w:eastAsia="Calibri" w:hAnsi="Times New Roman" w:cs="Times New Roman"/>
          <w:sz w:val="24"/>
          <w:szCs w:val="24"/>
        </w:rPr>
        <w:t xml:space="preserve">индивидуальных возможностей и особых образовательных потребностей обучающихся с ЗПР </w:t>
      </w:r>
      <w:r w:rsidRPr="00CD03B3">
        <w:rPr>
          <w:rFonts w:ascii="Times New Roman" w:eastAsia="Calibri" w:hAnsi="Times New Roman" w:cs="Times New Roman"/>
          <w:bCs/>
          <w:sz w:val="24"/>
          <w:szCs w:val="24"/>
        </w:rPr>
        <w:t>метапредметные результаты</w:t>
      </w:r>
      <w:r w:rsidRPr="00CD03B3">
        <w:rPr>
          <w:rFonts w:ascii="Times New Roman" w:eastAsia="Calibri" w:hAnsi="Times New Roman" w:cs="Times New Roman"/>
          <w:sz w:val="24"/>
          <w:szCs w:val="24"/>
        </w:rPr>
        <w:t xml:space="preserve"> могут быть обозначены следующим образом.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Сформированность познавательных универсальных учебных действий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способностью принимать и сохранять цели и задачи учебной деятельности, поиска средств ее осуществления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понимании групповой инструкции к заданиям для самостоятельной работы</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освоение способов решения проблем творческого и поискового характера проявляется в:</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самостоятельности в подготовке проектов (по оценке родителей).</w:t>
      </w:r>
    </w:p>
    <w:p w:rsidR="00F63393" w:rsidRPr="00CD03B3" w:rsidRDefault="00F63393" w:rsidP="004C09B9">
      <w:pPr>
        <w:numPr>
          <w:ilvl w:val="0"/>
          <w:numId w:val="44"/>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проявлениях поисковой активности (попыток самостоятельного поиска реше</w:t>
      </w:r>
      <w:r w:rsidR="008C2EE4" w:rsidRPr="00CD03B3">
        <w:rPr>
          <w:rFonts w:ascii="Times New Roman" w:eastAsia="Times New Roman" w:hAnsi="Times New Roman" w:cs="Times New Roman"/>
          <w:sz w:val="24"/>
          <w:szCs w:val="24"/>
          <w:lang w:eastAsia="ru-RU"/>
        </w:rPr>
        <w:t>ния ранее неизвестного задания)</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проявляется в:</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умениями декодирования условных знаков и представленных наглядных моделей.</w:t>
      </w:r>
    </w:p>
    <w:p w:rsidR="00F63393" w:rsidRPr="00CD03B3" w:rsidRDefault="00F63393" w:rsidP="004C09B9">
      <w:pPr>
        <w:numPr>
          <w:ilvl w:val="0"/>
          <w:numId w:val="45"/>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транслировать необходимую информацию с опорой на наглядную модель.</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Овладение умением самостоятельного построения наглядной модели (в соответствии с изучаемым материалом)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выяснять нужные сведения у взрослых.</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самостоятельного поиска некоторой необходимой информации (под контролем взрослого).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рассказывать подготовленный материал перед классом.</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рассказ видеопрезентацией или другой наглядностью.</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 xml:space="preserve">Овладении умением интерпретировать полученные количественные данные (например, состав пищевых </w:t>
      </w:r>
      <w:r w:rsidR="008C2EE4" w:rsidRPr="00CD03B3">
        <w:rPr>
          <w:rFonts w:ascii="Times New Roman" w:eastAsia="Times New Roman" w:hAnsi="Times New Roman" w:cs="Times New Roman"/>
          <w:sz w:val="24"/>
          <w:szCs w:val="24"/>
          <w:lang w:eastAsia="ru-RU"/>
        </w:rPr>
        <w:t>продуктов, семейный бюджет и пр</w:t>
      </w:r>
      <w:r w:rsidRPr="00CD03B3">
        <w:rPr>
          <w:rFonts w:ascii="Times New Roman" w:eastAsia="Times New Roman" w:hAnsi="Times New Roman" w:cs="Times New Roman"/>
          <w:sz w:val="24"/>
          <w:szCs w:val="24"/>
          <w:lang w:eastAsia="ru-RU"/>
        </w:rPr>
        <w:t>.</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проявляется в:</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умениями самостоятельного чтения научно-популярных (информационных) статей в учебнике;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умением формулировать выводы устно и письменно.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находить в прочитанном тексте ответы на поставленные вопросы</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излагать свое мнение и аргументировать его;</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понятного пересказа информационного текста.</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проявляется в:</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выделять существенные признаки.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сравнивать различные объекты и явления природы и формулировать вывод.</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называть объекты, входящие в определенную обобщенную группу или обобщать объекты.</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вербализовать причинно-следственную связь между явлениями природы, природными изменениями.</w:t>
      </w:r>
    </w:p>
    <w:p w:rsidR="00F63393" w:rsidRPr="00CD03B3" w:rsidRDefault="00F63393" w:rsidP="004C09B9">
      <w:pPr>
        <w:numPr>
          <w:ilvl w:val="0"/>
          <w:numId w:val="2"/>
        </w:numPr>
        <w:spacing w:after="0" w:line="240" w:lineRule="auto"/>
        <w:ind w:left="357" w:hanging="357"/>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объяснять значение слов обобщенного и абстрактного характера в соответствии с изучаемым материалом.</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умении устанавливать причинно-следственные связи между некоторыми явлениями и событиями;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операциями обобщения и абстрагирования, в т.ч. составления памяток с условными знаками для воспроизведения усвоенного материала.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8C2EE4"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Сформированность </w:t>
      </w:r>
      <w:r w:rsidR="00F63393" w:rsidRPr="00CD03B3">
        <w:rPr>
          <w:rFonts w:ascii="Times New Roman" w:eastAsia="Calibri" w:hAnsi="Times New Roman" w:cs="Times New Roman"/>
          <w:b/>
          <w:sz w:val="24"/>
          <w:szCs w:val="24"/>
        </w:rPr>
        <w:t xml:space="preserve">регулятивных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проявляется в:</w:t>
      </w:r>
    </w:p>
    <w:p w:rsidR="00F63393" w:rsidRPr="00CD03B3" w:rsidRDefault="008C2EE4"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w:t>
      </w:r>
      <w:r w:rsidR="00F63393" w:rsidRPr="00CD03B3">
        <w:rPr>
          <w:rFonts w:ascii="Times New Roman" w:eastAsia="Calibri" w:hAnsi="Times New Roman" w:cs="Times New Roman"/>
          <w:sz w:val="24"/>
          <w:szCs w:val="24"/>
        </w:rPr>
        <w:t xml:space="preserve"> выполнять инструкции и требования учителя, соблюдать основные требования к организации учебной деятельности;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планировать свои действия в соответствии с поставленной задачей и условием ее реализации, оречевлять план и соотносить действия с планом; </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учебные задания вопреки нежеланию, утомлению;</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исправлять допущенные ошибки, соотносить полученный результат с образцом и замечать несоответствия под руководством учителя и самостоятельно.</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Умении договориться о распределении ролей в ходе выполнения деятельности.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договориться с партнером о частных моментах в ходе выполнения задания.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адекватно воспринимать указания одноклассника на ошибки.</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поведение окружающих.</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оценить собственное поведение.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коммуникативных универсальных учебных действий. </w:t>
      </w:r>
    </w:p>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проявляется в:</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обратиться к сверстнику с предложением, просьбой о помощи в преодолении затруднения, объяснением.</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позвонить (написать) однокласснику чтобы узнать у него задание или совместно его выполнить.</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обратиться к педагогу с просьбой о помощи в преодолении затруднения.</w:t>
      </w:r>
    </w:p>
    <w:p w:rsidR="00F63393" w:rsidRPr="00CD03B3" w:rsidRDefault="00F63393" w:rsidP="004C09B9">
      <w:pPr>
        <w:numPr>
          <w:ilvl w:val="0"/>
          <w:numId w:val="2"/>
        </w:num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сопровождать видеопрезентацию рассказом.</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проявляется в;</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работать в паре (предлагать и выслушивать предложения).</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Times New Roman" w:hAnsi="Times New Roman" w:cs="Times New Roman"/>
          <w:sz w:val="24"/>
          <w:szCs w:val="24"/>
          <w:lang w:eastAsia="ru-RU"/>
        </w:rPr>
        <w:t>Овладении умением аргументировать свою точку зрения.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Сформированность личностных универсальных учебных действий. </w:t>
      </w:r>
    </w:p>
    <w:p w:rsidR="00F63393" w:rsidRPr="00CD03B3" w:rsidRDefault="00F63393" w:rsidP="004C09B9">
      <w:pPr>
        <w:spacing w:after="0" w:line="240" w:lineRule="auto"/>
        <w:jc w:val="both"/>
        <w:rPr>
          <w:rFonts w:ascii="Times New Roman" w:eastAsia="Times New Roman" w:hAnsi="Times New Roman" w:cs="Times New Roman"/>
          <w:i/>
          <w:sz w:val="24"/>
          <w:szCs w:val="24"/>
          <w:lang w:eastAsia="ru-RU"/>
        </w:rPr>
      </w:pPr>
      <w:r w:rsidRPr="00CD03B3">
        <w:rPr>
          <w:rFonts w:ascii="Times New Roman" w:eastAsia="Times New Roman" w:hAnsi="Times New Roman" w:cs="Times New Roman"/>
          <w:i/>
          <w:sz w:val="24"/>
          <w:szCs w:val="24"/>
          <w:lang w:eastAsia="ru-RU"/>
        </w:rPr>
        <w:t>формирование умения понимать причины успеха/неуспеха учебной деятельности и способности конструктивно действовать даже в с</w:t>
      </w:r>
      <w:r w:rsidR="008C2EE4" w:rsidRPr="00CD03B3">
        <w:rPr>
          <w:rFonts w:ascii="Times New Roman" w:eastAsia="Times New Roman" w:hAnsi="Times New Roman" w:cs="Times New Roman"/>
          <w:i/>
          <w:sz w:val="24"/>
          <w:szCs w:val="24"/>
          <w:lang w:eastAsia="ru-RU"/>
        </w:rPr>
        <w:t>итуациях неуспеха проявляется в</w:t>
      </w:r>
      <w:r w:rsidRPr="00CD03B3">
        <w:rPr>
          <w:rFonts w:ascii="Times New Roman" w:eastAsia="Times New Roman" w:hAnsi="Times New Roman" w:cs="Times New Roman"/>
          <w:i/>
          <w:sz w:val="24"/>
          <w:szCs w:val="24"/>
          <w:lang w:eastAsia="ru-RU"/>
        </w:rPr>
        <w:t>;</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Способности адекватно понимать причины успеха/неуспеха в учебной деятельности (не понял, забыл, не постарался, не успел).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Овладении доступными формами ответственного поведения (записать задание, транслировать его взрослым, самостоятельно уточнить недостающую информацию у учителя или одноклассников, принести на урок требуемое, дополнительно подготовиться к проверочным работам).</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Стремлении к совершенствованию своих учебных умений, базирующееся на осознании имеющихся затруднений (просьба объяснить, повторные попытки решения, повторные правильные выполнения ранее неудававшихся заданий). </w:t>
      </w:r>
    </w:p>
    <w:p w:rsidR="00F63393" w:rsidRPr="00CD03B3" w:rsidRDefault="00F63393" w:rsidP="004C09B9">
      <w:pPr>
        <w:numPr>
          <w:ilvl w:val="0"/>
          <w:numId w:val="2"/>
        </w:numPr>
        <w:spacing w:after="0" w:line="240" w:lineRule="auto"/>
        <w:ind w:left="357" w:hanging="357"/>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выполнять домашние задания с минимальной помощью взрослого.</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адекватно относиться к неуспеху в деятельности (увеличивать старание);</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способности объективно оценивать причины неуспеха в деятельности;</w:t>
      </w:r>
    </w:p>
    <w:p w:rsidR="00F63393" w:rsidRPr="00CD03B3" w:rsidRDefault="00F63393" w:rsidP="004C09B9">
      <w:pPr>
        <w:numPr>
          <w:ilvl w:val="0"/>
          <w:numId w:val="2"/>
        </w:numPr>
        <w:spacing w:after="0" w:line="240" w:lineRule="auto"/>
        <w:ind w:left="709"/>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способность адекватно оценивать свое поведение на уроке.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Предметные результаты </w:t>
      </w:r>
    </w:p>
    <w:p w:rsidR="00F63393" w:rsidRPr="00CD03B3" w:rsidRDefault="00F63393" w:rsidP="004C09B9">
      <w:pPr>
        <w:spacing w:after="0" w:line="240" w:lineRule="auto"/>
        <w:jc w:val="both"/>
        <w:rPr>
          <w:rFonts w:ascii="Times New Roman" w:eastAsia="Calibri" w:hAnsi="Times New Roman" w:cs="Times New Roman"/>
          <w:bCs/>
          <w:sz w:val="24"/>
          <w:szCs w:val="24"/>
        </w:rPr>
      </w:pPr>
      <w:r w:rsidRPr="00CD03B3">
        <w:rPr>
          <w:rFonts w:ascii="Times New Roman" w:eastAsia="Calibri" w:hAnsi="Times New Roman" w:cs="Times New Roman"/>
          <w:bCs/>
          <w:sz w:val="24"/>
          <w:szCs w:val="24"/>
        </w:rPr>
        <w:t>По итогам обучения в 3 классе можно проверять сформированность следующих знаний, представлений и умений.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Название страны, региона, места проживания, </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Представление об обществе, народе, семье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региональной символики; достопримечательностей родного края, его основных предприятий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отличий между живой и неживой природой, неживой природой и рукотворным миром;</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что тела состоят из веществ, невидимых глазу;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сущности экологии;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живого, входящего в Красную книгу;</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заповедники: понимание сущности;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состава воздуха;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Представления о воде, почве, природных богатствах;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Круговорот воды в природе;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классификации растений (культурные и дикорастущие деревья, кустарники, травы, цветковые, хвойные, водоросли, мхи, папоротники);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развитие и охрана растений;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для разных ситуаций (пожар, утечка газа);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правила безопасности на дороге;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природные явления (гроза, буря)</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(там, где нет или мало людей)</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представителей классов животных (насекомые, птицы, рыбы, звери, пресмыкающиеся, земноводные, черви, пауки, хищные, всеядные, растительноядные);</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цепи питания, размножение, развитие, охрана животных;</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грибы, микроорганизмы;</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знаний об организме человека;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профилактики заболеваний, здорового образа жизни;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органы чувств, кожа, осанка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правильного питания и состав продуктов;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основы экономических представлений (деньги);</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сущности понятия экономика, области экономики, роль человеческого труда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расширение знаний названий профессий, в том числе профессий близких людей;</w:t>
      </w:r>
    </w:p>
    <w:p w:rsidR="00F63393" w:rsidRPr="00CD03B3" w:rsidRDefault="008C2EE4"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знание </w:t>
      </w:r>
      <w:r w:rsidR="00F63393" w:rsidRPr="00CD03B3">
        <w:rPr>
          <w:rFonts w:ascii="Times New Roman" w:eastAsia="Calibri" w:hAnsi="Times New Roman" w:cs="Times New Roman"/>
          <w:sz w:val="24"/>
          <w:szCs w:val="24"/>
        </w:rPr>
        <w:t>видов транспорта;</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знание названий сторон света, материков, стран, городов</w:t>
      </w:r>
    </w:p>
    <w:p w:rsidR="00F63393" w:rsidRPr="00CD03B3" w:rsidRDefault="00F63393" w:rsidP="004C09B9">
      <w:pPr>
        <w:numPr>
          <w:ilvl w:val="0"/>
          <w:numId w:val="19"/>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понимание отличий своей и чужой страны.</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Примеры контрольно-оценочных мероприятий: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Тестирование по пройденному разделу: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виды деятельности людей наносят вред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посадка картофеля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вырубка лесов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укрепление берегов водоемов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 занимаются: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прокладыванием дорог к малодоступным участкам природы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строительством баз для отдыха людей на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контролем загрязнения воды и воздуха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b/>
          <w:i/>
          <w:sz w:val="24"/>
          <w:szCs w:val="24"/>
        </w:rPr>
        <w:t>Расшифровка наглядных схем- моделей: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Д (дикорастущее) – Д-о (дерево) – Х (хвойное) – Л (растет в лесу) – С (первая буква названия): сосна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Растение: К (культурное) – Куст (кустарник) –-Я (ягодный) – М (первая буква названия): малина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Исключение лишнего объекта (по заданному принципу):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типу питания: суслик, хомяк, еж</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По месту обитания: волк, выдра, заяц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 виду: черепаха, змея, лягушка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Угадывание по описанию: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Какой это гриб? Съедобный, шляпка темно-оранжевая (бурая), ножка при срезе синеет: подосиновик; я</w:t>
      </w:r>
      <w:r w:rsidR="00F26D01" w:rsidRPr="00CD03B3">
        <w:rPr>
          <w:rFonts w:ascii="Times New Roman" w:eastAsia="Calibri" w:hAnsi="Times New Roman" w:cs="Times New Roman"/>
          <w:sz w:val="24"/>
          <w:szCs w:val="24"/>
        </w:rPr>
        <w:t>довитый, шляпка красная в белую</w:t>
      </w:r>
      <w:r w:rsidRPr="00CD03B3">
        <w:rPr>
          <w:rFonts w:ascii="Times New Roman" w:eastAsia="Calibri" w:hAnsi="Times New Roman" w:cs="Times New Roman"/>
          <w:sz w:val="24"/>
          <w:szCs w:val="24"/>
        </w:rPr>
        <w:t xml:space="preserve"> крапинку: мухомор; съедобный, шляпка скользкая, коричневого цвета – маслёнок.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Угадывание по признакам области экономики: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заводы или маленькие пекарни пекут хлеб и печенье, на молокозаводах делаются молочные продукты, а на консервных – мясные и овощные консервы, на рынках продаётся мясо и овощи, существуют овощные магазины (сельское хозяйство).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 какой области экономики идет речь? Благодаря работе людей в этой области люди могут путешествовать, добираться до работы, выезжать на дачу для отдыха, в большой город для лечения или развлечений (транспорт). При выполнении заданий этого типа может осуществляться запись нужного обобщающего слова (словарный диктант).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Опрос (по теме круговорот воды в природе):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небе сгустились серые тучи. Закапал дождик. Откуда в тучах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из белых облаков дождь не идёт?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Прошел дождь и на дорожках остались лужи. Потом дорожки стали сухими. Куда девалась вода?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летом лужи высыхают быстрее, а осенью медленнее?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на севере больше озер, чем на юге?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Викторина (по теме «строение тела человека и внутренние органы»):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находится между головой и туловищем?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Чем заканчиваются руки?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чаще всего разбивают дети, когда падают?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какую часть ног мы надеваем обувь?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находится сердце (мозг, кишечник)?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 каком месте у военных погоны?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Где могут протереться рукава?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Какие части тела мы не можем увидеть без зеркала?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Какие внутренние органы парные?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Оценка деятельности в деловой игре (правильное питание):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Может ли обучающийся оценить правильность/неправильность питания и объяснить каких питательных веществ человек в этом случае недополучает или получает избыточно: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Вова на завтрак ел кашу и печенье, на обед – лапшу из пачки и шоколадную пасту с хлебом и чаем, на ужин – макароны и торт. Каких питательных веществ Вова получил избыточно, а каких недополучил?</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Текущий контроль: </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А) оценка качества работы на уроке.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Активность: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внимательно слушает учителя и одноклассников, участвует в процессе опроса, стремится высказаться по обсуждаемой теме, при работе в паре и группе высказывает свое мнение, настаивает на нем.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иногда самостоятельно участвует в процессе опроса, высказывается (например, рассказывает о чем-то из своего опыта), 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в процессе опроса участвует только по побуждению учителя, малоактивен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пытается избежать ответов на вопросы учителя, совершенно пассивен в парной и подгрупповой работе.</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Адекватность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в плане заданного, в парной и подгрупповой работе целенаправлен, решает поставленные задачи адекватным способом.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отвечает в плане заданного, в парной и подгрупповой работе может уходить от задания, решать поставленную задачу недостаточно адекватными способами, но подобные проявления удалось скорректировать.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сначала отвечает не в плане заданного, но это удается скорректировать. Поведение в парной и подгрупповой работе не способствует выполнению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2 – при опросе дает случайные, необдуманные, малоадекватные ответы, коррекция не удается. Поведение в парной и подгрупповой </w:t>
      </w:r>
      <w:r w:rsidR="00F26D01" w:rsidRPr="00CD03B3">
        <w:rPr>
          <w:rFonts w:ascii="Times New Roman" w:eastAsia="Calibri" w:hAnsi="Times New Roman" w:cs="Times New Roman"/>
          <w:sz w:val="24"/>
          <w:szCs w:val="24"/>
        </w:rPr>
        <w:t xml:space="preserve">работе препятствует выполнению </w:t>
      </w:r>
      <w:r w:rsidRPr="00CD03B3">
        <w:rPr>
          <w:rFonts w:ascii="Times New Roman" w:eastAsia="Calibri" w:hAnsi="Times New Roman" w:cs="Times New Roman"/>
          <w:sz w:val="24"/>
          <w:szCs w:val="24"/>
        </w:rPr>
        <w:t>задания партнерами по взаимодействию.</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отвечает правильно или нужно небольшое уточнение.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с ответом затрудняется, но небольшая помощь способствует его получению.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ответ изначально неправилен, с существенной помощью удается получить правильный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неправилен (отсутствует), помощь в виде наводящих вопросов не принимает.</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Вербальное оформление ответов:</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оформление ответа грамматически и стилистически правильное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недочеты в построении фразы или словоупотреблении, не затрудняющие понимание.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Неточное словоупотребление, смысл фраз улавливается с трудом или шаблонный ответ, копирование ответа предшественника.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ответ представляет собой отдельные, иногда не связанные по смыслу, слова.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18-20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13-17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10-12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8-9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отвечает правильно, в плане заданного, недочеты в построении фразы не препятствуют пониманию.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корригируемые смысловые неточности в содержании ответа, могут быть трудности вербального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 помощью удается получить правильный ответ с различными смысловыми и вербальными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ответ получить не удается. В парной и подгрупповой работе препятствует выполнению заданий.</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Б) оценка выполнения домашних заданий.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Проводится по следующим параметрам (условная балльная оценка):</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Наличие выполненного домашнего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выполнено полностью;</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задание выполнено частично (не весь объем);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 минимальное выполнение задания;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Правильность выполнения домашнего задания</w:t>
      </w:r>
      <w:r w:rsidRPr="00CD03B3">
        <w:rPr>
          <w:rFonts w:ascii="Times New Roman" w:eastAsia="Calibri" w:hAnsi="Times New Roman" w:cs="Times New Roman"/>
          <w:b/>
          <w:i/>
          <w:sz w:val="24"/>
          <w:szCs w:val="24"/>
          <w:vertAlign w:val="superscript"/>
        </w:rPr>
        <w:footnoteReference w:id="1"/>
      </w:r>
      <w:r w:rsidRPr="00CD03B3">
        <w:rPr>
          <w:rFonts w:ascii="Times New Roman" w:eastAsia="Calibri" w:hAnsi="Times New Roman" w:cs="Times New Roman"/>
          <w:b/>
          <w:i/>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выполнено правильно или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есть отдельные ошибки, но преобладает правильное выполнение.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ошибок много (3 и более) либо объем выполненного минимален.</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Способность к ориентировке в домашнем задании (характеризует самостоятельность выполнения или как минимум, вовлеченность в процесс выполнения).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знает, что написано (нарисовано, наклеено) в его тетради, может воспроизвести смысл задания (без учета стилистического и лексико-грамматического оформления высказывания).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с трудом вспоминает, что сделано, смысл задания воспроизводит весьма неточно.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1 – «не помнит» суть выполненного задания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Итоговая оценка может быть установлена с учетом </w:t>
      </w:r>
      <w:r w:rsidRPr="00CD03B3">
        <w:rPr>
          <w:rFonts w:ascii="Times New Roman" w:eastAsia="Calibri" w:hAnsi="Times New Roman" w:cs="Times New Roman"/>
          <w:b/>
          <w:i/>
          <w:sz w:val="24"/>
          <w:szCs w:val="24"/>
        </w:rPr>
        <w:t>балльных показателей</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14- 15 баллов – «отлично».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10-13 баллов – «хорошо».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1-9 баллов - «удовлетворительно».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0 баллов – «неудовлетворительно».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Оценка может выставляться на основе </w:t>
      </w:r>
      <w:r w:rsidRPr="00CD03B3">
        <w:rPr>
          <w:rFonts w:ascii="Times New Roman" w:eastAsia="Calibri" w:hAnsi="Times New Roman" w:cs="Times New Roman"/>
          <w:b/>
          <w:i/>
          <w:sz w:val="24"/>
          <w:szCs w:val="24"/>
        </w:rPr>
        <w:t>качественной характеристики</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«Отлично» – домашнее задание выполнено достаточно правильно, и можно предполагать, что с деятельным участием ребенка (или самостоятельно).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«Хорошо» – не весь объем задания, сомнени</w:t>
      </w:r>
      <w:r w:rsidR="00F26D01" w:rsidRPr="00CD03B3">
        <w:rPr>
          <w:rFonts w:ascii="Times New Roman" w:eastAsia="Calibri" w:hAnsi="Times New Roman" w:cs="Times New Roman"/>
          <w:sz w:val="24"/>
          <w:szCs w:val="24"/>
        </w:rPr>
        <w:t xml:space="preserve">я в деятельном участии ребенка </w:t>
      </w:r>
      <w:r w:rsidRPr="00CD03B3">
        <w:rPr>
          <w:rFonts w:ascii="Times New Roman" w:eastAsia="Calibri" w:hAnsi="Times New Roman" w:cs="Times New Roman"/>
          <w:sz w:val="24"/>
          <w:szCs w:val="24"/>
        </w:rPr>
        <w:t>в процессе выполнения или же ошибки.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«Удовлетворительно» – сам факт выполнения задания или попытки этого.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«Неудовлетворительно» – задание не выполнялось.</w:t>
      </w:r>
    </w:p>
    <w:p w:rsidR="00F63393" w:rsidRPr="00CD03B3" w:rsidRDefault="00F63393" w:rsidP="004C09B9">
      <w:pPr>
        <w:spacing w:after="0" w:line="240" w:lineRule="auto"/>
        <w:jc w:val="both"/>
        <w:rPr>
          <w:rFonts w:ascii="Times New Roman" w:eastAsia="Calibri" w:hAnsi="Times New Roman" w:cs="Times New Roman"/>
          <w:sz w:val="24"/>
          <w:szCs w:val="24"/>
        </w:rPr>
      </w:pPr>
    </w:p>
    <w:p w:rsidR="00F63393" w:rsidRPr="00CD03B3" w:rsidRDefault="00F63393" w:rsidP="004C09B9">
      <w:pPr>
        <w:spacing w:after="0" w:line="240" w:lineRule="auto"/>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 Проверка усвоенных знаний самостоятельной работой (задания на карточках, работа в рабочей тетради или же в ученической тетради).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5 – задание выполняется с минимальными недочетами.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 задания выполняются с небольшим количеством ошибок.</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 задания выполняю</w:t>
      </w:r>
      <w:r w:rsidR="00F26D01" w:rsidRPr="00CD03B3">
        <w:rPr>
          <w:rFonts w:ascii="Times New Roman" w:eastAsia="Calibri" w:hAnsi="Times New Roman" w:cs="Times New Roman"/>
          <w:sz w:val="24"/>
          <w:szCs w:val="24"/>
        </w:rPr>
        <w:t xml:space="preserve">тся с ошибками, но не менее 33 </w:t>
      </w:r>
      <w:r w:rsidRPr="00CD03B3">
        <w:rPr>
          <w:rFonts w:ascii="Times New Roman" w:eastAsia="Calibri" w:hAnsi="Times New Roman" w:cs="Times New Roman"/>
          <w:sz w:val="24"/>
          <w:szCs w:val="24"/>
        </w:rPr>
        <w:t>% задания выполнено.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 задание не выполняетс</w:t>
      </w:r>
      <w:r w:rsidR="00F26D01" w:rsidRPr="00CD03B3">
        <w:rPr>
          <w:rFonts w:ascii="Times New Roman" w:eastAsia="Calibri" w:hAnsi="Times New Roman" w:cs="Times New Roman"/>
          <w:sz w:val="24"/>
          <w:szCs w:val="24"/>
        </w:rPr>
        <w:t>я или выполнено на 30 % и менее</w:t>
      </w:r>
      <w:r w:rsidRPr="00CD03B3">
        <w:rPr>
          <w:rFonts w:ascii="Times New Roman" w:eastAsia="Calibri" w:hAnsi="Times New Roman" w:cs="Times New Roman"/>
          <w:sz w:val="24"/>
          <w:szCs w:val="24"/>
        </w:rPr>
        <w:t>.</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Текущий контроль должен быть постоянным, а не эпизодическим. Проверка домашнего задания должна осуществляться на каждом уроке при закрытых рабочих тетрадях. Рабочие тетради должны быть представлены на проверку в день, предшествующий уроку, чтобы учитель мог сориентироваться в качестве выполнения заданий. В связи с этим нежелательно ставить урок по предмету на понедельник или, тем более, два дня подряд.</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экспертная оценка педагогом: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коммуникации со сверстниками (работа в парах и малых группах)</w:t>
      </w:r>
    </w:p>
    <w:p w:rsidR="00F63393" w:rsidRPr="00CD03B3" w:rsidRDefault="00F26D01"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коммуникации </w:t>
      </w:r>
      <w:r w:rsidR="00F63393" w:rsidRPr="00CD03B3">
        <w:rPr>
          <w:rFonts w:ascii="Times New Roman" w:eastAsia="Calibri" w:hAnsi="Times New Roman" w:cs="Times New Roman"/>
          <w:sz w:val="24"/>
          <w:szCs w:val="24"/>
        </w:rPr>
        <w:t>с педагогом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поведения в общественных местах и на экскурсиях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применения выученных сведений в реальной жизни</w:t>
      </w:r>
      <w:r w:rsidR="00434709" w:rsidRPr="00CD03B3">
        <w:rPr>
          <w:rFonts w:ascii="Times New Roman" w:eastAsia="Calibri" w:hAnsi="Times New Roman" w:cs="Times New Roman"/>
          <w:sz w:val="24"/>
          <w:szCs w:val="24"/>
        </w:rPr>
        <w:t xml:space="preserve">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Рубежный (промежуточный) контроль</w:t>
      </w:r>
      <w:r w:rsidRPr="00CD03B3">
        <w:rPr>
          <w:rFonts w:ascii="Times New Roman" w:eastAsia="Calibri" w:hAnsi="Times New Roman" w:cs="Times New Roman"/>
          <w:sz w:val="24"/>
          <w:szCs w:val="24"/>
        </w:rPr>
        <w:t xml:space="preserve"> (по завершению темы, раздела). Выполнение заданий тестового типа (выбор правильного ответа) приведенные в учебнике и рабочей тетради с заданными там же критериями оценки.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Итоговая оценка. </w:t>
      </w:r>
      <w:r w:rsidRPr="00CD03B3">
        <w:rPr>
          <w:rFonts w:ascii="Times New Roman" w:eastAsia="Calibri" w:hAnsi="Times New Roman" w:cs="Times New Roman"/>
          <w:sz w:val="24"/>
          <w:szCs w:val="24"/>
        </w:rPr>
        <w:t>Оценка «отлично» с</w:t>
      </w:r>
      <w:r w:rsidR="00F26D01" w:rsidRPr="00CD03B3">
        <w:rPr>
          <w:rFonts w:ascii="Times New Roman" w:eastAsia="Calibri" w:hAnsi="Times New Roman" w:cs="Times New Roman"/>
          <w:sz w:val="24"/>
          <w:szCs w:val="24"/>
        </w:rPr>
        <w:t>тавится</w:t>
      </w:r>
      <w:r w:rsidRPr="00CD03B3">
        <w:rPr>
          <w:rFonts w:ascii="Times New Roman" w:eastAsia="Calibri" w:hAnsi="Times New Roman" w:cs="Times New Roman"/>
          <w:sz w:val="24"/>
          <w:szCs w:val="24"/>
        </w:rPr>
        <w:t xml:space="preserve"> при соответствии перечисленным выше требованиям текущего контроля и выполненным зачетным заданиям.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«хорошо» ставится при наличии негрубых недочетов по выделенным параметрам.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Оценка «удовлетворительно» ставится при соответствии минимальным требованиям по всем выделенным разделам</w:t>
      </w:r>
    </w:p>
    <w:p w:rsidR="00F63393" w:rsidRPr="00CD03B3" w:rsidRDefault="00F63393" w:rsidP="004C09B9">
      <w:pPr>
        <w:spacing w:after="0" w:line="240" w:lineRule="auto"/>
        <w:jc w:val="both"/>
        <w:rPr>
          <w:rFonts w:ascii="Times New Roman" w:eastAsia="Times New Roman" w:hAnsi="Times New Roman" w:cs="Times New Roman"/>
          <w:sz w:val="24"/>
          <w:szCs w:val="24"/>
          <w:lang w:eastAsia="ru-RU"/>
        </w:rPr>
      </w:pPr>
      <w:r w:rsidRPr="00CD03B3">
        <w:rPr>
          <w:rFonts w:ascii="Times New Roman" w:eastAsia="Calibri" w:hAnsi="Times New Roman" w:cs="Times New Roman"/>
          <w:sz w:val="24"/>
          <w:szCs w:val="24"/>
        </w:rPr>
        <w:t>Оценка</w:t>
      </w:r>
      <w:r w:rsidR="00F26D01" w:rsidRPr="00CD03B3">
        <w:rPr>
          <w:rFonts w:ascii="Times New Roman" w:eastAsia="Calibri" w:hAnsi="Times New Roman" w:cs="Times New Roman"/>
          <w:sz w:val="24"/>
          <w:szCs w:val="24"/>
        </w:rPr>
        <w:t xml:space="preserve"> «неудовлетворительно» означает отсутствие </w:t>
      </w:r>
      <w:r w:rsidRPr="00CD03B3">
        <w:rPr>
          <w:rFonts w:ascii="Times New Roman" w:eastAsia="Calibri" w:hAnsi="Times New Roman" w:cs="Times New Roman"/>
          <w:sz w:val="24"/>
          <w:szCs w:val="24"/>
        </w:rPr>
        <w:t>необходимых знаний по большинству разделов.</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 контрольно-оценочного мероприятия (урока обобщения и систематизации знаний) в конце четверти.</w:t>
      </w:r>
    </w:p>
    <w:p w:rsidR="00F63393" w:rsidRPr="00CD03B3" w:rsidRDefault="00F26D01"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изображенные продукты с</w:t>
      </w:r>
      <w:r w:rsidR="00F63393" w:rsidRPr="00CD03B3">
        <w:rPr>
          <w:rFonts w:ascii="Times New Roman" w:eastAsia="Calibri" w:hAnsi="Times New Roman" w:cs="Times New Roman"/>
          <w:sz w:val="24"/>
          <w:szCs w:val="24"/>
        </w:rPr>
        <w:t xml:space="preserve"> названием их вкуса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конфета, таблетки, лимон, жгучий перец, банка с соленьями, изюм,</w:t>
      </w:r>
      <w:r w:rsidR="00F26D01" w:rsidRPr="00CD03B3">
        <w:rPr>
          <w:rFonts w:ascii="Times New Roman" w:eastAsia="Calibri" w:hAnsi="Times New Roman" w:cs="Times New Roman"/>
          <w:sz w:val="24"/>
          <w:szCs w:val="24"/>
        </w:rPr>
        <w:t xml:space="preserve"> кофе, чеснок, клюква, упаковка</w:t>
      </w:r>
      <w:r w:rsidRPr="00CD03B3">
        <w:rPr>
          <w:rFonts w:ascii="Times New Roman" w:eastAsia="Calibri" w:hAnsi="Times New Roman" w:cs="Times New Roman"/>
          <w:sz w:val="24"/>
          <w:szCs w:val="24"/>
        </w:rPr>
        <w:t xml:space="preserve"> с соленой рыбой (икрой). </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Слова: сладкий, горький, кислый, соленый, жгучий.</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Кем НЕ сможет стать девочка с плохой осанкой?</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балерина, стюардесса, фотомодель, медсестра, уборщица, продавец (для более сильных учеников картинки НЕ подписаны).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изображения человеческих органов с их функциями.</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Изображения: глаз, мозг, желудок, легкие, ухо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Функции: зрение, контроль, переваривание пищи, дыхание, слух.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Соедини стрелками причины и следствия (в колонках вразброс):</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Причины: Мальчик играл с телефоном под одеялом. Мальчик промочил ноги и не переобулся. Мальчик каждый день ел корейскую лапшу с приправами.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Мальчик не чистил зубы.</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Следствия: Ухудшилось зрение. Простудился. Заболел желудок. Заболели зубы.</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Обведи опасные действия красным карандашом.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Действия: запоминать номер автомобиля, проехавшего на красный свет, ехать одному в лифте, разжигать в жару в лесу костер, ставить цветы на подоконник, проходить мимо трансформаторной будки, перебегать улицу, не глядя по сторонам, убирать мусор вместе с классом на пустыре, ехать в автомобиле непристе</w:t>
      </w:r>
      <w:r w:rsidR="00F26D01" w:rsidRPr="00CD03B3">
        <w:rPr>
          <w:rFonts w:ascii="Times New Roman" w:eastAsia="Calibri" w:hAnsi="Times New Roman" w:cs="Times New Roman"/>
          <w:sz w:val="24"/>
          <w:szCs w:val="24"/>
        </w:rPr>
        <w:t xml:space="preserve">гнутым, гулять в парке с семьей, </w:t>
      </w:r>
      <w:r w:rsidRPr="00CD03B3">
        <w:rPr>
          <w:rFonts w:ascii="Times New Roman" w:eastAsia="Calibri" w:hAnsi="Times New Roman" w:cs="Times New Roman"/>
          <w:sz w:val="24"/>
          <w:szCs w:val="24"/>
        </w:rPr>
        <w:t>перегибаться через край балкона, кататься в лесу на лыжах.</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Выбери и перепиши нужный ответ.</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Почему нельзя есть в лесу ягоды, не спросив у взрослого?</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 Потому, что они кислые.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 потому, что они немытые.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потому, что они могут оказаться ядовитыми.</w:t>
      </w:r>
    </w:p>
    <w:p w:rsidR="00F63393" w:rsidRPr="00CD03B3" w:rsidRDefault="00F63393" w:rsidP="004C09B9">
      <w:pPr>
        <w:numPr>
          <w:ilvl w:val="0"/>
          <w:numId w:val="24"/>
        </w:num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Подчеркни, когда нужно звонить (говорить) родителям синим карандашом, а когда в пожарную охрану – красным.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слышишь треск от электроприбора, включенного в розетку.</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Если из щитка с электросчетчиком валит дым.</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Если в щитке щелкнуло, и свет в квартире погас.</w:t>
      </w: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Пример итогового теста: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Выбери 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Если воробьев не станет, посевы сохранятся.</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Воробьи клюют посевы. Но если воробьев не станет, посевы съедят насекомые-вредители.</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правильное утверждение.</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частица.</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вещество.</w:t>
      </w:r>
    </w:p>
    <w:p w:rsidR="00F63393" w:rsidRPr="00CD03B3" w:rsidRDefault="00F26D01"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Соль — это</w:t>
      </w:r>
      <w:r w:rsidR="00F63393" w:rsidRPr="00CD03B3">
        <w:rPr>
          <w:rFonts w:ascii="Times New Roman" w:eastAsia="Calibri" w:hAnsi="Times New Roman" w:cs="Times New Roman"/>
          <w:sz w:val="24"/>
          <w:szCs w:val="24"/>
        </w:rPr>
        <w:t xml:space="preserve"> тело.</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Обведи неправильное утверждение.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нарушается среда обитания животных.</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 воздухе становится больше углекислого газа.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вместо леса станет море.</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Вырубка лесов опасна, потому что становится больше лесных пожаров.</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названия животных с названиями их средств защиты:</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71"/>
      </w:tblGrid>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воробей</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когти</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еж</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панцирь</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хамелеон</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крылья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собака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мимикрия</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Черепаха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зубы</w:t>
            </w:r>
          </w:p>
        </w:tc>
      </w:tr>
      <w:tr w:rsidR="00CD03B3" w:rsidRPr="00CD03B3" w:rsidTr="00F63393">
        <w:tc>
          <w:tcPr>
            <w:tcW w:w="4563"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кошка</w:t>
            </w:r>
          </w:p>
        </w:tc>
        <w:tc>
          <w:tcPr>
            <w:tcW w:w="4571"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иголки</w:t>
            </w:r>
          </w:p>
        </w:tc>
      </w:tr>
    </w:tbl>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Угадай растение: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Дерево, хвойное, дикорастущее (осина, пихта, шиповник)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Кустарник, декоративный, культурный (сирень, яблоня, смородина)</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Нарисуй наглядную схему, чтобы загадать СЛОНА.</w:t>
      </w:r>
    </w:p>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Вычеркни лишние слова (по одному в каждой строчке)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Подберезовик, масленок, мухомор, опята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Аллергия, отравление, обида, простуда.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Эколог, лесоруб, лесник, садовник.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Зрение, слух, обоняние, головная боль.</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продукты с веществами, которых в них много.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4562"/>
      </w:tblGrid>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Мясо нежирное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углеводы</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Конфеты</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жир</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Яблоки</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белок</w:t>
            </w:r>
          </w:p>
        </w:tc>
      </w:tr>
      <w:tr w:rsidR="00CD03B3" w:rsidRPr="00CD03B3" w:rsidTr="00F63393">
        <w:tc>
          <w:tcPr>
            <w:tcW w:w="457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Масло сливочное</w:t>
            </w:r>
          </w:p>
        </w:tc>
        <w:tc>
          <w:tcPr>
            <w:tcW w:w="4562"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витамины </w:t>
            </w:r>
          </w:p>
        </w:tc>
      </w:tr>
    </w:tbl>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Соедини название человеческих органов и их функций.</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88"/>
      </w:tblGrid>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Сердце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Переваривает пищу</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Почки</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Обеспечивают дыхание</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Легкие</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Выводят вредные вещества</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Желудок</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Регулирует все процессы</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Печень</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Гонит кровь по сосудам</w:t>
            </w:r>
          </w:p>
        </w:tc>
      </w:tr>
      <w:tr w:rsidR="00CD03B3" w:rsidRPr="00CD03B3" w:rsidTr="00F63393">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Мозг</w:t>
            </w:r>
          </w:p>
        </w:tc>
        <w:tc>
          <w:tcPr>
            <w:tcW w:w="4927"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Очищает кровь</w:t>
            </w:r>
          </w:p>
        </w:tc>
      </w:tr>
    </w:tbl>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Саша с родителями поехал в отпуск. Они взяли заграничные паспорта, легкую одежду, купальные принадлежности. Куда они поехали?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Санкт-Петербург.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Сочи.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Турцию.</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Англию.</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Сашин папа- инженер на авиационном заводе. Значит, он работает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сельском хозяйстве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торговле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промышленности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сфере обслуживания</w:t>
      </w:r>
    </w:p>
    <w:p w:rsidR="00F63393" w:rsidRPr="00CD03B3" w:rsidRDefault="00F63393" w:rsidP="004C09B9">
      <w:pPr>
        <w:numPr>
          <w:ilvl w:val="0"/>
          <w:numId w:val="46"/>
        </w:num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У Машиных родителей сбережения в банке, а у Дашиных спрятаны дома. У кого через год может стать денег больше, чем было? Почему?</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Машиных, потому что в банках за вклады добавляют денег.</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 Дашиных, потому что им дома легче копить.</w:t>
      </w:r>
    </w:p>
    <w:p w:rsidR="00F63393" w:rsidRPr="00CD03B3" w:rsidRDefault="00F63393" w:rsidP="004C09B9">
      <w:pPr>
        <w:spacing w:after="0" w:line="240" w:lineRule="auto"/>
        <w:jc w:val="both"/>
        <w:rPr>
          <w:rFonts w:ascii="Times New Roman" w:eastAsia="Calibri" w:hAnsi="Times New Roman" w:cs="Times New Roman"/>
          <w:b/>
          <w:sz w:val="24"/>
          <w:szCs w:val="24"/>
        </w:rPr>
      </w:pPr>
    </w:p>
    <w:p w:rsidR="00F63393" w:rsidRPr="00CD03B3" w:rsidRDefault="00F63393" w:rsidP="004C09B9">
      <w:pPr>
        <w:spacing w:after="0" w:line="240" w:lineRule="auto"/>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ОСНОВНОЕ СОДЕРЖАНИЕ УЧЕБНОГО ПРЕДМЕТА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природа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Вещество — то, из чего состоят все природные объекты </w:t>
      </w:r>
      <w:r w:rsidRPr="00CD03B3">
        <w:rPr>
          <w:rFonts w:ascii="Times New Roman" w:eastAsia="Times New Roman" w:hAnsi="Times New Roman" w:cs="Times New Roman"/>
          <w:spacing w:val="2"/>
          <w:sz w:val="24"/>
          <w:szCs w:val="24"/>
        </w:rPr>
        <w:t xml:space="preserve">и предметы. Разнообразие веществ в окружающем мире. </w:t>
      </w:r>
      <w:r w:rsidRPr="00CD03B3">
        <w:rPr>
          <w:rFonts w:ascii="Times New Roman" w:eastAsia="Times New Roman" w:hAnsi="Times New Roman" w:cs="Times New Roman"/>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Географическая кар</w:t>
      </w:r>
      <w:r w:rsidRPr="00CD03B3">
        <w:rPr>
          <w:rFonts w:ascii="Times New Roman" w:eastAsia="Times New Roman" w:hAnsi="Times New Roman" w:cs="Times New Roman"/>
          <w:sz w:val="24"/>
          <w:szCs w:val="24"/>
        </w:rPr>
        <w:t>та и план. Материки и океаны, их названия, расположение на глобусе и карте. Ориентирование на местности. Компас.</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Водоёмы, их разнообразие (океан, море, река, озеро, </w:t>
      </w:r>
      <w:r w:rsidRPr="00CD03B3">
        <w:rPr>
          <w:rFonts w:ascii="Times New Roman" w:eastAsia="Times New Roman" w:hAnsi="Times New Roman" w:cs="Times New Roman"/>
          <w:sz w:val="24"/>
          <w:szCs w:val="24"/>
        </w:rPr>
        <w:t>пруд, болото); использование человеком. Водоёмы родного края (названия, краткая характеристика на основе наблюдений).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Воздух — смесь газов. Свойства воздуха. Значение воздуха для растений, животных, человека. </w:t>
      </w:r>
      <w:r w:rsidR="00F26D01" w:rsidRPr="00CD03B3">
        <w:rPr>
          <w:rFonts w:ascii="Times New Roman" w:eastAsia="Times New Roman" w:hAnsi="Times New Roman" w:cs="Times New Roman"/>
          <w:sz w:val="24"/>
          <w:szCs w:val="24"/>
        </w:rPr>
        <w:t xml:space="preserve">Охрана, бережное использование </w:t>
      </w:r>
      <w:r w:rsidRPr="00CD03B3">
        <w:rPr>
          <w:rFonts w:ascii="Times New Roman" w:eastAsia="Times New Roman" w:hAnsi="Times New Roman" w:cs="Times New Roman"/>
          <w:sz w:val="24"/>
          <w:szCs w:val="24"/>
        </w:rPr>
        <w:t>воздуха.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Вода. Свойства воды. Состояния воды, её распространение </w:t>
      </w:r>
      <w:r w:rsidRPr="00CD03B3">
        <w:rPr>
          <w:rFonts w:ascii="Times New Roman" w:eastAsia="Times New Roman" w:hAnsi="Times New Roman" w:cs="Times New Roman"/>
          <w:sz w:val="24"/>
          <w:szCs w:val="24"/>
        </w:rPr>
        <w:t>в природе, значение для живых организмов и хозяйственной жизни человека. Круговорот воды в природе.</w:t>
      </w:r>
      <w:r w:rsidR="00F26D01" w:rsidRPr="00CD03B3">
        <w:rPr>
          <w:rFonts w:ascii="Times New Roman" w:eastAsia="Times New Roman" w:hAnsi="Times New Roman" w:cs="Times New Roman"/>
          <w:sz w:val="24"/>
          <w:szCs w:val="24"/>
        </w:rPr>
        <w:t xml:space="preserve"> Охрана, бережное использование</w:t>
      </w:r>
      <w:r w:rsidRPr="00CD03B3">
        <w:rPr>
          <w:rFonts w:ascii="Times New Roman" w:eastAsia="Times New Roman" w:hAnsi="Times New Roman" w:cs="Times New Roman"/>
          <w:sz w:val="24"/>
          <w:szCs w:val="24"/>
        </w:rPr>
        <w:t xml:space="preserve"> воды.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Почва, её состав, значение для живой природы и для </w:t>
      </w:r>
      <w:r w:rsidRPr="00CD03B3">
        <w:rPr>
          <w:rFonts w:ascii="Times New Roman" w:eastAsia="Times New Roman" w:hAnsi="Times New Roman" w:cs="Times New Roman"/>
          <w:sz w:val="24"/>
          <w:szCs w:val="24"/>
        </w:rPr>
        <w:t>хозяйственной жизни человека. Охрана, бережное использование почв.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Растения, их разнообразие. Условия, необходимые для жизни растения (свет, тепло, воздух, вода). Грибы: съедобные и ядовитые. Правила сбора грибов.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Животные, их разнообразие. </w:t>
      </w:r>
      <w:r w:rsidRPr="00CD03B3">
        <w:rPr>
          <w:rFonts w:ascii="Times New Roman" w:eastAsia="Times New Roman" w:hAnsi="Times New Roman" w:cs="Times New Roman"/>
          <w:sz w:val="24"/>
          <w:szCs w:val="24"/>
        </w:rPr>
        <w:t>Особенности питания разных животных. Раз</w:t>
      </w:r>
      <w:r w:rsidRPr="00CD03B3">
        <w:rPr>
          <w:rFonts w:ascii="Times New Roman" w:eastAsia="Times New Roman" w:hAnsi="Times New Roman" w:cs="Times New Roman"/>
          <w:spacing w:val="-2"/>
          <w:sz w:val="24"/>
          <w:szCs w:val="24"/>
        </w:rPr>
        <w:t xml:space="preserve">множение животных. Дикие </w:t>
      </w:r>
      <w:r w:rsidRPr="00CD03B3">
        <w:rPr>
          <w:rFonts w:ascii="Times New Roman" w:eastAsia="Times New Roman" w:hAnsi="Times New Roman" w:cs="Times New Roman"/>
          <w:sz w:val="24"/>
          <w:szCs w:val="24"/>
        </w:rPr>
        <w:t xml:space="preserve">и домашние животные. Роль животных в природе и жизни людей. Охрана и бережное отношение человека к диким животным, уход за домашними животными.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Человек — часть природы. Народный </w:t>
      </w:r>
      <w:r w:rsidRPr="00CD03B3">
        <w:rPr>
          <w:rFonts w:ascii="Times New Roman" w:eastAsia="Times New Roman" w:hAnsi="Times New Roman" w:cs="Times New Roman"/>
          <w:sz w:val="24"/>
          <w:szCs w:val="24"/>
        </w:rPr>
        <w:t>календарь (приметы, поговорки, пословицы), определяющий сезонный труд людей.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Положительное и отрицательное влияние деятельности </w:t>
      </w:r>
      <w:r w:rsidRPr="00CD03B3">
        <w:rPr>
          <w:rFonts w:ascii="Times New Roman" w:eastAsia="Times New Roman" w:hAnsi="Times New Roman" w:cs="Times New Roman"/>
          <w:sz w:val="24"/>
          <w:szCs w:val="24"/>
        </w:rPr>
        <w:t xml:space="preserve">человека на природу (в том числе на примере окружающей </w:t>
      </w:r>
      <w:r w:rsidRPr="00CD03B3">
        <w:rPr>
          <w:rFonts w:ascii="Times New Roman" w:eastAsia="Times New Roman" w:hAnsi="Times New Roman" w:cs="Times New Roman"/>
          <w:spacing w:val="-2"/>
          <w:sz w:val="24"/>
          <w:szCs w:val="24"/>
        </w:rPr>
        <w:t xml:space="preserve">местности). Правила поведения в природе. Охрана природных </w:t>
      </w:r>
      <w:r w:rsidRPr="00CD03B3">
        <w:rPr>
          <w:rFonts w:ascii="Times New Roman" w:eastAsia="Times New Roman" w:hAnsi="Times New Roman" w:cs="Times New Roman"/>
          <w:sz w:val="24"/>
          <w:szCs w:val="24"/>
        </w:rPr>
        <w:t>богатств: воды, воздуха, полезных ископаемых, растительно</w:t>
      </w:r>
      <w:r w:rsidRPr="00CD03B3">
        <w:rPr>
          <w:rFonts w:ascii="Times New Roman" w:eastAsia="Times New Roman" w:hAnsi="Times New Roman" w:cs="Times New Roman"/>
          <w:spacing w:val="2"/>
          <w:sz w:val="24"/>
          <w:szCs w:val="24"/>
        </w:rPr>
        <w:t xml:space="preserve">го и животного мира. Заповедники, национальные парки, </w:t>
      </w:r>
      <w:r w:rsidRPr="00CD03B3">
        <w:rPr>
          <w:rFonts w:ascii="Times New Roman" w:eastAsia="Times New Roman" w:hAnsi="Times New Roman" w:cs="Times New Roman"/>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CD03B3">
        <w:rPr>
          <w:rFonts w:ascii="Times New Roman" w:eastAsia="Times New Roman" w:hAnsi="Times New Roman" w:cs="Times New Roman"/>
          <w:spacing w:val="2"/>
          <w:sz w:val="24"/>
          <w:szCs w:val="24"/>
        </w:rPr>
        <w:t>органов (опорно­двигательная, пищеварительная, дыхатель</w:t>
      </w:r>
      <w:r w:rsidRPr="00CD03B3">
        <w:rPr>
          <w:rFonts w:ascii="Times New Roman" w:eastAsia="Times New Roman" w:hAnsi="Times New Roman" w:cs="Times New Roman"/>
          <w:sz w:val="24"/>
          <w:szCs w:val="24"/>
        </w:rPr>
        <w:t>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w:t>
      </w:r>
      <w:r w:rsidR="00434709" w:rsidRPr="00CD03B3">
        <w:rPr>
          <w:rFonts w:ascii="Times New Roman" w:eastAsia="Times New Roman" w:hAnsi="Times New Roman" w:cs="Times New Roman"/>
          <w:sz w:val="24"/>
          <w:szCs w:val="24"/>
        </w:rPr>
        <w:t xml:space="preserve"> </w:t>
      </w:r>
      <w:r w:rsidRPr="00CD03B3">
        <w:rPr>
          <w:rFonts w:ascii="Times New Roman" w:eastAsia="Times New Roman" w:hAnsi="Times New Roman" w:cs="Times New Roman"/>
          <w:sz w:val="24"/>
          <w:szCs w:val="24"/>
        </w:rPr>
        <w:t xml:space="preserve">Измерение </w:t>
      </w:r>
      <w:r w:rsidRPr="00CD03B3">
        <w:rPr>
          <w:rFonts w:ascii="Times New Roman" w:eastAsia="Times New Roman" w:hAnsi="Times New Roman" w:cs="Times New Roman"/>
          <w:spacing w:val="2"/>
          <w:sz w:val="24"/>
          <w:szCs w:val="24"/>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CD03B3">
        <w:rPr>
          <w:rFonts w:ascii="Times New Roman" w:eastAsia="Times New Roman" w:hAnsi="Times New Roman" w:cs="Times New Roman"/>
          <w:sz w:val="24"/>
          <w:szCs w:val="24"/>
        </w:rPr>
        <w:t>и здоровья окружающих его людей. Внимание, уважительное отношение к людям с ограниченными возможностями здоровья, забота о них.</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Человек и общество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pacing w:val="2"/>
          <w:sz w:val="24"/>
          <w:szCs w:val="24"/>
        </w:rPr>
        <w:t xml:space="preserve">Общество - совокупность людей, которые объединены </w:t>
      </w:r>
      <w:r w:rsidRPr="00CD03B3">
        <w:rPr>
          <w:rFonts w:ascii="Times New Roman" w:eastAsia="Times New Roman" w:hAnsi="Times New Roman" w:cs="Times New Roman"/>
          <w:sz w:val="24"/>
          <w:szCs w:val="24"/>
        </w:rPr>
        <w:t>общей культурой и связаны друг с другом совместной дея</w:t>
      </w:r>
      <w:r w:rsidRPr="00CD03B3">
        <w:rPr>
          <w:rFonts w:ascii="Times New Roman" w:eastAsia="Times New Roman" w:hAnsi="Times New Roman" w:cs="Times New Roman"/>
          <w:spacing w:val="-4"/>
          <w:sz w:val="24"/>
          <w:szCs w:val="24"/>
        </w:rPr>
        <w:t>тельностью во имя общей цели. Духовно­нравственные и куль</w:t>
      </w:r>
      <w:r w:rsidR="00F26D01" w:rsidRPr="00CD03B3">
        <w:rPr>
          <w:rFonts w:ascii="Times New Roman" w:eastAsia="Times New Roman" w:hAnsi="Times New Roman" w:cs="Times New Roman"/>
          <w:sz w:val="24"/>
          <w:szCs w:val="24"/>
        </w:rPr>
        <w:t>турные ценности</w:t>
      </w:r>
      <w:r w:rsidRPr="00CD03B3">
        <w:rPr>
          <w:rFonts w:ascii="Times New Roman" w:eastAsia="Times New Roman" w:hAnsi="Times New Roman" w:cs="Times New Roman"/>
          <w:sz w:val="24"/>
          <w:szCs w:val="24"/>
        </w:rPr>
        <w:t xml:space="preserve"> российского общества, отраженные в государственных праздниках и народных традициях региона.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Человек — член общества, создатель и носитель культуры. </w:t>
      </w:r>
      <w:r w:rsidRPr="00CD03B3">
        <w:rPr>
          <w:rFonts w:ascii="Times New Roman" w:eastAsia="Times New Roman" w:hAnsi="Times New Roman" w:cs="Times New Roman"/>
          <w:spacing w:val="2"/>
          <w:sz w:val="24"/>
          <w:szCs w:val="24"/>
        </w:rPr>
        <w:t>Семья — самое близкое окружение человека. У</w:t>
      </w:r>
      <w:r w:rsidRPr="00CD03B3">
        <w:rPr>
          <w:rFonts w:ascii="Times New Roman" w:eastAsia="Times New Roman" w:hAnsi="Times New Roman" w:cs="Times New Roman"/>
          <w:sz w:val="24"/>
          <w:szCs w:val="24"/>
        </w:rPr>
        <w:t>частие семьи в событиях страны и региона.</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iCs/>
          <w:sz w:val="24"/>
          <w:szCs w:val="24"/>
        </w:rPr>
      </w:pPr>
      <w:r w:rsidRPr="00CD03B3">
        <w:rPr>
          <w:rFonts w:ascii="Times New Roman" w:eastAsia="Times New Roman" w:hAnsi="Times New Roman" w:cs="Times New Roman"/>
          <w:sz w:val="24"/>
          <w:szCs w:val="24"/>
        </w:rPr>
        <w:t xml:space="preserve">Наземный, воздушный и водный транспорт. Правила пользования транспортом.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Cs/>
          <w:spacing w:val="-2"/>
          <w:sz w:val="24"/>
          <w:szCs w:val="24"/>
        </w:rPr>
      </w:pPr>
      <w:r w:rsidRPr="00CD03B3">
        <w:rPr>
          <w:rFonts w:ascii="Times New Roman" w:eastAsia="Times New Roman" w:hAnsi="Times New Roman" w:cs="Times New Roman"/>
          <w:iCs/>
          <w:spacing w:val="2"/>
          <w:sz w:val="24"/>
          <w:szCs w:val="24"/>
        </w:rPr>
        <w:t xml:space="preserve">Средства массовой информации: радио, телевидение, </w:t>
      </w:r>
      <w:r w:rsidRPr="00CD03B3">
        <w:rPr>
          <w:rFonts w:ascii="Times New Roman" w:eastAsia="Times New Roman" w:hAnsi="Times New Roman" w:cs="Times New Roman"/>
          <w:iCs/>
          <w:spacing w:val="-2"/>
          <w:sz w:val="24"/>
          <w:szCs w:val="24"/>
        </w:rPr>
        <w:t xml:space="preserve">пресса, Интернет.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Наша Родина — Россия, Российская Федерация. </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Россия на карте, государственная граница России.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bCs/>
          <w:i/>
          <w:iCs/>
          <w:sz w:val="24"/>
          <w:szCs w:val="24"/>
        </w:rPr>
      </w:pPr>
      <w:r w:rsidRPr="00CD03B3">
        <w:rPr>
          <w:rFonts w:ascii="Times New Roman" w:eastAsia="Times New Roman" w:hAnsi="Times New Roman" w:cs="Times New Roman"/>
          <w:b/>
          <w:bCs/>
          <w:i/>
          <w:iCs/>
          <w:sz w:val="24"/>
          <w:szCs w:val="24"/>
        </w:rPr>
        <w:t>Правила безопасной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Ценность здоровья и здорового образа жизни.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i/>
          <w:sz w:val="24"/>
          <w:szCs w:val="24"/>
        </w:rPr>
      </w:pPr>
      <w:r w:rsidRPr="00CD03B3">
        <w:rPr>
          <w:rFonts w:ascii="Times New Roman" w:eastAsia="Times New Roman" w:hAnsi="Times New Roman" w:cs="Times New Roman"/>
          <w:spacing w:val="2"/>
          <w:sz w:val="24"/>
          <w:szCs w:val="24"/>
        </w:rPr>
        <w:t xml:space="preserve">Режим дня школьника, чередование труда и отдыха в </w:t>
      </w:r>
      <w:r w:rsidRPr="00CD03B3">
        <w:rPr>
          <w:rFonts w:ascii="Times New Roman" w:eastAsia="Times New Roman" w:hAnsi="Times New Roman"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CD03B3">
        <w:rPr>
          <w:rFonts w:ascii="Times New Roman" w:eastAsia="Times New Roman" w:hAnsi="Times New Roman" w:cs="Times New Roman"/>
          <w:spacing w:val="2"/>
          <w:sz w:val="24"/>
          <w:szCs w:val="24"/>
        </w:rPr>
        <w:t>здоровья. Личная ответственность каждого человека за со</w:t>
      </w:r>
      <w:r w:rsidRPr="00CD03B3">
        <w:rPr>
          <w:rFonts w:ascii="Times New Roman" w:eastAsia="Times New Roman" w:hAnsi="Times New Roman"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CD03B3">
        <w:rPr>
          <w:rFonts w:ascii="Times New Roman" w:eastAsia="Times New Roman" w:hAnsi="Times New Roman" w:cs="Times New Roman"/>
          <w:spacing w:val="2"/>
          <w:sz w:val="24"/>
          <w:szCs w:val="24"/>
        </w:rPr>
        <w:t xml:space="preserve">помощь при лёгких травмах </w:t>
      </w:r>
      <w:r w:rsidRPr="00CD03B3">
        <w:rPr>
          <w:rFonts w:ascii="Times New Roman" w:eastAsia="Times New Roman" w:hAnsi="Times New Roman" w:cs="Times New Roman"/>
          <w:i/>
          <w:spacing w:val="2"/>
          <w:sz w:val="24"/>
          <w:szCs w:val="24"/>
        </w:rPr>
        <w:t>(</w:t>
      </w:r>
      <w:r w:rsidRPr="00CD03B3">
        <w:rPr>
          <w:rFonts w:ascii="Times New Roman" w:eastAsia="Times New Roman" w:hAnsi="Times New Roman" w:cs="Times New Roman"/>
          <w:i/>
          <w:iCs/>
          <w:spacing w:val="2"/>
          <w:sz w:val="24"/>
          <w:szCs w:val="24"/>
        </w:rPr>
        <w:t>ушиб</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порез</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ожог</w:t>
      </w:r>
      <w:r w:rsidRPr="00CD03B3">
        <w:rPr>
          <w:rFonts w:ascii="Times New Roman" w:eastAsia="Times New Roman" w:hAnsi="Times New Roman" w:cs="Times New Roman"/>
          <w:i/>
          <w:spacing w:val="2"/>
          <w:sz w:val="24"/>
          <w:szCs w:val="24"/>
        </w:rPr>
        <w:t xml:space="preserve">), </w:t>
      </w:r>
      <w:r w:rsidRPr="00CD03B3">
        <w:rPr>
          <w:rFonts w:ascii="Times New Roman" w:eastAsia="Times New Roman" w:hAnsi="Times New Roman" w:cs="Times New Roman"/>
          <w:i/>
          <w:iCs/>
          <w:spacing w:val="2"/>
          <w:sz w:val="24"/>
          <w:szCs w:val="24"/>
        </w:rPr>
        <w:t>обмора</w:t>
      </w:r>
      <w:r w:rsidRPr="00CD03B3">
        <w:rPr>
          <w:rFonts w:ascii="Times New Roman" w:eastAsia="Times New Roman" w:hAnsi="Times New Roman" w:cs="Times New Roman"/>
          <w:i/>
          <w:iCs/>
          <w:sz w:val="24"/>
          <w:szCs w:val="24"/>
        </w:rPr>
        <w:t>живании</w:t>
      </w:r>
      <w:r w:rsidRPr="00CD03B3">
        <w:rPr>
          <w:rFonts w:ascii="Times New Roman" w:eastAsia="Times New Roman" w:hAnsi="Times New Roman" w:cs="Times New Roman"/>
          <w:i/>
          <w:sz w:val="24"/>
          <w:szCs w:val="24"/>
        </w:rPr>
        <w:t xml:space="preserve">, </w:t>
      </w:r>
      <w:r w:rsidRPr="00CD03B3">
        <w:rPr>
          <w:rFonts w:ascii="Times New Roman" w:eastAsia="Times New Roman" w:hAnsi="Times New Roman" w:cs="Times New Roman"/>
          <w:i/>
          <w:iCs/>
          <w:sz w:val="24"/>
          <w:szCs w:val="24"/>
        </w:rPr>
        <w:t>перегреве</w:t>
      </w:r>
      <w:r w:rsidRPr="00CD03B3">
        <w:rPr>
          <w:rFonts w:ascii="Times New Roman" w:eastAsia="Times New Roman" w:hAnsi="Times New Roman" w:cs="Times New Roman"/>
          <w:i/>
          <w:sz w:val="24"/>
          <w:szCs w:val="24"/>
        </w:rPr>
        <w:t>.</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 xml:space="preserve">Дорога от дома до школы, правила безопасного поведения </w:t>
      </w:r>
      <w:r w:rsidRPr="00CD03B3">
        <w:rPr>
          <w:rFonts w:ascii="Times New Roman" w:eastAsia="Times New Roman" w:hAnsi="Times New Roman" w:cs="Times New Roman"/>
          <w:spacing w:val="2"/>
          <w:sz w:val="24"/>
          <w:szCs w:val="24"/>
        </w:rPr>
        <w:t>на дорогах, в лесу, на водоёме в разное время года. Пра</w:t>
      </w:r>
      <w:r w:rsidRPr="00CD03B3">
        <w:rPr>
          <w:rFonts w:ascii="Times New Roman" w:eastAsia="Times New Roman" w:hAnsi="Times New Roman" w:cs="Times New Roman"/>
          <w:sz w:val="24"/>
          <w:szCs w:val="24"/>
        </w:rPr>
        <w:t>вила пожарной безопасности, основные правила обращения с газом, электричеством, водой.</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Правила безопасного поведения в природе.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Правило безопасного поведения в общественных местах. Правила взаимодействия с незнакомыми людьми.</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r w:rsidRPr="00CD03B3">
        <w:rPr>
          <w:rFonts w:ascii="Times New Roman" w:eastAsia="Times New Roman" w:hAnsi="Times New Roman" w:cs="Times New Roman"/>
          <w:sz w:val="24"/>
          <w:szCs w:val="24"/>
        </w:rPr>
        <w:t>Забота о здоровье и безопасности окружающих людей — нравственный долг каждого человека.</w:t>
      </w:r>
    </w:p>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Основная форма организации учебных занятий по предмету «Окружающий мир» – урок. Большинство уроков носит комбинированный характер, сочетая актуализацию ранее полученных знаний с изучением нового материала. Некоторые уроки предполагают только знакомство с н</w:t>
      </w:r>
      <w:r w:rsidR="00F26D01" w:rsidRPr="00CD03B3">
        <w:rPr>
          <w:rFonts w:ascii="Times New Roman" w:eastAsia="Calibri" w:hAnsi="Times New Roman" w:cs="Times New Roman"/>
          <w:sz w:val="24"/>
          <w:szCs w:val="24"/>
        </w:rPr>
        <w:t>овым материалом или презентацию</w:t>
      </w:r>
      <w:r w:rsidRPr="00CD03B3">
        <w:rPr>
          <w:rFonts w:ascii="Times New Roman" w:eastAsia="Calibri" w:hAnsi="Times New Roman" w:cs="Times New Roman"/>
          <w:sz w:val="24"/>
          <w:szCs w:val="24"/>
        </w:rPr>
        <w:t xml:space="preserve"> подготовленных детьми самостоятельных работ. В конце каждого раздела и четверти организуются уроки проверки и оценки знаний, умений и навыков.</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sz w:val="24"/>
          <w:szCs w:val="24"/>
        </w:rPr>
      </w:pPr>
    </w:p>
    <w:p w:rsidR="00C37D79" w:rsidRDefault="00C37D79" w:rsidP="004C09B9">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r w:rsidRPr="00CD03B3">
        <w:rPr>
          <w:rFonts w:ascii="Times New Roman" w:eastAsia="Times New Roman" w:hAnsi="Times New Roman" w:cs="Times New Roman"/>
          <w:b/>
          <w:sz w:val="24"/>
          <w:szCs w:val="24"/>
        </w:rPr>
        <w:t>ТЕМАТИЧЕСКОЕ ПЛАНИРОВАНИЕ</w:t>
      </w:r>
    </w:p>
    <w:p w:rsidR="00F63393" w:rsidRPr="00CD03B3" w:rsidRDefault="00F63393" w:rsidP="004C09B9">
      <w:pPr>
        <w:autoSpaceDE w:val="0"/>
        <w:autoSpaceDN w:val="0"/>
        <w:adjustRightInd w:val="0"/>
        <w:spacing w:after="0" w:line="240" w:lineRule="auto"/>
        <w:jc w:val="both"/>
        <w:rPr>
          <w:rFonts w:ascii="Times New Roman" w:eastAsia="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88"/>
        <w:gridCol w:w="1535"/>
        <w:gridCol w:w="279"/>
        <w:gridCol w:w="5506"/>
      </w:tblGrid>
      <w:tr w:rsidR="00CD03B3" w:rsidRPr="00CD03B3" w:rsidTr="00F63393">
        <w:tc>
          <w:tcPr>
            <w:tcW w:w="675" w:type="dxa"/>
          </w:tcPr>
          <w:p w:rsidR="00F63393" w:rsidRPr="00CD03B3" w:rsidRDefault="00F63393" w:rsidP="004C09B9">
            <w:pPr>
              <w:spacing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Раздел</w:t>
            </w:r>
          </w:p>
        </w:tc>
        <w:tc>
          <w:tcPr>
            <w:tcW w:w="1535" w:type="dxa"/>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Тема (часы)</w:t>
            </w:r>
          </w:p>
        </w:tc>
        <w:tc>
          <w:tcPr>
            <w:tcW w:w="5785" w:type="dxa"/>
            <w:gridSpan w:val="2"/>
          </w:tcPr>
          <w:p w:rsidR="00F63393" w:rsidRPr="00CD03B3" w:rsidRDefault="00F63393" w:rsidP="004C09B9">
            <w:pPr>
              <w:shd w:val="clear" w:color="auto" w:fill="FFFFFF"/>
              <w:autoSpaceDE w:val="0"/>
              <w:autoSpaceDN w:val="0"/>
              <w:adjustRightInd w:val="0"/>
              <w:spacing w:line="240" w:lineRule="auto"/>
              <w:contextualSpacing/>
              <w:jc w:val="both"/>
              <w:rPr>
                <w:rFonts w:ascii="Calibri" w:eastAsia="Calibri" w:hAnsi="Calibri" w:cs="Times New Roman"/>
                <w:sz w:val="24"/>
                <w:szCs w:val="24"/>
              </w:rPr>
            </w:pPr>
            <w:r w:rsidRPr="00CD03B3">
              <w:rPr>
                <w:rFonts w:ascii="Times New Roman" w:eastAsia="Calibri" w:hAnsi="Times New Roman" w:cs="Times New Roman"/>
                <w:sz w:val="24"/>
                <w:szCs w:val="24"/>
              </w:rPr>
              <w:t>Примерное содержание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уроков и основные виды деятельности обучающихся.</w:t>
            </w:r>
          </w:p>
        </w:tc>
      </w:tr>
      <w:tr w:rsidR="00CD03B3" w:rsidRPr="00CD03B3" w:rsidTr="00F63393">
        <w:tc>
          <w:tcPr>
            <w:tcW w:w="9583" w:type="dxa"/>
            <w:gridSpan w:val="5"/>
          </w:tcPr>
          <w:p w:rsidR="00F63393" w:rsidRPr="00CD03B3" w:rsidRDefault="00F63393" w:rsidP="004C09B9">
            <w:pPr>
              <w:shd w:val="clear" w:color="auto" w:fill="FFFFFF"/>
              <w:autoSpaceDE w:val="0"/>
              <w:autoSpaceDN w:val="0"/>
              <w:adjustRightInd w:val="0"/>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 четверть (16 ч.)</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(16 часов)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Повторение пройденного во 2 классе: название страны, столицы, места проживания, центров (областного, районного) – при необходимости; наша страна и другие страны, стороны горизонта, транспорт, виды растений (культурные-дикорастущие и т.п.), животные (насекомые, рыбы, земноводные, пресмыкающиеся, птицы, звери); неживая природа (природные и погодные явления), творения человека, профессии.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 xml:space="preserve">по выбору учителя. Возможны викторина (командное соревнование), задания, активизирующие мыслительную деятельность: исключение лишнего, восстановление соответствия частей, установление причинно-следственных связей и пр. Хорошо, если можно организовать экскурсию в краеведческий музей. При ознакомлении с экспонатами использовать понятие «царство». При отсутствии музея – экскурсия по городу (селу) с использованием понятия «царство» с ориентировкой на учебник.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определить дерево по его листьям, положить засушить листик между страницами книги.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правильного ответа).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1</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Родной край и его экология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(8 ч.)</w:t>
            </w: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Родная природа, родная земля: повторение пройденного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77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Мир вокруг нас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Тела, вещества, частицы.</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Металл, стекло, пластмасса, дерево. Вещества на кухне: соль, сахар, крахмал. Понятие «опыт» и «наблюдение».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«Тела, вещества, частицы» выборочно.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детям разных веществ. </w:t>
            </w:r>
            <w:r w:rsidRPr="00CD03B3">
              <w:rPr>
                <w:rFonts w:ascii="Times New Roman" w:eastAsia="Calibri" w:hAnsi="Times New Roman" w:cs="Times New Roman"/>
                <w:i/>
                <w:sz w:val="24"/>
                <w:szCs w:val="24"/>
              </w:rPr>
              <w:t>Практическая работа в парах.</w:t>
            </w:r>
            <w:r w:rsidRPr="00CD03B3">
              <w:rPr>
                <w:rFonts w:ascii="Times New Roman" w:eastAsia="Calibri" w:hAnsi="Times New Roman" w:cs="Times New Roman"/>
                <w:sz w:val="24"/>
                <w:szCs w:val="24"/>
              </w:rPr>
              <w:t xml:space="preserve"> Определение на ощупь металлических, стеклянных, деревянных, пластмассовых предметов.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растворение сахара, поиск крахмала.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вещество.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(соединение изображений и названий). </w:t>
            </w:r>
            <w:r w:rsidRPr="00CD03B3">
              <w:rPr>
                <w:rFonts w:ascii="Times New Roman" w:eastAsia="Calibri" w:hAnsi="Times New Roman" w:cs="Times New Roman"/>
                <w:i/>
                <w:sz w:val="24"/>
                <w:szCs w:val="24"/>
              </w:rPr>
              <w:t>.</w:t>
            </w:r>
            <w:r w:rsidRPr="00CD03B3">
              <w:rPr>
                <w:rFonts w:ascii="Times New Roman" w:eastAsia="Calibri" w:hAnsi="Times New Roman" w:cs="Times New Roman"/>
                <w:sz w:val="24"/>
                <w:szCs w:val="24"/>
              </w:rPr>
              <w:t xml:space="preserve"> Классификация тел и веществ по названиям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(сахар, леденец, ручка, глина, пластмасса, кувшин, кастрюля, металл, кольцо, проволока, золото, алюминий).</w:t>
            </w:r>
          </w:p>
        </w:tc>
      </w:tr>
      <w:tr w:rsidR="00CD03B3" w:rsidRPr="00CD03B3" w:rsidTr="00F63393">
        <w:trPr>
          <w:trHeight w:val="913"/>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Экология – наука о доме (4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Природные взаимосвязи.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Связь между живой и неживой природой, растениями и животными, природой и человеком. Среда обитания (можно без введения термина в активный словарь). Среда обитания человека: город, село. Понятие экологии.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актуализация знаний о связи между живой и неживой природой. Повторение материала 2-ого класса: солнце, воздух, вода, почва как условия жизни живых существ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Получение новой информации.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«История с комарами и кошками»: чтение текста по цепочке, ответы на вопросы учителя. Актуализация рассказа В.</w:t>
            </w:r>
            <w:r w:rsidR="00F26D01"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w:t>
            </w:r>
            <w:r w:rsidRPr="00CD03B3">
              <w:rPr>
                <w:rFonts w:ascii="Times New Roman" w:eastAsia="Calibri" w:hAnsi="Times New Roman" w:cs="Times New Roman"/>
                <w:i/>
                <w:sz w:val="24"/>
                <w:szCs w:val="24"/>
              </w:rPr>
              <w:t>Работа в рабочей тетради. 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(самостоятельная запись ответа). </w:t>
            </w:r>
            <w:r w:rsidRPr="00CD03B3">
              <w:rPr>
                <w:rFonts w:ascii="Times New Roman" w:eastAsia="Calibri" w:hAnsi="Times New Roman" w:cs="Times New Roman"/>
                <w:i/>
                <w:sz w:val="24"/>
                <w:szCs w:val="24"/>
              </w:rPr>
              <w:t>Проблемные ситуации:</w:t>
            </w:r>
            <w:r w:rsidRPr="00CD03B3">
              <w:rPr>
                <w:rFonts w:ascii="Times New Roman" w:eastAsia="Calibri" w:hAnsi="Times New Roman" w:cs="Times New Roman"/>
                <w:sz w:val="24"/>
                <w:szCs w:val="24"/>
              </w:rPr>
              <w:t xml:space="preserve"> к каким последствиям приводило истребление волков? Воробьев, клюющих посевы? Зарисовать в виде схемы в тетради. </w:t>
            </w:r>
            <w:r w:rsidRPr="00CD03B3">
              <w:rPr>
                <w:rFonts w:ascii="Times New Roman" w:eastAsia="Calibri" w:hAnsi="Times New Roman" w:cs="Times New Roman"/>
                <w:i/>
                <w:sz w:val="24"/>
                <w:szCs w:val="24"/>
              </w:rPr>
              <w:t>.</w:t>
            </w:r>
          </w:p>
        </w:tc>
      </w:tr>
      <w:tr w:rsidR="00CD03B3" w:rsidRPr="00CD03B3" w:rsidTr="00F63393">
        <w:trPr>
          <w:trHeight w:val="2047"/>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Природа в опасности.</w:t>
            </w:r>
            <w:r w:rsidRPr="00CD03B3">
              <w:rPr>
                <w:rFonts w:ascii="Times New Roman" w:eastAsia="Calibri" w:hAnsi="Times New Roman" w:cs="Times New Roman"/>
                <w:i/>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Уничтожение животных и растений человеком. Красная книга. Заповедники. Вредные производства.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00F26D01" w:rsidRPr="00CD03B3">
              <w:rPr>
                <w:rFonts w:ascii="Times New Roman" w:eastAsia="Calibri" w:hAnsi="Times New Roman" w:cs="Times New Roman"/>
                <w:sz w:val="24"/>
                <w:szCs w:val="24"/>
              </w:rPr>
              <w:t xml:space="preserve"> во 2 классе: </w:t>
            </w: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Среда обитания человека: города, поселки (села), деревни. Отличия города и села.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Охрана природы: чтение статьи, ответы на вопросы по тексту.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рассматривание фотографий. </w:t>
            </w:r>
            <w:r w:rsidR="00F26D01"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по содержанию фотографий.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редкие виды животных и растений, в месте проживания ребенка. Экологические плакаты.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Какие вредные производства находятся в месте проживания ребенка (или виды деятельности людей, наносящие непоправимый ущерб природе, например, вырубка лесов). Возможна </w:t>
            </w:r>
            <w:r w:rsidRPr="00CD03B3">
              <w:rPr>
                <w:rFonts w:ascii="Times New Roman" w:eastAsia="Calibri" w:hAnsi="Times New Roman" w:cs="Times New Roman"/>
                <w:i/>
                <w:sz w:val="24"/>
                <w:szCs w:val="24"/>
              </w:rPr>
              <w:t xml:space="preserve">экскурсия </w:t>
            </w:r>
            <w:r w:rsidRPr="00CD03B3">
              <w:rPr>
                <w:rFonts w:ascii="Times New Roman" w:eastAsia="Calibri" w:hAnsi="Times New Roman" w:cs="Times New Roman"/>
                <w:sz w:val="24"/>
                <w:szCs w:val="24"/>
              </w:rPr>
              <w:t>за пределами урока:</w:t>
            </w:r>
            <w:r w:rsidR="00F26D01" w:rsidRPr="00CD03B3">
              <w:rPr>
                <w:rFonts w:ascii="Times New Roman" w:eastAsia="Calibri" w:hAnsi="Times New Roman" w:cs="Times New Roman"/>
                <w:sz w:val="24"/>
                <w:szCs w:val="24"/>
              </w:rPr>
              <w:t xml:space="preserve"> «Ущерб природе родного края»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рисование и расшифровка экологических знаков. Рисование экологического плаката (в подгруппах).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(подчеркивание разными цветами объектов, относящихся к разным классификационным группам).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Информационный поиск к</w:t>
            </w:r>
            <w:r w:rsidRPr="00CD03B3">
              <w:rPr>
                <w:rFonts w:ascii="Times New Roman" w:eastAsia="Calibri" w:hAnsi="Times New Roman" w:cs="Times New Roman"/>
                <w:sz w:val="24"/>
                <w:szCs w:val="24"/>
              </w:rPr>
              <w:t xml:space="preserve">ороткого рассказа с «экологическим» содержанием. </w:t>
            </w:r>
            <w:r w:rsidRPr="00CD03B3">
              <w:rPr>
                <w:rFonts w:ascii="Times New Roman" w:eastAsia="Calibri" w:hAnsi="Times New Roman" w:cs="Times New Roman"/>
                <w:i/>
                <w:sz w:val="24"/>
                <w:szCs w:val="24"/>
              </w:rPr>
              <w:t>.</w:t>
            </w:r>
          </w:p>
        </w:tc>
      </w:tr>
      <w:tr w:rsidR="00CD03B3" w:rsidRPr="00CD03B3" w:rsidTr="00F63393">
        <w:trPr>
          <w:trHeight w:val="1905"/>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Заповедники. </w:t>
            </w:r>
            <w:r w:rsidRPr="00CD03B3">
              <w:rPr>
                <w:rFonts w:ascii="Times New Roman" w:eastAsia="Calibri" w:hAnsi="Times New Roman" w:cs="Times New Roman"/>
                <w:sz w:val="24"/>
                <w:szCs w:val="24"/>
              </w:rPr>
              <w:t xml:space="preserve">На примере зачитывания одного-двух рассказов учителем по заданной тематике обучение формулировке основного вывода. Объяснение нового материала: заповедники (на примере заповедника, наиболее близкого к месту проживания ребенка), </w:t>
            </w:r>
            <w:r w:rsidRPr="00CD03B3">
              <w:rPr>
                <w:rFonts w:ascii="Times New Roman" w:eastAsia="Calibri" w:hAnsi="Times New Roman" w:cs="Times New Roman"/>
                <w:i/>
                <w:sz w:val="24"/>
                <w:szCs w:val="24"/>
              </w:rPr>
              <w:t xml:space="preserve">слайд-презентация. </w:t>
            </w:r>
            <w:r w:rsidRPr="00CD03B3">
              <w:rPr>
                <w:rFonts w:ascii="Times New Roman" w:eastAsia="Calibri" w:hAnsi="Times New Roman" w:cs="Times New Roman"/>
                <w:sz w:val="24"/>
                <w:szCs w:val="24"/>
              </w:rPr>
              <w:t xml:space="preserve">Деятельность «Зеленых патрулей» и лесников.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 xml:space="preserve">рофессии, связанные с природой, профессия – эколог.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Самостоятельная работа: записать основной вывод из текста рассказа. </w:t>
            </w:r>
            <w:r w:rsidRPr="00CD03B3">
              <w:rPr>
                <w:rFonts w:ascii="Times New Roman" w:eastAsia="Calibri" w:hAnsi="Times New Roman" w:cs="Times New Roman"/>
                <w:i/>
                <w:sz w:val="24"/>
                <w:szCs w:val="24"/>
              </w:rPr>
              <w:t>.</w:t>
            </w:r>
          </w:p>
        </w:tc>
      </w:tr>
      <w:tr w:rsidR="00CD03B3" w:rsidRPr="00CD03B3" w:rsidTr="00F63393">
        <w:trPr>
          <w:trHeight w:val="1284"/>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теме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заданий теста «Родной край и его экология» (1). .Презентация проекта по экологической тематике.</w:t>
            </w:r>
          </w:p>
        </w:tc>
      </w:tr>
      <w:tr w:rsidR="00CD03B3" w:rsidRPr="00CD03B3" w:rsidTr="00F63393">
        <w:trPr>
          <w:trHeight w:val="487"/>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2</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Воздух, вода и почва</w:t>
            </w:r>
            <w:r w:rsidRPr="00CD03B3">
              <w:rPr>
                <w:rFonts w:ascii="Times New Roman" w:eastAsia="Calibri" w:hAnsi="Times New Roman" w:cs="Times New Roman"/>
                <w:sz w:val="24"/>
                <w:szCs w:val="24"/>
              </w:rPr>
              <w:t xml:space="preserve"> (8 ч.)</w:t>
            </w:r>
          </w:p>
        </w:tc>
        <w:tc>
          <w:tcPr>
            <w:tcW w:w="1814" w:type="dxa"/>
            <w:gridSpan w:val="2"/>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Что мы знаем о воздухе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Воздух вокруг нас.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Состав воздуха. Свойства воздуха. Загрязнение воздуха.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Повторение пройденного</w:t>
            </w:r>
            <w:r w:rsidRPr="00CD03B3">
              <w:rPr>
                <w:rFonts w:ascii="Times New Roman" w:eastAsia="Calibri" w:hAnsi="Times New Roman" w:cs="Times New Roman"/>
                <w:sz w:val="24"/>
                <w:szCs w:val="24"/>
              </w:rPr>
              <w:t xml:space="preserve"> в предыдущие годы. Как используется воздух?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сжечь листок бумаги. </w:t>
            </w:r>
            <w:r w:rsidR="00F26D01" w:rsidRPr="00CD03B3">
              <w:rPr>
                <w:rFonts w:ascii="Times New Roman" w:eastAsia="Calibri" w:hAnsi="Times New Roman" w:cs="Times New Roman"/>
                <w:i/>
                <w:sz w:val="24"/>
                <w:szCs w:val="24"/>
              </w:rPr>
              <w:t>Опыт</w:t>
            </w:r>
            <w:r w:rsidRPr="00CD03B3">
              <w:rPr>
                <w:rFonts w:ascii="Times New Roman" w:eastAsia="Calibri" w:hAnsi="Times New Roman" w:cs="Times New Roman"/>
                <w:sz w:val="24"/>
                <w:szCs w:val="24"/>
              </w:rPr>
              <w:t>: закрыть горящую свечку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стаканом.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состав воздуха. </w:t>
            </w:r>
            <w:r w:rsidRPr="00CD03B3">
              <w:rPr>
                <w:rFonts w:ascii="Times New Roman" w:eastAsia="Calibri" w:hAnsi="Times New Roman" w:cs="Times New Roman"/>
                <w:i/>
                <w:sz w:val="24"/>
                <w:szCs w:val="24"/>
              </w:rPr>
              <w:t>Слайд-презентация:</w:t>
            </w:r>
            <w:r w:rsidRPr="00CD03B3">
              <w:rPr>
                <w:rFonts w:ascii="Times New Roman" w:eastAsia="Calibri" w:hAnsi="Times New Roman" w:cs="Times New Roman"/>
                <w:sz w:val="24"/>
                <w:szCs w:val="24"/>
              </w:rPr>
              <w:t xml:space="preserve"> дайверы наблюдают за подводным миром, водолазы работают на глубине, космонавты выходят в открытый космос.</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скафандр, кислород, углекислый газ, акваланг.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(окончание предложений). .</w:t>
            </w:r>
          </w:p>
        </w:tc>
      </w:tr>
      <w:tr w:rsidR="00CD03B3" w:rsidRPr="00CD03B3" w:rsidTr="00F63393">
        <w:trPr>
          <w:trHeight w:val="629"/>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Воздух должен быть чистым. </w:t>
            </w:r>
            <w:r w:rsidRPr="00CD03B3">
              <w:rPr>
                <w:rFonts w:ascii="Times New Roman" w:eastAsia="Calibri" w:hAnsi="Times New Roman" w:cs="Times New Roman"/>
                <w:i/>
                <w:sz w:val="24"/>
                <w:szCs w:val="24"/>
              </w:rPr>
              <w:t xml:space="preserve">Закрепление </w:t>
            </w:r>
            <w:r w:rsidRPr="00CD03B3">
              <w:rPr>
                <w:rFonts w:ascii="Times New Roman" w:eastAsia="Calibri" w:hAnsi="Times New Roman" w:cs="Times New Roman"/>
                <w:sz w:val="24"/>
                <w:szCs w:val="24"/>
              </w:rPr>
              <w:t>изученного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«Воздух должен быть чистым!». </w:t>
            </w:r>
            <w:r w:rsidRPr="00CD03B3">
              <w:rPr>
                <w:rFonts w:ascii="Times New Roman" w:eastAsia="Calibri" w:hAnsi="Times New Roman" w:cs="Times New Roman"/>
                <w:i/>
                <w:sz w:val="24"/>
                <w:szCs w:val="24"/>
              </w:rPr>
              <w:t>Ответы на вопросы. Словарная работа:</w:t>
            </w:r>
            <w:r w:rsidRPr="00CD03B3">
              <w:rPr>
                <w:rFonts w:ascii="Times New Roman" w:eastAsia="Calibri" w:hAnsi="Times New Roman" w:cs="Times New Roman"/>
                <w:sz w:val="24"/>
                <w:szCs w:val="24"/>
              </w:rPr>
              <w:t xml:space="preserve"> прозрачный, мутный, душно, тяжелый воздух.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Работа в рабочей тетради. 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r w:rsidRPr="00CD03B3">
              <w:rPr>
                <w:rFonts w:ascii="Times New Roman" w:eastAsia="Calibri" w:hAnsi="Times New Roman" w:cs="Times New Roman"/>
                <w:i/>
                <w:sz w:val="24"/>
                <w:szCs w:val="24"/>
              </w:rPr>
              <w:t xml:space="preserve">Творческая работа: </w:t>
            </w:r>
            <w:r w:rsidR="00F26D01" w:rsidRPr="00CD03B3">
              <w:rPr>
                <w:rFonts w:ascii="Times New Roman" w:eastAsia="Calibri" w:hAnsi="Times New Roman" w:cs="Times New Roman"/>
                <w:sz w:val="24"/>
                <w:szCs w:val="24"/>
              </w:rPr>
              <w:t>Работа в парах (подгруппах):</w:t>
            </w:r>
            <w:r w:rsidRPr="00CD03B3">
              <w:rPr>
                <w:rFonts w:ascii="Times New Roman" w:eastAsia="Calibri" w:hAnsi="Times New Roman" w:cs="Times New Roman"/>
                <w:sz w:val="24"/>
                <w:szCs w:val="24"/>
              </w:rPr>
              <w:t xml:space="preserve"> плакат «Это загрязняет воздух).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Вода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(3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Вода: соленая (море, океан). Пресная (река, озеро, водохранилище, пруд, ручей, болото). Части реки (исток, берега, устье, притоки). Свойства воды (при нагревании, охлаждении). Три состояния воды. Град – замерзшие до льда капли воды в облаках. Круговорот воды в природе. Загрязнение и охрана воды.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деятельности. </w:t>
            </w:r>
            <w:r w:rsidRPr="00CD03B3">
              <w:rPr>
                <w:rFonts w:ascii="Times New Roman" w:eastAsia="Calibri" w:hAnsi="Times New Roman" w:cs="Times New Roman"/>
                <w:sz w:val="24"/>
                <w:szCs w:val="24"/>
              </w:rPr>
              <w:t>Актуализация пройденного в 1 и 2 классах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Вода и Свойства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засушенных объектов.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сломать засушенный листик, опавший листик. Опыты с водой. Обсуждение результатов.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Эксперименты с закипанием (охлаждением-замерзанием) воды: в зависимости от объема кастрюли (емкости), в зависимости от температуры нагревания (или условий охлаждения) – за пределами урока. Контролируемая переменная – время. Чтение обобщающего вывода.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раствор, мумия, гербарий.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u w:val="single"/>
              </w:rPr>
              <w:t>Подготовка к ВПР:</w:t>
            </w:r>
            <w:r w:rsidRPr="00CD03B3">
              <w:rPr>
                <w:rFonts w:ascii="Times New Roman" w:eastAsia="Calibri" w:hAnsi="Times New Roman" w:cs="Times New Roman"/>
                <w:sz w:val="24"/>
                <w:szCs w:val="24"/>
              </w:rPr>
              <w:t xml:space="preserve"> работа на карточках (вставить в текст пропущенные слова). </w:t>
            </w:r>
            <w:r w:rsidRPr="00CD03B3">
              <w:rPr>
                <w:rFonts w:ascii="Times New Roman" w:eastAsia="Calibri" w:hAnsi="Times New Roman" w:cs="Times New Roman"/>
                <w:i/>
                <w:sz w:val="24"/>
                <w:szCs w:val="24"/>
              </w:rPr>
              <w:t xml:space="preserve">Формулировка и запись </w:t>
            </w:r>
            <w:r w:rsidRPr="00CD03B3">
              <w:rPr>
                <w:rFonts w:ascii="Times New Roman" w:eastAsia="Calibri" w:hAnsi="Times New Roman" w:cs="Times New Roman"/>
                <w:sz w:val="24"/>
                <w:szCs w:val="24"/>
              </w:rPr>
              <w:t xml:space="preserve">обобщающего вывода в тетрадь.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Превращения воды и круговорот воды в природе.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пройденного на предыдушем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«Три состояния воды». </w:t>
            </w:r>
            <w:r w:rsidRPr="00CD03B3">
              <w:rPr>
                <w:rFonts w:ascii="Times New Roman" w:eastAsia="Calibri" w:hAnsi="Times New Roman" w:cs="Times New Roman"/>
                <w:i/>
                <w:sz w:val="24"/>
                <w:szCs w:val="24"/>
              </w:rPr>
              <w:t xml:space="preserve">Демонстрация </w:t>
            </w:r>
            <w:r w:rsidRPr="00CD03B3">
              <w:rPr>
                <w:rFonts w:ascii="Times New Roman" w:eastAsia="Calibri" w:hAnsi="Times New Roman" w:cs="Times New Roman"/>
                <w:sz w:val="24"/>
                <w:szCs w:val="24"/>
              </w:rPr>
              <w:t xml:space="preserve">детям таяния льда, высыхания доски.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опыты из учебника, высушить тряпоч</w:t>
            </w:r>
            <w:r w:rsidR="00540407" w:rsidRPr="00CD03B3">
              <w:rPr>
                <w:rFonts w:ascii="Times New Roman" w:eastAsia="Calibri" w:hAnsi="Times New Roman" w:cs="Times New Roman"/>
                <w:sz w:val="24"/>
                <w:szCs w:val="24"/>
              </w:rPr>
              <w:t>ку, достать кубик льда из формы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Проблемные вопросы: </w:t>
            </w:r>
            <w:r w:rsidRPr="00CD03B3">
              <w:rPr>
                <w:rFonts w:ascii="Times New Roman" w:eastAsia="Calibri" w:hAnsi="Times New Roman" w:cs="Times New Roman"/>
                <w:sz w:val="24"/>
                <w:szCs w:val="24"/>
              </w:rPr>
              <w:t xml:space="preserve">Что будет если забыть чайник на плите или отключить из розетки? Что значит «каша пригорела» - почему? Что будет если забыть банку с домашней заготовкой на балконе (если на улице бывают морозы).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во 2 классе: мороз-ниже 10 градусов, легкий морозец – от 0 до -10.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испарение, круговорот.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(выбор из календаря погоды дней по заданным характеристикам температуры). Рисование схемы круговорота воды в природе.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Берегите Воду. </w:t>
            </w:r>
            <w:r w:rsidRPr="00CD03B3">
              <w:rPr>
                <w:rFonts w:ascii="Times New Roman" w:eastAsia="Calibri" w:hAnsi="Times New Roman" w:cs="Times New Roman"/>
                <w:i/>
                <w:sz w:val="24"/>
                <w:szCs w:val="24"/>
              </w:rPr>
              <w:t>Повторение</w:t>
            </w:r>
            <w:r w:rsidRPr="00CD03B3">
              <w:rPr>
                <w:rFonts w:ascii="Times New Roman" w:eastAsia="Calibri" w:hAnsi="Times New Roman" w:cs="Times New Roman"/>
                <w:sz w:val="24"/>
                <w:szCs w:val="24"/>
              </w:rPr>
              <w:t xml:space="preserve"> пройденного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и </w:t>
            </w:r>
            <w:r w:rsidRPr="00CD03B3">
              <w:rPr>
                <w:rFonts w:ascii="Times New Roman" w:eastAsia="Calibri" w:hAnsi="Times New Roman" w:cs="Times New Roman"/>
                <w:i/>
                <w:sz w:val="24"/>
                <w:szCs w:val="24"/>
              </w:rPr>
              <w:t>проверка</w:t>
            </w:r>
            <w:r w:rsidRPr="00CD03B3">
              <w:rPr>
                <w:rFonts w:ascii="Times New Roman" w:eastAsia="Calibri" w:hAnsi="Times New Roman" w:cs="Times New Roman"/>
                <w:sz w:val="24"/>
                <w:szCs w:val="24"/>
              </w:rPr>
              <w:t xml:space="preserve"> домашнего задания.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«Почему воду надо беречь», «Как охраняют воду от загрязнения», «Не расходуйте воду напрасно» (форма работы по выбору учителя).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ответы на вопросы (с учетом ситуации в месте проживания ребенка).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Байкал, счетчик.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Почва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Pr="00CD03B3">
              <w:rPr>
                <w:rFonts w:ascii="Times New Roman" w:eastAsia="Calibri" w:hAnsi="Times New Roman" w:cs="Times New Roman"/>
                <w:sz w:val="24"/>
                <w:szCs w:val="24"/>
              </w:rPr>
              <w:t xml:space="preserve"> Почва. Перегной. Глина. Песок. Минеральные соли. Распахивание почвы (плуг, трактор)</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Работа с учебником</w:t>
            </w:r>
            <w:r w:rsidRPr="00CD03B3">
              <w:rPr>
                <w:rFonts w:ascii="Times New Roman" w:eastAsia="Calibri" w:hAnsi="Times New Roman" w:cs="Times New Roman"/>
                <w:sz w:val="24"/>
                <w:szCs w:val="24"/>
              </w:rPr>
              <w:t>: параграф «Что такое почва».</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Доступные опыты. </w:t>
            </w:r>
            <w:r w:rsidRPr="00CD03B3">
              <w:rPr>
                <w:rFonts w:ascii="Times New Roman" w:eastAsia="Calibri" w:hAnsi="Times New Roman" w:cs="Times New Roman"/>
                <w:i/>
                <w:sz w:val="24"/>
                <w:szCs w:val="24"/>
              </w:rPr>
              <w:t xml:space="preserve">Первичное закрепление. Практическая работа: </w:t>
            </w:r>
            <w:r w:rsidRPr="00CD03B3">
              <w:rPr>
                <w:rFonts w:ascii="Times New Roman" w:eastAsia="Calibri" w:hAnsi="Times New Roman" w:cs="Times New Roman"/>
                <w:sz w:val="24"/>
                <w:szCs w:val="24"/>
              </w:rPr>
              <w:t>сравнить почву с огорода (пакета с землей) и с улицы (не с газона).</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перегной. </w:t>
            </w:r>
            <w:r w:rsidRPr="00CD03B3">
              <w:rPr>
                <w:rFonts w:ascii="Times New Roman" w:eastAsia="Calibri" w:hAnsi="Times New Roman" w:cs="Times New Roman"/>
                <w:i/>
                <w:sz w:val="24"/>
                <w:szCs w:val="24"/>
              </w:rPr>
              <w:t xml:space="preserve">Объяснение нового. </w:t>
            </w:r>
            <w:r w:rsidRPr="00CD03B3">
              <w:rPr>
                <w:rFonts w:ascii="Times New Roman" w:eastAsia="Calibri" w:hAnsi="Times New Roman" w:cs="Times New Roman"/>
                <w:sz w:val="24"/>
                <w:szCs w:val="24"/>
              </w:rPr>
              <w:t xml:space="preserve">Как беречь почву на огороде или в саду).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Ч</w:t>
            </w:r>
            <w:r w:rsidRPr="00CD03B3">
              <w:rPr>
                <w:rFonts w:ascii="Times New Roman" w:eastAsia="Calibri" w:hAnsi="Times New Roman" w:cs="Times New Roman"/>
                <w:sz w:val="24"/>
                <w:szCs w:val="24"/>
              </w:rPr>
              <w:t xml:space="preserve">его нельзя делать на огороде.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Pr="00CD03B3">
              <w:rPr>
                <w:rFonts w:ascii="Times New Roman" w:eastAsia="Calibri" w:hAnsi="Times New Roman" w:cs="Times New Roman"/>
                <w:sz w:val="24"/>
                <w:szCs w:val="24"/>
              </w:rPr>
              <w:t xml:space="preserve"> «Воздух, вода, почва». .</w:t>
            </w:r>
          </w:p>
        </w:tc>
      </w:tr>
      <w:tr w:rsidR="00CD03B3" w:rsidRPr="00CD03B3" w:rsidTr="00F63393">
        <w:tc>
          <w:tcPr>
            <w:tcW w:w="9583" w:type="dxa"/>
            <w:gridSpan w:val="5"/>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2 четверть (14 ч.)</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природа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sz w:val="24"/>
                <w:szCs w:val="24"/>
              </w:rPr>
              <w:t>(14 часов)</w:t>
            </w:r>
          </w:p>
        </w:tc>
        <w:tc>
          <w:tcPr>
            <w:tcW w:w="5506"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Разнообразие растений.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Водоросли. Мхи и лишайники. Папоротники. Солнце, воздух, вода, почва – условия жизни растений. Что такое влажность воздуха. Дыхание и питание растений. Размножение растений. Развитие растения из семени. Охрана растений. Вредители растений. Оранжерея, теплица. Биология. Ботаника. Древесина. Приметы и пословицы, связанные с жизнью растений.</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Виды работы: </w:t>
            </w:r>
            <w:r w:rsidRPr="00CD03B3">
              <w:rPr>
                <w:rFonts w:ascii="Times New Roman" w:eastAsia="Calibri" w:hAnsi="Times New Roman" w:cs="Times New Roman"/>
                <w:sz w:val="24"/>
                <w:szCs w:val="24"/>
              </w:rPr>
              <w:t>Актуализация пройденного в предыдущие годы обучения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Классификации растений: деревья, кустарники, травы. Культурные и дикорастущие. Хвойные и лиственные. Подбор конкретных наименований.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«Угадай растение» с опорой на наглядную схему.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дополнение классификации растений.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«Разнообразие растений» (водоросли, мхи, папоротники).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биология, ботаника.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w:t>
            </w:r>
            <w:r w:rsidRPr="00CD03B3">
              <w:rPr>
                <w:rFonts w:ascii="Times New Roman" w:eastAsia="Calibri" w:hAnsi="Times New Roman" w:cs="Times New Roman"/>
                <w:i/>
                <w:sz w:val="24"/>
                <w:szCs w:val="24"/>
              </w:rPr>
              <w:t>Построение схем-помощниц для угадывания растений.</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439"/>
        </w:trPr>
        <w:tc>
          <w:tcPr>
            <w:tcW w:w="675" w:type="dxa"/>
            <w:vMerge w:val="restart"/>
          </w:tcPr>
          <w:p w:rsidR="00F63393" w:rsidRPr="00CD03B3" w:rsidRDefault="00F63393" w:rsidP="004C09B9">
            <w:pPr>
              <w:spacing w:after="0" w:line="240" w:lineRule="auto"/>
              <w:jc w:val="both"/>
              <w:rPr>
                <w:rFonts w:ascii="Calibri" w:eastAsia="Calibri" w:hAnsi="Calibri" w:cs="Times New Roman"/>
                <w:sz w:val="24"/>
                <w:szCs w:val="24"/>
              </w:rPr>
            </w:pPr>
            <w:r w:rsidRPr="00CD03B3">
              <w:rPr>
                <w:rFonts w:ascii="Calibri" w:eastAsia="Calibri" w:hAnsi="Calibri" w:cs="Times New Roman"/>
                <w:sz w:val="24"/>
                <w:szCs w:val="24"/>
              </w:rPr>
              <w:t>3</w:t>
            </w: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Тайны живой природы</w:t>
            </w:r>
            <w:r w:rsidRPr="00CD03B3">
              <w:rPr>
                <w:rFonts w:ascii="Times New Roman" w:eastAsia="Calibri" w:hAnsi="Times New Roman" w:cs="Times New Roman"/>
                <w:sz w:val="24"/>
                <w:szCs w:val="24"/>
              </w:rPr>
              <w:t xml:space="preserve"> (14</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растений (4 ч.)</w:t>
            </w:r>
          </w:p>
        </w:tc>
        <w:tc>
          <w:tcPr>
            <w:tcW w:w="5506"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Солнце, почва, вода – источники жизни растений.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цветок и еловая ветка в воде.</w:t>
            </w: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i/>
                <w:sz w:val="24"/>
                <w:szCs w:val="24"/>
              </w:rPr>
              <w:t>Работа в парах: декодирование схем-помощниц</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текстом Вопросы по тексту </w:t>
            </w:r>
            <w:r w:rsidRPr="00CD03B3">
              <w:rPr>
                <w:rFonts w:ascii="Times New Roman" w:eastAsia="Calibri" w:hAnsi="Times New Roman" w:cs="Times New Roman"/>
                <w:sz w:val="24"/>
                <w:szCs w:val="24"/>
              </w:rPr>
              <w:t xml:space="preserve">(ответы на вопросы после детей дает учитель и при необходимости иллюстрирует их картинками или слайдами). </w:t>
            </w:r>
            <w:r w:rsidRPr="00CD03B3">
              <w:rPr>
                <w:rFonts w:ascii="Times New Roman" w:eastAsia="Calibri" w:hAnsi="Times New Roman" w:cs="Times New Roman"/>
                <w:i/>
                <w:sz w:val="24"/>
                <w:szCs w:val="24"/>
              </w:rPr>
              <w:t xml:space="preserve">Схематическое изображение </w:t>
            </w:r>
            <w:r w:rsidRPr="00CD03B3">
              <w:rPr>
                <w:rFonts w:ascii="Times New Roman" w:eastAsia="Calibri" w:hAnsi="Times New Roman" w:cs="Times New Roman"/>
                <w:sz w:val="24"/>
                <w:szCs w:val="24"/>
              </w:rPr>
              <w:t xml:space="preserve">полученных ответов в рабочей тетради. </w:t>
            </w:r>
            <w:r w:rsidRPr="00CD03B3">
              <w:rPr>
                <w:rFonts w:ascii="Times New Roman" w:eastAsia="Calibri" w:hAnsi="Times New Roman" w:cs="Times New Roman"/>
                <w:i/>
                <w:sz w:val="24"/>
                <w:szCs w:val="24"/>
              </w:rPr>
              <w:t>Подготовка к ВПР: работа</w:t>
            </w:r>
            <w:r w:rsidRPr="00CD03B3">
              <w:rPr>
                <w:rFonts w:ascii="Times New Roman" w:eastAsia="Calibri" w:hAnsi="Times New Roman" w:cs="Times New Roman"/>
                <w:sz w:val="24"/>
                <w:szCs w:val="24"/>
              </w:rPr>
              <w:t xml:space="preserve"> на карточках (установление причинно-следственных связей).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растения</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«Опыление».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 ответы на вопросы по тексту. Параграф «Плоды путешествуют». Зарисовывание последовательности в тетради. </w:t>
            </w:r>
            <w:r w:rsidRPr="00CD03B3">
              <w:rPr>
                <w:rFonts w:ascii="Times New Roman" w:eastAsia="Calibri" w:hAnsi="Times New Roman" w:cs="Times New Roman"/>
                <w:i/>
                <w:sz w:val="24"/>
                <w:szCs w:val="24"/>
              </w:rPr>
              <w:t>Ответы на вопросы учебника</w:t>
            </w:r>
            <w:r w:rsidRPr="00CD03B3">
              <w:rPr>
                <w:rFonts w:ascii="Times New Roman" w:eastAsia="Calibri" w:hAnsi="Times New Roman" w:cs="Times New Roman"/>
                <w:sz w:val="24"/>
                <w:szCs w:val="24"/>
              </w:rPr>
              <w:t xml:space="preserve"> после параграфа «Как развивается растение из семени».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рассадить комнатное растение. Подготовка к ВПР: работа на карточках (установить последовательность).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растений. </w:t>
            </w:r>
            <w:r w:rsidRPr="00CD03B3">
              <w:rPr>
                <w:rFonts w:ascii="Times New Roman" w:eastAsia="Calibri" w:hAnsi="Times New Roman" w:cs="Times New Roman"/>
                <w:i/>
                <w:sz w:val="24"/>
                <w:szCs w:val="24"/>
              </w:rPr>
              <w:t xml:space="preserve">Повторение-опрос. Работа с учебником: </w:t>
            </w:r>
            <w:r w:rsidRPr="00CD03B3">
              <w:rPr>
                <w:rFonts w:ascii="Times New Roman" w:eastAsia="Calibri" w:hAnsi="Times New Roman" w:cs="Times New Roman"/>
                <w:sz w:val="24"/>
                <w:szCs w:val="24"/>
              </w:rPr>
              <w:t xml:space="preserve">параграф «Охрана растений». Рассматривание иллюстраций. Чтение текста (форма определяется учителем).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вытаптывание, оранжерея, ботанический сад.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(соединить понятия с их определениями).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312"/>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Разнообразие животных (5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Разнообразие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Pr="00CD03B3">
              <w:rPr>
                <w:rFonts w:ascii="Times New Roman" w:eastAsia="Calibri" w:hAnsi="Times New Roman" w:cs="Times New Roman"/>
                <w:sz w:val="24"/>
                <w:szCs w:val="24"/>
              </w:rPr>
              <w:t xml:space="preserve"> Виды животных. Питание животных: растительноядные (травоядные), плотоядные (хищники), всеядные. Средства защиты у животных. Приспособление животных к среде обитания. Размножение животных. Животные родного края. Животные в Красной книге. Охрана животных в заповедниках. Зоопарки. Приметы, связанные с поведением животных.</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Виды работы.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Актуализация ранее изученного материала (</w:t>
            </w:r>
            <w:r w:rsidRPr="00CD03B3">
              <w:rPr>
                <w:rFonts w:ascii="Times New Roman" w:eastAsia="Calibri" w:hAnsi="Times New Roman" w:cs="Times New Roman"/>
                <w:i/>
                <w:sz w:val="24"/>
                <w:szCs w:val="24"/>
              </w:rPr>
              <w:t>форма по выбору</w:t>
            </w:r>
            <w:r w:rsidR="00540407"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b/>
                <w:i/>
                <w:sz w:val="24"/>
                <w:szCs w:val="24"/>
              </w:rPr>
              <w:t>Работа с учебником</w:t>
            </w:r>
            <w:r w:rsidRPr="00CD03B3">
              <w:rPr>
                <w:rFonts w:ascii="Times New Roman" w:eastAsia="Calibri" w:hAnsi="Times New Roman" w:cs="Times New Roman"/>
                <w:sz w:val="24"/>
                <w:szCs w:val="24"/>
              </w:rPr>
              <w:t xml:space="preserve">: параграф Разнообразие животных. </w:t>
            </w:r>
            <w:r w:rsidRPr="00CD03B3">
              <w:rPr>
                <w:rFonts w:ascii="Times New Roman" w:eastAsia="Calibri" w:hAnsi="Times New Roman" w:cs="Times New Roman"/>
                <w:i/>
                <w:sz w:val="24"/>
                <w:szCs w:val="24"/>
              </w:rPr>
              <w:t xml:space="preserve">Рассматривание иллюстраций </w:t>
            </w:r>
            <w:r w:rsidRPr="00CD03B3">
              <w:rPr>
                <w:rFonts w:ascii="Times New Roman" w:eastAsia="Calibri" w:hAnsi="Times New Roman" w:cs="Times New Roman"/>
                <w:sz w:val="24"/>
                <w:szCs w:val="24"/>
              </w:rPr>
              <w:t>в учебнике.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зоология.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«Задумай животное» (1</w:t>
            </w:r>
            <w:r w:rsidR="00540407" w:rsidRPr="00CD03B3">
              <w:rPr>
                <w:rFonts w:ascii="Times New Roman" w:eastAsia="Calibri" w:hAnsi="Times New Roman" w:cs="Times New Roman"/>
                <w:sz w:val="24"/>
                <w:szCs w:val="24"/>
              </w:rPr>
              <w:t xml:space="preserve"> этап –«двухшаговое угадывание)</w:t>
            </w:r>
            <w:r w:rsidRPr="00CD03B3">
              <w:rPr>
                <w:rFonts w:ascii="Times New Roman" w:eastAsia="Calibri" w:hAnsi="Times New Roman" w:cs="Times New Roman"/>
                <w:sz w:val="24"/>
                <w:szCs w:val="24"/>
              </w:rPr>
              <w:t xml:space="preserve"> с опорой на схему с сопутствующей демонстрацией на доске ограниченного (не более трех, известных детям) количества представителей каждой категории (на слайде или иллюстрации). Работа в рабочей тетради.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Цепи питания животных. </w:t>
            </w:r>
            <w:r w:rsidRPr="00CD03B3">
              <w:rPr>
                <w:rFonts w:ascii="Times New Roman" w:eastAsia="Calibri" w:hAnsi="Times New Roman" w:cs="Times New Roman"/>
                <w:sz w:val="24"/>
                <w:szCs w:val="24"/>
              </w:rPr>
              <w:t>Актуализация детских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чем мы кормим домашнего любимца. Чего не ест домашний любимец?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хищники, всеядные, растительноядные.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Дидактические игры</w:t>
            </w:r>
            <w:r w:rsidRPr="00CD03B3">
              <w:rPr>
                <w:rFonts w:ascii="Times New Roman" w:eastAsia="Calibri" w:hAnsi="Times New Roman" w:cs="Times New Roman"/>
                <w:sz w:val="24"/>
                <w:szCs w:val="24"/>
              </w:rPr>
              <w:t xml:space="preserve"> на сравнение, обобщение (групповые). Исключи лишнее животное (по принципу питания). Цепи питания в живой природе. Актуализация знаний об экологических последствиях изменений в цепи питания (В.</w:t>
            </w:r>
            <w:r w:rsidR="00540407"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Бианки «Сова»). Внешний вид животных и их питание. Разные зубы и когти. Чем защищаются животные, чтобы их не съели: панцирь, иголки, запах, вкус, длинные ноги, крылья, мимикрия.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(причинно-следственные связи).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хематическая зарисовка цепей питания (зернышки-цыпленок-коршун; листья-гусеницы-птичка) . </w:t>
            </w:r>
            <w:r w:rsidRPr="00CD03B3">
              <w:rPr>
                <w:rFonts w:ascii="Times New Roman" w:eastAsia="Calibri" w:hAnsi="Times New Roman" w:cs="Times New Roman"/>
                <w:i/>
                <w:sz w:val="24"/>
                <w:szCs w:val="24"/>
              </w:rPr>
              <w:t xml:space="preserve">. </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Как размножаются и развиваются животные.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Актуализация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названия детенышей зверей. </w:t>
            </w:r>
            <w:r w:rsidRPr="00CD03B3">
              <w:rPr>
                <w:rFonts w:ascii="Times New Roman" w:eastAsia="Calibri" w:hAnsi="Times New Roman" w:cs="Times New Roman"/>
                <w:i/>
                <w:sz w:val="24"/>
                <w:szCs w:val="24"/>
              </w:rPr>
              <w:t>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Размножение и развитие животных. Рассматривание иллюстраций, выборочное чтение, ответы на вопросы и выполнение заданий.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(запись собственного вывода, для более слабых-переписывание выбранного вывода из перечня возможных). </w:t>
            </w:r>
            <w:r w:rsidRPr="00CD03B3">
              <w:rPr>
                <w:rFonts w:ascii="Times New Roman" w:eastAsia="Calibri" w:hAnsi="Times New Roman" w:cs="Times New Roman"/>
                <w:i/>
                <w:sz w:val="24"/>
                <w:szCs w:val="24"/>
              </w:rPr>
              <w:t>Наглядные</w:t>
            </w:r>
            <w:r w:rsidR="00540407" w:rsidRPr="00CD03B3">
              <w:rPr>
                <w:rFonts w:ascii="Times New Roman" w:eastAsia="Calibri" w:hAnsi="Times New Roman" w:cs="Times New Roman"/>
                <w:sz w:val="24"/>
                <w:szCs w:val="24"/>
              </w:rPr>
              <w:t xml:space="preserve"> модели: схемы </w:t>
            </w:r>
            <w:r w:rsidRPr="00CD03B3">
              <w:rPr>
                <w:rFonts w:ascii="Times New Roman" w:eastAsia="Calibri" w:hAnsi="Times New Roman" w:cs="Times New Roman"/>
                <w:sz w:val="24"/>
                <w:szCs w:val="24"/>
              </w:rPr>
              <w:t xml:space="preserve">развития лягушки, бабочки, курицы. </w:t>
            </w:r>
            <w:r w:rsidRPr="00CD03B3">
              <w:rPr>
                <w:rFonts w:ascii="Times New Roman" w:eastAsia="Calibri" w:hAnsi="Times New Roman" w:cs="Times New Roman"/>
                <w:i/>
                <w:sz w:val="24"/>
                <w:szCs w:val="24"/>
              </w:rPr>
              <w:t>.</w:t>
            </w:r>
          </w:p>
        </w:tc>
      </w:tr>
      <w:tr w:rsidR="00CD03B3" w:rsidRPr="00CD03B3" w:rsidTr="00F63393">
        <w:trPr>
          <w:trHeight w:val="311"/>
        </w:trPr>
        <w:tc>
          <w:tcPr>
            <w:tcW w:w="675" w:type="dxa"/>
            <w:vMerge/>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 xml:space="preserve">Охрана животных. </w:t>
            </w:r>
            <w:r w:rsidRPr="00CD03B3">
              <w:rPr>
                <w:rFonts w:ascii="Times New Roman" w:eastAsia="Calibri" w:hAnsi="Times New Roman" w:cs="Times New Roman"/>
                <w:sz w:val="24"/>
                <w:szCs w:val="24"/>
              </w:rPr>
              <w:t>Актуализация ранее полученных знаний: Красная книга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разбор последствий «помощи» природе – вмешательства в жизнь животных. Заповедники. Зоопарки.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В</w:t>
            </w:r>
            <w:r w:rsidRPr="00CD03B3">
              <w:rPr>
                <w:rFonts w:ascii="Times New Roman" w:eastAsia="Calibri" w:hAnsi="Times New Roman" w:cs="Times New Roman"/>
                <w:sz w:val="24"/>
                <w:szCs w:val="24"/>
              </w:rPr>
              <w:t>ыполнение проверочного теста по пройденному материалу.</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В царстве грибов (2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Грибы – особый вид живых существ.</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Виды грибов (съедобные, несъедобные, ядовитые). Строение гриба (шляпка, ножка, грибница). Как правильно собирать грибы.</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b/>
                <w:i/>
                <w:sz w:val="24"/>
                <w:szCs w:val="24"/>
              </w:rPr>
              <w:t>Виды работы.</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Объяснение нового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параграф Грибы съедобные и несъедобные. Рассматривание иллюстраций, чтение текста, ответы на вопросы. </w:t>
            </w:r>
            <w:r w:rsidRPr="00CD03B3">
              <w:rPr>
                <w:rFonts w:ascii="Times New Roman" w:eastAsia="Calibri" w:hAnsi="Times New Roman" w:cs="Times New Roman"/>
                <w:i/>
                <w:sz w:val="24"/>
                <w:szCs w:val="24"/>
              </w:rPr>
              <w:t>Демонстрация</w:t>
            </w:r>
            <w:r w:rsidRPr="00CD03B3">
              <w:rPr>
                <w:rFonts w:ascii="Times New Roman" w:eastAsia="Calibri" w:hAnsi="Times New Roman" w:cs="Times New Roman"/>
                <w:sz w:val="24"/>
                <w:szCs w:val="24"/>
              </w:rPr>
              <w:t xml:space="preserve"> изображений грибов и их названий.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замороженных и засушенных грибов.</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грибница, названия изученных грибов (растущих в месте проживания детей).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Угадывание названий грибов по описаниям. </w:t>
            </w:r>
            <w:r w:rsidRPr="00CD03B3">
              <w:rPr>
                <w:rFonts w:ascii="Times New Roman" w:eastAsia="Calibri" w:hAnsi="Times New Roman" w:cs="Times New Roman"/>
                <w:i/>
                <w:sz w:val="24"/>
                <w:szCs w:val="24"/>
              </w:rPr>
              <w:t>З</w:t>
            </w:r>
            <w:r w:rsidR="00540407" w:rsidRPr="00CD03B3">
              <w:rPr>
                <w:rFonts w:ascii="Times New Roman" w:eastAsia="Calibri" w:hAnsi="Times New Roman" w:cs="Times New Roman"/>
                <w:sz w:val="24"/>
                <w:szCs w:val="24"/>
              </w:rPr>
              <w:t>арисовка строения гриба</w:t>
            </w:r>
            <w:r w:rsidRPr="00CD03B3">
              <w:rPr>
                <w:rFonts w:ascii="Times New Roman" w:eastAsia="Calibri" w:hAnsi="Times New Roman" w:cs="Times New Roman"/>
                <w:i/>
                <w:sz w:val="24"/>
                <w:szCs w:val="24"/>
              </w:rPr>
              <w:t xml:space="preserve">. </w:t>
            </w:r>
          </w:p>
        </w:tc>
      </w:tr>
      <w:tr w:rsidR="00CD03B3" w:rsidRPr="00CD03B3" w:rsidTr="00F63393">
        <w:trPr>
          <w:trHeight w:val="346"/>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 царстве микробов и бактерий и великий круговорот жизни (2ч.)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Микробы – микроорганизмы, невидимые глазу.</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Микробы (бактерии). Великий круговорот жизни. Растения как производители. Животные как потребители. Бактерии и грибы как разрушители.</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Виды работы. Объяснение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микроб, бактерия.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Великий круговорот жизни.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(логический вывод).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схемы великого круговорота жизни.</w:t>
            </w:r>
            <w:r w:rsidRPr="00CD03B3">
              <w:rPr>
                <w:rFonts w:ascii="Times New Roman" w:eastAsia="Calibri" w:hAnsi="Times New Roman" w:cs="Times New Roman"/>
                <w:i/>
                <w:sz w:val="24"/>
                <w:szCs w:val="24"/>
              </w:rPr>
              <w:t xml:space="preserve"> .</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Обобщающий рок по пройденным темам и разделу. (1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Выполнение заданий теста</w:t>
            </w:r>
            <w:r w:rsidR="00540407" w:rsidRPr="00CD03B3">
              <w:rPr>
                <w:rFonts w:ascii="Times New Roman" w:eastAsia="Calibri" w:hAnsi="Times New Roman" w:cs="Times New Roman"/>
                <w:sz w:val="24"/>
                <w:szCs w:val="24"/>
              </w:rPr>
              <w:t xml:space="preserve"> «Тайны живой природы».</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Представление творческого задания</w:t>
            </w:r>
            <w:r w:rsidRPr="00CD03B3">
              <w:rPr>
                <w:rFonts w:ascii="Times New Roman" w:eastAsia="Calibri" w:hAnsi="Times New Roman" w:cs="Times New Roman"/>
                <w:sz w:val="24"/>
                <w:szCs w:val="24"/>
              </w:rPr>
              <w:t xml:space="preserve"> «Я хочу рассказать» (о любом растении, животном, грибе, микробе – по выбору ребенка/родителей). </w:t>
            </w:r>
            <w:r w:rsidRPr="00CD03B3">
              <w:rPr>
                <w:rFonts w:ascii="Times New Roman" w:eastAsia="Calibri" w:hAnsi="Times New Roman" w:cs="Times New Roman"/>
                <w:i/>
                <w:sz w:val="24"/>
                <w:szCs w:val="24"/>
              </w:rPr>
              <w:t>.Итоговый тест (рубежный контроль)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8908" w:type="dxa"/>
            <w:gridSpan w:val="4"/>
          </w:tcPr>
          <w:p w:rsidR="00F63393" w:rsidRPr="00CD03B3" w:rsidRDefault="00F63393" w:rsidP="004C09B9">
            <w:pPr>
              <w:spacing w:after="0" w:line="240" w:lineRule="auto"/>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3 четверть (22 ч.)</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val="restart"/>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Человек и его здоровье</w:t>
            </w:r>
            <w:r w:rsidRPr="00CD03B3">
              <w:rPr>
                <w:rFonts w:ascii="Times New Roman" w:eastAsia="Calibri" w:hAnsi="Times New Roman" w:cs="Times New Roman"/>
                <w:sz w:val="24"/>
                <w:szCs w:val="24"/>
              </w:rPr>
              <w:t xml:space="preserve"> (12 ч.)</w:t>
            </w: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Организм человека. Органы чувств (2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Организм человека.</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Внутренние органы и системы органов. Органы чувств. Название вкуса: пресный, жгучий. Гигиена (охрана) органов чувств. Первая помощь.</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работы. </w:t>
            </w:r>
            <w:r w:rsidRPr="00CD03B3">
              <w:rPr>
                <w:rFonts w:ascii="Times New Roman" w:eastAsia="Calibri" w:hAnsi="Times New Roman" w:cs="Times New Roman"/>
                <w:sz w:val="24"/>
                <w:szCs w:val="24"/>
              </w:rPr>
              <w:t>Актуализация ранее полученных знаний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Объяснение нового. Работа с учебником</w:t>
            </w:r>
            <w:r w:rsidRPr="00CD03B3">
              <w:rPr>
                <w:rFonts w:ascii="Times New Roman" w:eastAsia="Calibri" w:hAnsi="Times New Roman" w:cs="Times New Roman"/>
                <w:sz w:val="24"/>
                <w:szCs w:val="24"/>
              </w:rPr>
              <w:t xml:space="preserve">. Параграф «Органы чувств» (зрение, слух). </w:t>
            </w:r>
            <w:r w:rsidRPr="00CD03B3">
              <w:rPr>
                <w:rFonts w:ascii="Times New Roman" w:eastAsia="Calibri" w:hAnsi="Times New Roman" w:cs="Times New Roman"/>
                <w:i/>
                <w:sz w:val="24"/>
                <w:szCs w:val="24"/>
              </w:rPr>
              <w:t xml:space="preserve">Работа в рабочей тетради. Практическая работа: </w:t>
            </w:r>
            <w:r w:rsidRPr="00CD03B3">
              <w:rPr>
                <w:rFonts w:ascii="Times New Roman" w:eastAsia="Calibri" w:hAnsi="Times New Roman" w:cs="Times New Roman"/>
                <w:sz w:val="24"/>
                <w:szCs w:val="24"/>
              </w:rPr>
              <w:t xml:space="preserve">вставить в уши беруши (заткнуть ватой). Надеть в помещении солнечные очки. </w:t>
            </w:r>
            <w:r w:rsidRPr="00CD03B3">
              <w:rPr>
                <w:rFonts w:ascii="Times New Roman" w:eastAsia="Calibri" w:hAnsi="Times New Roman" w:cs="Times New Roman"/>
                <w:i/>
                <w:sz w:val="24"/>
                <w:szCs w:val="24"/>
              </w:rPr>
              <w:t>Выборочное чтение</w:t>
            </w:r>
            <w:r w:rsidRPr="00CD03B3">
              <w:rPr>
                <w:rFonts w:ascii="Times New Roman" w:eastAsia="Calibri" w:hAnsi="Times New Roman" w:cs="Times New Roman"/>
                <w:sz w:val="24"/>
                <w:szCs w:val="24"/>
              </w:rPr>
              <w:t xml:space="preserve">: рекомендации по гигиене слуха и зрения. </w:t>
            </w:r>
            <w:r w:rsidRPr="00CD03B3">
              <w:rPr>
                <w:rFonts w:ascii="Times New Roman" w:eastAsia="Calibri" w:hAnsi="Times New Roman" w:cs="Times New Roman"/>
                <w:i/>
                <w:sz w:val="24"/>
                <w:szCs w:val="24"/>
              </w:rPr>
              <w:t xml:space="preserve">Творческая работа: </w:t>
            </w:r>
            <w:r w:rsidRPr="00CD03B3">
              <w:rPr>
                <w:rFonts w:ascii="Times New Roman" w:eastAsia="Calibri" w:hAnsi="Times New Roman" w:cs="Times New Roman"/>
                <w:sz w:val="24"/>
                <w:szCs w:val="24"/>
              </w:rPr>
              <w:t xml:space="preserve">Схематическое изображение рекомендаций.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(установление соответствия частей текста). </w:t>
            </w:r>
            <w:r w:rsidRPr="00CD03B3">
              <w:rPr>
                <w:rFonts w:ascii="Times New Roman" w:eastAsia="Calibri" w:hAnsi="Times New Roman" w:cs="Times New Roman"/>
                <w:i/>
                <w:sz w:val="24"/>
                <w:szCs w:val="24"/>
              </w:rPr>
              <w:t>С</w:t>
            </w:r>
            <w:r w:rsidRPr="00CD03B3">
              <w:rPr>
                <w:rFonts w:ascii="Times New Roman" w:eastAsia="Calibri" w:hAnsi="Times New Roman" w:cs="Times New Roman"/>
                <w:sz w:val="24"/>
                <w:szCs w:val="24"/>
              </w:rPr>
              <w:t xml:space="preserve">хематическое изображение всех запретов, касающихся слуха и зрения (с опорой на учебник). </w:t>
            </w:r>
            <w:r w:rsidRPr="00CD03B3">
              <w:rPr>
                <w:rFonts w:ascii="Times New Roman" w:eastAsia="Calibri" w:hAnsi="Times New Roman" w:cs="Times New Roman"/>
                <w:i/>
                <w:sz w:val="24"/>
                <w:szCs w:val="24"/>
              </w:rPr>
              <w:t>.</w:t>
            </w:r>
          </w:p>
        </w:tc>
      </w:tr>
      <w:tr w:rsidR="00CD03B3" w:rsidRPr="00CD03B3" w:rsidTr="00F63393">
        <w:trPr>
          <w:trHeight w:val="727"/>
        </w:trPr>
        <w:tc>
          <w:tcPr>
            <w:tcW w:w="675" w:type="dxa"/>
          </w:tcPr>
          <w:p w:rsidR="00F63393" w:rsidRPr="00CD03B3" w:rsidRDefault="00F63393" w:rsidP="004C09B9">
            <w:pPr>
              <w:spacing w:after="0" w:line="240" w:lineRule="auto"/>
              <w:jc w:val="both"/>
              <w:rPr>
                <w:rFonts w:ascii="Calibri" w:eastAsia="Calibri" w:hAnsi="Calibri"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Опрос:</w:t>
            </w:r>
            <w:r w:rsidRPr="00CD03B3">
              <w:rPr>
                <w:rFonts w:ascii="Times New Roman" w:eastAsia="Calibri" w:hAnsi="Times New Roman" w:cs="Times New Roman"/>
                <w:sz w:val="24"/>
                <w:szCs w:val="24"/>
              </w:rPr>
              <w:t xml:space="preserve"> что мы запомнили про слух и зрение.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«Органы чувств» (обоняние, вкус, осязание). </w:t>
            </w:r>
            <w:r w:rsidRPr="00CD03B3">
              <w:rPr>
                <w:rFonts w:ascii="Times New Roman" w:eastAsia="Calibri" w:hAnsi="Times New Roman" w:cs="Times New Roman"/>
                <w:i/>
                <w:sz w:val="24"/>
                <w:szCs w:val="24"/>
              </w:rPr>
              <w:t>Практическая работа:</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определить на ощупь (дерево, металл, пластмасса), определить на ощупь ткани (хб, шерсть, шелк, синтетика). Определить на вкус: лимон, варенье, перец или горчица, мука с водой без соли (пресное тесто). Определить по запаху свежее и кислое молоко.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зрение, слух, обоняние, вкус, осязание.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по выбору учителя (волшебный мешочек и т.п.). </w:t>
            </w:r>
            <w:r w:rsidRPr="00CD03B3">
              <w:rPr>
                <w:rFonts w:ascii="Times New Roman" w:eastAsia="Calibri" w:hAnsi="Times New Roman" w:cs="Times New Roman"/>
                <w:i/>
                <w:sz w:val="24"/>
                <w:szCs w:val="24"/>
              </w:rPr>
              <w:t>Работа в рабочей тетради.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(подбор обобщающих названий). .</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 организм (6 ч.)</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Содержание.</w:t>
            </w:r>
            <w:r w:rsidR="00434709" w:rsidRPr="00CD03B3">
              <w:rPr>
                <w:rFonts w:ascii="Times New Roman" w:eastAsia="Calibri" w:hAnsi="Times New Roman" w:cs="Times New Roman"/>
                <w:b/>
                <w:i/>
                <w:sz w:val="24"/>
                <w:szCs w:val="24"/>
              </w:rPr>
              <w:t xml:space="preserve"> </w:t>
            </w:r>
            <w:r w:rsidRPr="00CD03B3">
              <w:rPr>
                <w:rFonts w:ascii="Times New Roman" w:eastAsia="Calibri" w:hAnsi="Times New Roman" w:cs="Times New Roman"/>
                <w:sz w:val="24"/>
                <w:szCs w:val="24"/>
              </w:rPr>
              <w:t>Кожа: строение, функции, повреждения (ранка, ушиб, ожог, обмораживание), первая помощь. Чистота кожи. Скелет, мышцы, осанка. Пищеварительная система и питательные вещества (белки, жиры, углеводы, витамины). Правильное питание и его правила. Сердечно-сосудистая система (подсчет пульса). Нервная система. Здоровый образ жизни. Закаливание. Пословицы, поговорки о еде, здоровье.</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Наша кожа.</w:t>
            </w:r>
            <w:r w:rsidRPr="00CD03B3">
              <w:rPr>
                <w:rFonts w:ascii="Times New Roman" w:eastAsia="Calibri" w:hAnsi="Times New Roman" w:cs="Times New Roman"/>
                <w:sz w:val="24"/>
                <w:szCs w:val="24"/>
              </w:rPr>
              <w:t xml:space="preserve"> </w:t>
            </w:r>
          </w:p>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w:t>
            </w:r>
            <w:r w:rsidRPr="00CD03B3">
              <w:rPr>
                <w:rFonts w:ascii="Times New Roman" w:eastAsia="Calibri" w:hAnsi="Times New Roman" w:cs="Times New Roman"/>
                <w:sz w:val="24"/>
                <w:szCs w:val="24"/>
              </w:rPr>
              <w:t xml:space="preserve"> Актуализация знаний о средствах гигиены (индивидуальная мочалка, полотенце).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параграфа «Надежная защита организма». </w:t>
            </w:r>
            <w:r w:rsidRPr="00CD03B3">
              <w:rPr>
                <w:rFonts w:ascii="Times New Roman" w:eastAsia="Calibri" w:hAnsi="Times New Roman" w:cs="Times New Roman"/>
                <w:i/>
                <w:sz w:val="24"/>
                <w:szCs w:val="24"/>
              </w:rPr>
              <w:t xml:space="preserve">Первичное закрепление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рассмотрим кожу через лупу.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ожог, обмораживание, сыпь. </w:t>
            </w:r>
            <w:r w:rsidRPr="00CD03B3">
              <w:rPr>
                <w:rFonts w:ascii="Times New Roman" w:eastAsia="Calibri" w:hAnsi="Times New Roman" w:cs="Times New Roman"/>
                <w:i/>
                <w:sz w:val="24"/>
                <w:szCs w:val="24"/>
              </w:rPr>
              <w:t>Работа в рабочей тетради. Задания для активизации мыслительной деятельности. 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Опора тела и движение.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Объяснение нового материала</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«Опора тела и движение» (рассматривание иллюстраций, выборочное чтение). </w:t>
            </w:r>
            <w:r w:rsidRPr="00CD03B3">
              <w:rPr>
                <w:rFonts w:ascii="Times New Roman" w:eastAsia="Calibri" w:hAnsi="Times New Roman" w:cs="Times New Roman"/>
                <w:i/>
                <w:sz w:val="24"/>
                <w:szCs w:val="24"/>
              </w:rPr>
              <w:t xml:space="preserve">Практическая работа (опыт): </w:t>
            </w:r>
            <w:r w:rsidRPr="00CD03B3">
              <w:rPr>
                <w:rFonts w:ascii="Times New Roman" w:eastAsia="Calibri" w:hAnsi="Times New Roman" w:cs="Times New Roman"/>
                <w:sz w:val="24"/>
                <w:szCs w:val="24"/>
              </w:rPr>
              <w:t xml:space="preserve">ударяем пальцем по столу, приседаем (демонстрация утомления мышц), напрягаем и расслабляем мышцы.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череп, позвоночник.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r w:rsidRPr="00CD03B3">
              <w:rPr>
                <w:rFonts w:ascii="Times New Roman" w:eastAsia="Calibri" w:hAnsi="Times New Roman" w:cs="Times New Roman"/>
                <w:b/>
                <w:sz w:val="24"/>
                <w:szCs w:val="24"/>
              </w:rPr>
              <w:t xml:space="preserve"> Осанка.</w:t>
            </w:r>
            <w:r w:rsidR="00434709" w:rsidRPr="00CD03B3">
              <w:rPr>
                <w:rFonts w:ascii="Times New Roman" w:eastAsia="Calibri" w:hAnsi="Times New Roman" w:cs="Times New Roman"/>
                <w:b/>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«Осанка» (чтение, рассматривание иллюстраций, вопросы по тексту). </w:t>
            </w:r>
            <w:r w:rsidRPr="00CD03B3">
              <w:rPr>
                <w:rFonts w:ascii="Times New Roman" w:eastAsia="Calibri" w:hAnsi="Times New Roman" w:cs="Times New Roman"/>
                <w:i/>
                <w:sz w:val="24"/>
                <w:szCs w:val="24"/>
              </w:rPr>
              <w:t>Практическая работа:</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упражнение: прижать к стене затылок, плечи, ягодицы, пятки</w:t>
            </w:r>
            <w:r w:rsidRPr="00CD03B3">
              <w:rPr>
                <w:rFonts w:ascii="Times New Roman" w:eastAsia="Calibri" w:hAnsi="Times New Roman" w:cs="Times New Roman"/>
                <w:i/>
                <w:sz w:val="24"/>
                <w:szCs w:val="24"/>
              </w:rPr>
              <w:t xml:space="preserve">: Задания для активизации мыслительной деятельности. </w:t>
            </w:r>
            <w:r w:rsidRPr="00CD03B3">
              <w:rPr>
                <w:rFonts w:ascii="Times New Roman" w:eastAsia="Calibri" w:hAnsi="Times New Roman" w:cs="Times New Roman"/>
                <w:sz w:val="24"/>
                <w:szCs w:val="24"/>
              </w:rPr>
              <w:t>По выбору учителя.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(формулировка логического вывода). </w:t>
            </w:r>
            <w:r w:rsidRPr="00CD03B3">
              <w:rPr>
                <w:rFonts w:ascii="Times New Roman" w:eastAsia="Calibri" w:hAnsi="Times New Roman" w:cs="Times New Roman"/>
                <w:i/>
                <w:sz w:val="24"/>
                <w:szCs w:val="24"/>
              </w:rPr>
              <w:t>К</w:t>
            </w:r>
            <w:r w:rsidRPr="00CD03B3">
              <w:rPr>
                <w:rFonts w:ascii="Times New Roman" w:eastAsia="Calibri" w:hAnsi="Times New Roman" w:cs="Times New Roman"/>
                <w:sz w:val="24"/>
                <w:szCs w:val="24"/>
              </w:rPr>
              <w:t xml:space="preserve">акие профессии (занятия) невозможны без хорошей осанки?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Питательные вещества. </w:t>
            </w:r>
            <w:r w:rsidRPr="00CD03B3">
              <w:rPr>
                <w:rFonts w:ascii="Times New Roman" w:eastAsia="Calibri" w:hAnsi="Times New Roman" w:cs="Times New Roman"/>
                <w:i/>
                <w:sz w:val="24"/>
                <w:szCs w:val="24"/>
              </w:rPr>
              <w:t>Актуализация знаний</w:t>
            </w:r>
            <w:r w:rsidRPr="00CD03B3">
              <w:rPr>
                <w:rFonts w:ascii="Times New Roman" w:eastAsia="Calibri" w:hAnsi="Times New Roman" w:cs="Times New Roman"/>
                <w:sz w:val="24"/>
                <w:szCs w:val="24"/>
              </w:rPr>
              <w:t>, полученных в прошлые годы обучения, в том числе слов «завтрак, обед, ужин»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Правильное питание: продукты животного и растительного происхождения. Витамины А, В, С и их значение для здоровья. Вредные продукты. </w:t>
            </w:r>
            <w:r w:rsidRPr="00CD03B3">
              <w:rPr>
                <w:rFonts w:ascii="Times New Roman" w:eastAsia="Calibri" w:hAnsi="Times New Roman" w:cs="Times New Roman"/>
                <w:i/>
                <w:sz w:val="24"/>
                <w:szCs w:val="24"/>
              </w:rPr>
              <w:t>Изучение нового материала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Рассказ учителя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параграфа «Питательные вещества».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вырезать с коробок (пакетов) информацию о составе продуктов питания (молоко, печенье и т.п.). </w:t>
            </w:r>
            <w:r w:rsidRPr="00CD03B3">
              <w:rPr>
                <w:rFonts w:ascii="Times New Roman" w:eastAsia="Calibri" w:hAnsi="Times New Roman" w:cs="Times New Roman"/>
                <w:i/>
                <w:sz w:val="24"/>
                <w:szCs w:val="24"/>
              </w:rPr>
              <w:t>. Подготовка к ВПР:</w:t>
            </w:r>
            <w:r w:rsidRPr="00CD03B3">
              <w:rPr>
                <w:rFonts w:ascii="Times New Roman" w:eastAsia="Calibri" w:hAnsi="Times New Roman" w:cs="Times New Roman"/>
                <w:sz w:val="24"/>
                <w:szCs w:val="24"/>
              </w:rPr>
              <w:t xml:space="preserve"> работа на карточках.</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Пищеварительная система. </w:t>
            </w:r>
            <w:r w:rsidRPr="00CD03B3">
              <w:rPr>
                <w:rFonts w:ascii="Times New Roman" w:eastAsia="Calibri" w:hAnsi="Times New Roman" w:cs="Times New Roman"/>
                <w:i/>
                <w:sz w:val="24"/>
                <w:szCs w:val="24"/>
              </w:rPr>
              <w:t xml:space="preserve">Опрос </w:t>
            </w:r>
            <w:r w:rsidRPr="00CD03B3">
              <w:rPr>
                <w:rFonts w:ascii="Times New Roman" w:eastAsia="Calibri" w:hAnsi="Times New Roman" w:cs="Times New Roman"/>
                <w:sz w:val="24"/>
                <w:szCs w:val="24"/>
              </w:rPr>
              <w:t xml:space="preserve">по пройденному материалу.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в группе: Сравнение состава продуктов по принесенным детьми вырезкам.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тетради</w:t>
            </w:r>
            <w:r w:rsidRPr="00CD03B3">
              <w:rPr>
                <w:rFonts w:ascii="Times New Roman" w:eastAsia="Calibri" w:hAnsi="Times New Roman" w:cs="Times New Roman"/>
                <w:sz w:val="24"/>
                <w:szCs w:val="24"/>
              </w:rPr>
              <w:t xml:space="preserve"> (запись названий продуктов и количества питательных веществ в них). </w:t>
            </w:r>
            <w:r w:rsidRPr="00CD03B3">
              <w:rPr>
                <w:rFonts w:ascii="Times New Roman" w:eastAsia="Calibri" w:hAnsi="Times New Roman" w:cs="Times New Roman"/>
                <w:i/>
                <w:sz w:val="24"/>
                <w:szCs w:val="24"/>
              </w:rPr>
              <w:t>Актуализация ранее полученных знаний</w:t>
            </w:r>
            <w:r w:rsidRPr="00CD03B3">
              <w:rPr>
                <w:rFonts w:ascii="Times New Roman" w:eastAsia="Calibri" w:hAnsi="Times New Roman" w:cs="Times New Roman"/>
                <w:sz w:val="24"/>
                <w:szCs w:val="24"/>
              </w:rPr>
              <w:t xml:space="preserve">: желудок, печень, кишечник, переваривание.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«Пищеварительная система».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«Как правильно питаться».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Ролевая игра</w:t>
            </w:r>
            <w:r w:rsidRPr="00CD03B3">
              <w:rPr>
                <w:rFonts w:ascii="Times New Roman" w:eastAsia="Calibri" w:hAnsi="Times New Roman" w:cs="Times New Roman"/>
                <w:sz w:val="24"/>
                <w:szCs w:val="24"/>
              </w:rPr>
              <w:t xml:space="preserve"> «У доктора». «Больной» жалуется, «врач» дает советы. </w:t>
            </w:r>
            <w:r w:rsidRPr="00CD03B3">
              <w:rPr>
                <w:rFonts w:ascii="Times New Roman" w:eastAsia="Calibri" w:hAnsi="Times New Roman" w:cs="Times New Roman"/>
                <w:i/>
                <w:sz w:val="24"/>
                <w:szCs w:val="24"/>
              </w:rPr>
              <w:t>Выполнение проверочного</w:t>
            </w:r>
            <w:r w:rsidRPr="00CD03B3">
              <w:rPr>
                <w:rFonts w:ascii="Times New Roman" w:eastAsia="Calibri" w:hAnsi="Times New Roman" w:cs="Times New Roman"/>
                <w:sz w:val="24"/>
                <w:szCs w:val="24"/>
              </w:rPr>
              <w:t xml:space="preserve"> теста о правильном питании.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Дыхание и кровообращение.</w:t>
            </w:r>
            <w:r w:rsidRPr="00CD03B3">
              <w:rPr>
                <w:rFonts w:ascii="Times New Roman" w:eastAsia="Calibri" w:hAnsi="Times New Roman" w:cs="Times New Roman"/>
                <w:sz w:val="24"/>
                <w:szCs w:val="24"/>
              </w:rPr>
              <w:t xml:space="preserve"> Актуализация изученного во 2 классе (сердце, лёгкие) (форма по выбору учителя</w:t>
            </w:r>
            <w:r w:rsidRPr="00CD03B3">
              <w:rPr>
                <w:rFonts w:ascii="Times New Roman" w:eastAsia="Calibri" w:hAnsi="Times New Roman" w:cs="Times New Roman"/>
                <w:i/>
                <w:sz w:val="24"/>
                <w:szCs w:val="24"/>
              </w:rPr>
              <w:t>).</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Изучение нового материала. Работа с учебником:</w:t>
            </w:r>
            <w:r w:rsidRPr="00CD03B3">
              <w:rPr>
                <w:rFonts w:ascii="Times New Roman" w:eastAsia="Calibri" w:hAnsi="Times New Roman" w:cs="Times New Roman"/>
                <w:sz w:val="24"/>
                <w:szCs w:val="24"/>
              </w:rPr>
              <w:t xml:space="preserve"> параграф «Дыхание и кровообращение». Рассматривание иллюстраций. </w:t>
            </w:r>
            <w:r w:rsidRPr="00CD03B3">
              <w:rPr>
                <w:rFonts w:ascii="Times New Roman" w:eastAsia="Calibri" w:hAnsi="Times New Roman" w:cs="Times New Roman"/>
                <w:i/>
                <w:sz w:val="24"/>
                <w:szCs w:val="24"/>
              </w:rPr>
              <w:t>Актуализация детского опыта</w:t>
            </w:r>
            <w:r w:rsidRPr="00CD03B3">
              <w:rPr>
                <w:rFonts w:ascii="Times New Roman" w:eastAsia="Calibri" w:hAnsi="Times New Roman" w:cs="Times New Roman"/>
                <w:sz w:val="24"/>
                <w:szCs w:val="24"/>
              </w:rPr>
              <w:t xml:space="preserve"> (болезни органов дыхания).</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рассматривание вен, нахождение пульса. Подсчет частоты сердечных сокращений.</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профилактика простудных заболеваний, что вредно для сердца.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бронхи, сердце, сосуды, пульс. </w:t>
            </w:r>
            <w:r w:rsidRPr="00CD03B3">
              <w:rPr>
                <w:rFonts w:ascii="Times New Roman" w:eastAsia="Calibri" w:hAnsi="Times New Roman" w:cs="Times New Roman"/>
                <w:i/>
                <w:sz w:val="24"/>
                <w:szCs w:val="24"/>
              </w:rPr>
              <w:t>Первичное закрепление.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Умей предупреждать болезни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параграфы «Закаливание», «Инфекционные болезни и аллергия». </w:t>
            </w:r>
            <w:r w:rsidRPr="00CD03B3">
              <w:rPr>
                <w:rFonts w:ascii="Times New Roman" w:eastAsia="Calibri" w:hAnsi="Times New Roman" w:cs="Times New Roman"/>
                <w:i/>
                <w:sz w:val="24"/>
                <w:szCs w:val="24"/>
              </w:rPr>
              <w:t>Первичное закрепление</w:t>
            </w:r>
            <w:r w:rsidRPr="00CD03B3">
              <w:rPr>
                <w:rFonts w:ascii="Times New Roman" w:eastAsia="Calibri" w:hAnsi="Times New Roman" w:cs="Times New Roman"/>
                <w:sz w:val="24"/>
                <w:szCs w:val="24"/>
              </w:rPr>
              <w:t>. Актуализация детского опыта по поводу аллергии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инфекция, аллергия. </w:t>
            </w:r>
            <w:r w:rsidRPr="00CD03B3">
              <w:rPr>
                <w:rFonts w:ascii="Times New Roman" w:eastAsia="Calibri" w:hAnsi="Times New Roman" w:cs="Times New Roman"/>
                <w:i/>
                <w:sz w:val="24"/>
                <w:szCs w:val="24"/>
              </w:rPr>
              <w:t xml:space="preserve">Ролевая игра: </w:t>
            </w:r>
            <w:r w:rsidRPr="00CD03B3">
              <w:rPr>
                <w:rFonts w:ascii="Times New Roman" w:eastAsia="Calibri" w:hAnsi="Times New Roman" w:cs="Times New Roman"/>
                <w:sz w:val="24"/>
                <w:szCs w:val="24"/>
              </w:rPr>
              <w:t xml:space="preserve">врачи и пациенты. Врач спрашивает, как пациент закаляется и дает оценку правильности/неправильности (карточку с описанием поведения дает учитель). </w:t>
            </w:r>
            <w:r w:rsidRPr="00CD03B3">
              <w:rPr>
                <w:rFonts w:ascii="Times New Roman" w:eastAsia="Calibri" w:hAnsi="Times New Roman" w:cs="Times New Roman"/>
                <w:i/>
                <w:sz w:val="24"/>
                <w:szCs w:val="24"/>
              </w:rPr>
              <w:t>Задания для активизации мыслительной деятельности:</w:t>
            </w:r>
            <w:r w:rsidRPr="00CD03B3">
              <w:rPr>
                <w:rFonts w:ascii="Times New Roman" w:eastAsia="Calibri" w:hAnsi="Times New Roman" w:cs="Times New Roman"/>
                <w:sz w:val="24"/>
                <w:szCs w:val="24"/>
              </w:rPr>
              <w:t xml:space="preserve"> соединить названия органов и обеспечиваемые ими функции, установить причинно-следственные связи.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Нервная система и здоровый образ жизни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Роль режима дня в сохранении здоровья.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Актуализация пройденного</w:t>
            </w:r>
            <w:r w:rsidRPr="00CD03B3">
              <w:rPr>
                <w:rFonts w:ascii="Times New Roman" w:eastAsia="Calibri" w:hAnsi="Times New Roman" w:cs="Times New Roman"/>
                <w:sz w:val="24"/>
                <w:szCs w:val="24"/>
              </w:rPr>
              <w:t xml:space="preserve"> ранее: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Здоровый образ жизни. </w:t>
            </w:r>
            <w:r w:rsidRPr="00CD03B3">
              <w:rPr>
                <w:rFonts w:ascii="Times New Roman" w:eastAsia="Calibri" w:hAnsi="Times New Roman" w:cs="Times New Roman"/>
                <w:i/>
                <w:sz w:val="24"/>
                <w:szCs w:val="24"/>
              </w:rPr>
              <w:t>Первичное закрепление. Получение новой информации (</w:t>
            </w:r>
            <w:r w:rsidRPr="00CD03B3">
              <w:rPr>
                <w:rFonts w:ascii="Times New Roman" w:eastAsia="Calibri" w:hAnsi="Times New Roman" w:cs="Times New Roman"/>
                <w:sz w:val="24"/>
                <w:szCs w:val="24"/>
              </w:rPr>
              <w:t xml:space="preserve">головной и спинной мозг, нервы). </w:t>
            </w:r>
            <w:r w:rsidRPr="00CD03B3">
              <w:rPr>
                <w:rFonts w:ascii="Times New Roman" w:eastAsia="Calibri" w:hAnsi="Times New Roman" w:cs="Times New Roman"/>
                <w:i/>
                <w:sz w:val="24"/>
                <w:szCs w:val="24"/>
              </w:rPr>
              <w:t>Работа с рабочей тетрадью. 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Р</w:t>
            </w:r>
            <w:r w:rsidRPr="00CD03B3">
              <w:rPr>
                <w:rFonts w:ascii="Times New Roman" w:eastAsia="Calibri" w:hAnsi="Times New Roman" w:cs="Times New Roman"/>
                <w:sz w:val="24"/>
                <w:szCs w:val="24"/>
              </w:rPr>
              <w:t xml:space="preserve">аспределение поступков людей на соответствующие и не соответствующие здоровому образу жизни.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Человек как чудо природы (2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Человек-разумное существо. Роль головного мозга и органов чувств в познании мира. Познавательные процессы – восприятие, мышление, воображение. Речь - главное отличие человека и животных. Воля как способ добиваться поставленных целей. Высказанные чувства – отличие человека от животных.</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Психология. Пословицы о человеке. Ребенок, взрослый, пожилой человек.</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о здоровом образе жизни. </w:t>
            </w:r>
            <w:r w:rsidRPr="00CD03B3">
              <w:rPr>
                <w:rFonts w:ascii="Times New Roman" w:eastAsia="Calibri" w:hAnsi="Times New Roman" w:cs="Times New Roman"/>
                <w:i/>
                <w:sz w:val="24"/>
                <w:szCs w:val="24"/>
              </w:rPr>
              <w:t>Беседа</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 xml:space="preserve">Как человек познает мир.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вспомнить,</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представить, подумать, приказать себе (замри)</w:t>
            </w:r>
            <w:r w:rsidRPr="00CD03B3">
              <w:rPr>
                <w:rFonts w:ascii="Times New Roman" w:eastAsia="Calibri" w:hAnsi="Times New Roman" w:cs="Times New Roman"/>
                <w:i/>
                <w:sz w:val="24"/>
                <w:szCs w:val="24"/>
              </w:rPr>
              <w:t xml:space="preserve"> Словарная работа</w:t>
            </w:r>
            <w:r w:rsidRPr="00CD03B3">
              <w:rPr>
                <w:rFonts w:ascii="Times New Roman" w:eastAsia="Calibri" w:hAnsi="Times New Roman" w:cs="Times New Roman"/>
                <w:sz w:val="24"/>
                <w:szCs w:val="24"/>
              </w:rPr>
              <w:t xml:space="preserve">: разум, восприятие, память, внимание, мышление, воображение, эмоции, чувства, саморегуляция, психология. </w:t>
            </w:r>
            <w:r w:rsidRPr="00CD03B3">
              <w:rPr>
                <w:rFonts w:ascii="Times New Roman" w:eastAsia="Calibri" w:hAnsi="Times New Roman" w:cs="Times New Roman"/>
                <w:i/>
                <w:sz w:val="24"/>
                <w:szCs w:val="24"/>
              </w:rPr>
              <w:t xml:space="preserve">Работа в рабочей тетради: творческая работа: </w:t>
            </w:r>
            <w:r w:rsidRPr="00CD03B3">
              <w:rPr>
                <w:rFonts w:ascii="Times New Roman" w:eastAsia="Calibri" w:hAnsi="Times New Roman" w:cs="Times New Roman"/>
                <w:sz w:val="24"/>
                <w:szCs w:val="24"/>
              </w:rPr>
              <w:t xml:space="preserve">что я смог себя заставить. </w:t>
            </w:r>
            <w:r w:rsidRPr="00CD03B3">
              <w:rPr>
                <w:rFonts w:ascii="Times New Roman" w:eastAsia="Calibri" w:hAnsi="Times New Roman" w:cs="Times New Roman"/>
                <w:i/>
                <w:sz w:val="24"/>
                <w:szCs w:val="24"/>
              </w:rPr>
              <w:t xml:space="preserve">Подготовка к ВПР.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Люди с ограниченными возможностями здоровья (1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Недостатки зрения, слуха, опорно-двигательного аппарата, речи, нарушения других систем. Трудности, возникающие при общении. Отношение к людям с ОВЗ.</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(контакты с людьми –инвалидами). Повторение знаемого о нарушениях зрения и слуха. </w:t>
            </w:r>
            <w:r w:rsidRPr="00CD03B3">
              <w:rPr>
                <w:rFonts w:ascii="Times New Roman" w:eastAsia="Calibri" w:hAnsi="Times New Roman" w:cs="Times New Roman"/>
                <w:i/>
                <w:sz w:val="24"/>
                <w:szCs w:val="24"/>
              </w:rPr>
              <w:t>Объяснение нового</w:t>
            </w:r>
            <w:r w:rsidRPr="00CD03B3">
              <w:rPr>
                <w:rFonts w:ascii="Times New Roman" w:eastAsia="Calibri" w:hAnsi="Times New Roman" w:cs="Times New Roman"/>
                <w:sz w:val="24"/>
                <w:szCs w:val="24"/>
              </w:rPr>
              <w:t xml:space="preserve"> материала учителем. Нарушения опорно-двигательного аппарата (в контексте объясняется, что головной мозг может повреждаться, что приводит к разным последствиям). Внутренние болезни. Помощь людям с ОВЗ. Правильное поведение и отношение к людям с ОВЗ. </w:t>
            </w:r>
            <w:r w:rsidRPr="00CD03B3">
              <w:rPr>
                <w:rFonts w:ascii="Times New Roman" w:eastAsia="Calibri" w:hAnsi="Times New Roman" w:cs="Times New Roman"/>
                <w:i/>
                <w:sz w:val="24"/>
                <w:szCs w:val="24"/>
              </w:rPr>
              <w:t>Первичное закрепление.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Чтение художественной литературы (</w:t>
            </w:r>
            <w:r w:rsidRPr="00CD03B3">
              <w:rPr>
                <w:rFonts w:ascii="Times New Roman" w:eastAsia="Calibri" w:hAnsi="Times New Roman" w:cs="Times New Roman"/>
                <w:sz w:val="24"/>
                <w:szCs w:val="24"/>
              </w:rPr>
              <w:t>В. Катаев. Цветик-семицветик)</w:t>
            </w:r>
            <w:r w:rsidRPr="00CD03B3">
              <w:rPr>
                <w:rFonts w:ascii="Times New Roman" w:eastAsia="Calibri" w:hAnsi="Times New Roman" w:cs="Times New Roman"/>
                <w:i/>
                <w:sz w:val="24"/>
                <w:szCs w:val="24"/>
              </w:rPr>
              <w:t xml:space="preserve">. Работа в рабочей тетради. Творческая работа: </w:t>
            </w:r>
            <w:r w:rsidRPr="00CD03B3">
              <w:rPr>
                <w:rFonts w:ascii="Times New Roman" w:eastAsia="Calibri" w:hAnsi="Times New Roman" w:cs="Times New Roman"/>
                <w:sz w:val="24"/>
                <w:szCs w:val="24"/>
              </w:rPr>
              <w:t>Мы вместе (по выбору учителя).</w:t>
            </w:r>
            <w:r w:rsidR="00434709" w:rsidRPr="00CD03B3">
              <w:rPr>
                <w:rFonts w:ascii="Times New Roman" w:eastAsia="Calibri" w:hAnsi="Times New Roman" w:cs="Times New Roman"/>
                <w:sz w:val="24"/>
                <w:szCs w:val="24"/>
              </w:rPr>
              <w:t xml:space="preserve">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Выполнение теста</w:t>
            </w:r>
            <w:r w:rsidRPr="00CD03B3">
              <w:rPr>
                <w:rFonts w:ascii="Times New Roman" w:eastAsia="Calibri" w:hAnsi="Times New Roman" w:cs="Times New Roman"/>
                <w:sz w:val="24"/>
                <w:szCs w:val="24"/>
              </w:rPr>
              <w:t xml:space="preserve"> из учебника. Презентация проекта «Я берегу свое здоровье» (или другого: Мы познаем мир, Мы вместе-по выбору).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3402" w:type="dxa"/>
            <w:gridSpan w:val="3"/>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Правила безопасной жизни</w:t>
            </w:r>
          </w:p>
        </w:tc>
        <w:tc>
          <w:tcPr>
            <w:tcW w:w="5506" w:type="dxa"/>
            <w:vMerge w:val="restart"/>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Аварийные ситуации в доме и на улице. Пожар: причины. Причины лесных пожаров. Последствия лесного пожара. Телефоны пожарной охраны и службы спасения. Ответственность за ложный вызов. Авария на водопроводе. Газ и связанные с ним опасности. Службы спасения. Первая помощь при ожоге. Правила поведения в аварийных ситуациях. МЧС. Пословицы и поговорки об опасном и осторожном поведении.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пройденного</w:t>
            </w:r>
            <w:r w:rsidRPr="00CD03B3">
              <w:rPr>
                <w:rFonts w:ascii="Times New Roman" w:eastAsia="Calibri" w:hAnsi="Times New Roman" w:cs="Times New Roman"/>
                <w:sz w:val="24"/>
                <w:szCs w:val="24"/>
              </w:rPr>
              <w:t xml:space="preserve"> в предыдущие годы.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«Огонь, вода и газ» в учебнике. </w:t>
            </w:r>
            <w:r w:rsidRPr="00CD03B3">
              <w:rPr>
                <w:rFonts w:ascii="Times New Roman" w:eastAsia="Calibri" w:hAnsi="Times New Roman" w:cs="Times New Roman"/>
                <w:i/>
                <w:sz w:val="24"/>
                <w:szCs w:val="24"/>
              </w:rPr>
              <w:t xml:space="preserve">Первичное закрепление. Работа в рабочей тетради. Выполнение заданий, активизирующих мыслительную деятельность: </w:t>
            </w:r>
            <w:r w:rsidRPr="00CD03B3">
              <w:rPr>
                <w:rFonts w:ascii="Times New Roman" w:eastAsia="Calibri" w:hAnsi="Times New Roman" w:cs="Times New Roman"/>
                <w:sz w:val="24"/>
                <w:szCs w:val="24"/>
              </w:rPr>
              <w:t xml:space="preserve">установление причинно-следственных связей.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искрит, проводка, электрик.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Наша безопасность</w:t>
            </w: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Огонь, вода и газ (3 ч.)</w:t>
            </w: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i/>
                <w:sz w:val="24"/>
                <w:szCs w:val="24"/>
              </w:rPr>
            </w:pPr>
            <w:r w:rsidRPr="00CD03B3">
              <w:rPr>
                <w:rFonts w:ascii="Times New Roman" w:eastAsia="Calibri" w:hAnsi="Times New Roman" w:cs="Times New Roman"/>
                <w:i/>
                <w:sz w:val="24"/>
                <w:szCs w:val="24"/>
              </w:rPr>
              <w:t>Закрепление пройденного</w:t>
            </w:r>
            <w:r w:rsidRPr="00CD03B3">
              <w:rPr>
                <w:rFonts w:ascii="Times New Roman" w:eastAsia="Calibri" w:hAnsi="Times New Roman" w:cs="Times New Roman"/>
                <w:sz w:val="24"/>
                <w:szCs w:val="24"/>
              </w:rPr>
              <w:t xml:space="preserve"> на предыдущем уроке. Ответы на вопросы учителя.</w:t>
            </w:r>
            <w:r w:rsidRPr="00CD03B3">
              <w:rPr>
                <w:rFonts w:ascii="Times New Roman" w:eastAsia="Calibri" w:hAnsi="Times New Roman" w:cs="Times New Roman"/>
                <w:i/>
                <w:sz w:val="24"/>
                <w:szCs w:val="24"/>
              </w:rPr>
              <w:t xml:space="preserve"> Работа с учебником.</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Чтение оставшейся части параграфа «Огонь, вода и газ» в учебнике. </w:t>
            </w:r>
            <w:r w:rsidRPr="00CD03B3">
              <w:rPr>
                <w:rFonts w:ascii="Times New Roman" w:eastAsia="Calibri" w:hAnsi="Times New Roman" w:cs="Times New Roman"/>
                <w:i/>
                <w:sz w:val="24"/>
                <w:szCs w:val="24"/>
              </w:rPr>
              <w:t xml:space="preserve">Объяснение учителем нового материала. Практическая работа: </w:t>
            </w:r>
            <w:r w:rsidRPr="00CD03B3">
              <w:rPr>
                <w:rFonts w:ascii="Times New Roman" w:eastAsia="Calibri" w:hAnsi="Times New Roman" w:cs="Times New Roman"/>
                <w:sz w:val="24"/>
                <w:szCs w:val="24"/>
              </w:rPr>
              <w:t>правильно зажечь газовую плиту (во внеурочное время). Детям, незнакомым с газом, надо продемонстрировать портативную газовую плитку с баллончиком. Необходимо также объяснить, что такое вентиль (показать фотографии или продемонстрировать).</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Первичное закрепление. Словарная работа</w:t>
            </w:r>
            <w:r w:rsidRPr="00CD03B3">
              <w:rPr>
                <w:rFonts w:ascii="Times New Roman" w:eastAsia="Calibri" w:hAnsi="Times New Roman" w:cs="Times New Roman"/>
                <w:sz w:val="24"/>
                <w:szCs w:val="24"/>
              </w:rPr>
              <w:t xml:space="preserve">: газ, утечка, диспетчер, вентиль. Актуализация номеров сотовых телефонов родителей (сверяется) с классным журналом.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Безопасность на дороге (3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i/>
                <w:sz w:val="24"/>
                <w:szCs w:val="24"/>
              </w:rPr>
              <w:t xml:space="preserve">Содержание: </w:t>
            </w:r>
            <w:r w:rsidRPr="00CD03B3">
              <w:rPr>
                <w:rFonts w:ascii="Times New Roman" w:eastAsia="Calibri" w:hAnsi="Times New Roman" w:cs="Times New Roman"/>
                <w:sz w:val="24"/>
                <w:szCs w:val="24"/>
              </w:rPr>
              <w:t>Правила безопасности в различных видах транспорта. Правила поведения в трансп</w:t>
            </w:r>
            <w:r w:rsidR="00540407" w:rsidRPr="00CD03B3">
              <w:rPr>
                <w:rFonts w:ascii="Times New Roman" w:eastAsia="Calibri" w:hAnsi="Times New Roman" w:cs="Times New Roman"/>
                <w:sz w:val="24"/>
                <w:szCs w:val="24"/>
              </w:rPr>
              <w:t>орте.</w:t>
            </w:r>
            <w:r w:rsidR="00434709" w:rsidRPr="00CD03B3">
              <w:rPr>
                <w:rFonts w:ascii="Times New Roman" w:eastAsia="Calibri" w:hAnsi="Times New Roman" w:cs="Times New Roman"/>
                <w:sz w:val="24"/>
                <w:szCs w:val="24"/>
              </w:rPr>
              <w:t xml:space="preserve"> </w:t>
            </w:r>
            <w:r w:rsidR="00540407" w:rsidRPr="00CD03B3">
              <w:rPr>
                <w:rFonts w:ascii="Times New Roman" w:eastAsia="Calibri" w:hAnsi="Times New Roman" w:cs="Times New Roman"/>
                <w:sz w:val="24"/>
                <w:szCs w:val="24"/>
              </w:rPr>
              <w:t>Дорожные знаки. Единство</w:t>
            </w:r>
            <w:r w:rsidRPr="00CD03B3">
              <w:rPr>
                <w:rFonts w:ascii="Times New Roman" w:eastAsia="Calibri" w:hAnsi="Times New Roman" w:cs="Times New Roman"/>
                <w:sz w:val="24"/>
                <w:szCs w:val="24"/>
              </w:rPr>
              <w:t xml:space="preserve"> правил дорожного движения. Авторегистратор. Госномер. Различия госномеров в разных регионах. Марки легковых автомобилей. Автозаправка. Автосервис. ГИБДД.</w:t>
            </w:r>
          </w:p>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 xml:space="preserve">Виды деятельности: </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Вводная беседа. Актуализация детского опыта. Работа с учебником</w:t>
            </w:r>
            <w:r w:rsidRPr="00CD03B3">
              <w:rPr>
                <w:rFonts w:ascii="Times New Roman" w:eastAsia="Calibri" w:hAnsi="Times New Roman" w:cs="Times New Roman"/>
                <w:sz w:val="24"/>
                <w:szCs w:val="24"/>
              </w:rPr>
              <w:t xml:space="preserve">: параграф «Если ты пешеход».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рабочей тетради в соответствии с перечислением в параграфе. Продолжение </w:t>
            </w:r>
            <w:r w:rsidRPr="00CD03B3">
              <w:rPr>
                <w:rFonts w:ascii="Times New Roman" w:eastAsia="Calibri" w:hAnsi="Times New Roman" w:cs="Times New Roman"/>
                <w:i/>
                <w:sz w:val="24"/>
                <w:szCs w:val="24"/>
              </w:rPr>
              <w:t>работы с учебником</w:t>
            </w:r>
            <w:r w:rsidRPr="00CD03B3">
              <w:rPr>
                <w:rFonts w:ascii="Times New Roman" w:eastAsia="Calibri" w:hAnsi="Times New Roman" w:cs="Times New Roman"/>
                <w:sz w:val="24"/>
                <w:szCs w:val="24"/>
              </w:rPr>
              <w:t xml:space="preserve">: параграф «Если ты велосипедист» </w:t>
            </w:r>
            <w:r w:rsidRPr="00CD03B3">
              <w:rPr>
                <w:rFonts w:ascii="Times New Roman" w:eastAsia="Calibri" w:hAnsi="Times New Roman" w:cs="Times New Roman"/>
                <w:i/>
                <w:sz w:val="24"/>
                <w:szCs w:val="24"/>
              </w:rPr>
              <w:t>З</w:t>
            </w:r>
            <w:r w:rsidRPr="00CD03B3">
              <w:rPr>
                <w:rFonts w:ascii="Times New Roman" w:eastAsia="Calibri" w:hAnsi="Times New Roman" w:cs="Times New Roman"/>
                <w:sz w:val="24"/>
                <w:szCs w:val="24"/>
              </w:rPr>
              <w:t xml:space="preserve">арисовка символических запретов для велосипедиста. </w:t>
            </w:r>
            <w:r w:rsidRPr="00CD03B3">
              <w:rPr>
                <w:rFonts w:ascii="Times New Roman" w:eastAsia="Calibri" w:hAnsi="Times New Roman" w:cs="Times New Roman"/>
                <w:i/>
                <w:sz w:val="24"/>
                <w:szCs w:val="24"/>
              </w:rPr>
              <w:t>.</w:t>
            </w:r>
          </w:p>
        </w:tc>
      </w:tr>
      <w:tr w:rsidR="00CD03B3" w:rsidRPr="00CD03B3" w:rsidTr="00F63393">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Если ты пассажир</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Закрепление</w:t>
            </w:r>
            <w:r w:rsidRPr="00CD03B3">
              <w:rPr>
                <w:rFonts w:ascii="Times New Roman" w:eastAsia="Calibri" w:hAnsi="Times New Roman" w:cs="Times New Roman"/>
                <w:sz w:val="24"/>
                <w:szCs w:val="24"/>
              </w:rPr>
              <w:t xml:space="preserve"> знаний, полученных на предыдущем уроке.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параграф «Если ты пассажир». </w:t>
            </w:r>
            <w:r w:rsidRPr="00CD03B3">
              <w:rPr>
                <w:rFonts w:ascii="Times New Roman" w:eastAsia="Calibri" w:hAnsi="Times New Roman" w:cs="Times New Roman"/>
                <w:i/>
                <w:sz w:val="24"/>
                <w:szCs w:val="24"/>
              </w:rPr>
              <w:t>Зарисовка</w:t>
            </w:r>
            <w:r w:rsidRPr="00CD03B3">
              <w:rPr>
                <w:rFonts w:ascii="Times New Roman" w:eastAsia="Calibri" w:hAnsi="Times New Roman" w:cs="Times New Roman"/>
                <w:sz w:val="24"/>
                <w:szCs w:val="24"/>
              </w:rPr>
              <w:t xml:space="preserve"> символических запретов в тетради в соответствии с перечислением в параграфе.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Чтение учителем параграфа «Обсудим». </w:t>
            </w:r>
            <w:r w:rsidRPr="00CD03B3">
              <w:rPr>
                <w:rFonts w:ascii="Times New Roman" w:eastAsia="Calibri" w:hAnsi="Times New Roman" w:cs="Times New Roman"/>
                <w:i/>
                <w:sz w:val="24"/>
                <w:szCs w:val="24"/>
              </w:rPr>
              <w:t>Обсуждение</w:t>
            </w:r>
            <w:r w:rsidRPr="00CD03B3">
              <w:rPr>
                <w:rFonts w:ascii="Times New Roman" w:eastAsia="Calibri" w:hAnsi="Times New Roman" w:cs="Times New Roman"/>
                <w:sz w:val="24"/>
                <w:szCs w:val="24"/>
              </w:rPr>
              <w:t xml:space="preserve"> последствий поведения девочек (в малых группах). </w:t>
            </w:r>
            <w:r w:rsidRPr="00CD03B3">
              <w:rPr>
                <w:rFonts w:ascii="Times New Roman" w:eastAsia="Calibri" w:hAnsi="Times New Roman" w:cs="Times New Roman"/>
                <w:i/>
                <w:sz w:val="24"/>
                <w:szCs w:val="24"/>
              </w:rPr>
              <w:t>Работа в группах:</w:t>
            </w:r>
            <w:r w:rsidRPr="00CD03B3">
              <w:rPr>
                <w:rFonts w:ascii="Times New Roman" w:eastAsia="Calibri" w:hAnsi="Times New Roman" w:cs="Times New Roman"/>
                <w:sz w:val="24"/>
                <w:szCs w:val="24"/>
              </w:rPr>
              <w:t xml:space="preserve"> придумать еще одну историю на дороге.</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Выслушивание вывода и и</w:t>
            </w:r>
            <w:r w:rsidR="00540407" w:rsidRPr="00CD03B3">
              <w:rPr>
                <w:rFonts w:ascii="Times New Roman" w:eastAsia="Calibri" w:hAnsi="Times New Roman" w:cs="Times New Roman"/>
                <w:sz w:val="24"/>
                <w:szCs w:val="24"/>
              </w:rPr>
              <w:t>стории каждой группы. Ответы на</w:t>
            </w:r>
            <w:r w:rsidRPr="00CD03B3">
              <w:rPr>
                <w:rFonts w:ascii="Times New Roman" w:eastAsia="Calibri" w:hAnsi="Times New Roman" w:cs="Times New Roman"/>
                <w:sz w:val="24"/>
                <w:szCs w:val="24"/>
              </w:rPr>
              <w:t xml:space="preserve"> вопросы в конце параграфа. </w:t>
            </w:r>
            <w:r w:rsidRPr="00CD03B3">
              <w:rPr>
                <w:rFonts w:ascii="Times New Roman" w:eastAsia="Calibri" w:hAnsi="Times New Roman" w:cs="Times New Roman"/>
                <w:i/>
                <w:sz w:val="24"/>
                <w:szCs w:val="24"/>
              </w:rPr>
              <w:t>Самостоятельная работа</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w:t>
            </w:r>
            <w:r w:rsidRPr="00CD03B3">
              <w:rPr>
                <w:rFonts w:ascii="Times New Roman" w:eastAsia="Calibri" w:hAnsi="Times New Roman" w:cs="Times New Roman"/>
                <w:sz w:val="24"/>
                <w:szCs w:val="24"/>
              </w:rPr>
              <w:t>рочитать параграф «Дорожные знаки» со взрослыми и выучить знаки из учебника.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 xml:space="preserve">Автомобили </w:t>
            </w:r>
            <w:r w:rsidRPr="00CD03B3">
              <w:rPr>
                <w:rFonts w:ascii="Times New Roman" w:eastAsia="Calibri" w:hAnsi="Times New Roman" w:cs="Times New Roman"/>
                <w:i/>
                <w:sz w:val="24"/>
                <w:szCs w:val="24"/>
              </w:rPr>
              <w:t>Актуализация</w:t>
            </w:r>
            <w:r w:rsidRPr="00CD03B3">
              <w:rPr>
                <w:rFonts w:ascii="Times New Roman" w:eastAsia="Calibri" w:hAnsi="Times New Roman" w:cs="Times New Roman"/>
                <w:sz w:val="24"/>
                <w:szCs w:val="24"/>
              </w:rPr>
              <w:t xml:space="preserve"> знаний, полученных во 2</w:t>
            </w:r>
            <w:r w:rsidR="00540407" w:rsidRPr="00CD03B3">
              <w:rPr>
                <w:rFonts w:ascii="Times New Roman" w:eastAsia="Calibri" w:hAnsi="Times New Roman" w:cs="Times New Roman"/>
                <w:sz w:val="24"/>
                <w:szCs w:val="24"/>
              </w:rPr>
              <w:t xml:space="preserve"> классе</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единство знаков в разных странах, госномера и эмблемы автомобилей. </w:t>
            </w:r>
            <w:r w:rsidRPr="00CD03B3">
              <w:rPr>
                <w:rFonts w:ascii="Times New Roman" w:eastAsia="Calibri" w:hAnsi="Times New Roman" w:cs="Times New Roman"/>
                <w:i/>
                <w:sz w:val="24"/>
                <w:szCs w:val="24"/>
              </w:rPr>
              <w:t xml:space="preserve">Викторина </w:t>
            </w:r>
            <w:r w:rsidRPr="00CD03B3">
              <w:rPr>
                <w:rFonts w:ascii="Times New Roman" w:eastAsia="Calibri" w:hAnsi="Times New Roman" w:cs="Times New Roman"/>
                <w:sz w:val="24"/>
                <w:szCs w:val="24"/>
              </w:rPr>
              <w:t xml:space="preserve">(соревнование команд): расшифровка знаков, правила безопасности пассажира автомобиля. </w:t>
            </w:r>
            <w:r w:rsidRPr="00CD03B3">
              <w:rPr>
                <w:rFonts w:ascii="Times New Roman" w:eastAsia="Calibri" w:hAnsi="Times New Roman" w:cs="Times New Roman"/>
                <w:i/>
                <w:sz w:val="24"/>
                <w:szCs w:val="24"/>
              </w:rPr>
              <w:t xml:space="preserve">Практическая работа: </w:t>
            </w:r>
            <w:r w:rsidRPr="00CD03B3">
              <w:rPr>
                <w:rFonts w:ascii="Times New Roman" w:eastAsia="Calibri" w:hAnsi="Times New Roman" w:cs="Times New Roman"/>
                <w:sz w:val="24"/>
                <w:szCs w:val="24"/>
              </w:rPr>
              <w:t xml:space="preserve">провести куклу с учетом знаков дорожного движения или нарисовать маршрут для машины. Узнать, откуда (из какого региона) к нам приехала машина.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бензин, автозаправочная станция, сервис, госномер, видеокамера, авторегистратор.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Самостоятельный поиск информации: Э</w:t>
            </w:r>
            <w:r w:rsidRPr="00CD03B3">
              <w:rPr>
                <w:rFonts w:ascii="Times New Roman" w:eastAsia="Calibri" w:hAnsi="Times New Roman" w:cs="Times New Roman"/>
                <w:sz w:val="24"/>
                <w:szCs w:val="24"/>
              </w:rPr>
              <w:t xml:space="preserve">мблемы автомобилей.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Опасные места (1 ч.)</w:t>
            </w:r>
          </w:p>
        </w:tc>
        <w:tc>
          <w:tcPr>
            <w:tcW w:w="5506" w:type="dxa"/>
            <w:vMerge w:val="restart"/>
          </w:tcPr>
          <w:p w:rsidR="00F63393" w:rsidRPr="00CD03B3" w:rsidRDefault="00540407"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Содержание:</w:t>
            </w:r>
            <w:r w:rsidR="00F63393" w:rsidRPr="00CD03B3">
              <w:rPr>
                <w:rFonts w:ascii="Times New Roman" w:eastAsia="Calibri" w:hAnsi="Times New Roman" w:cs="Times New Roman"/>
                <w:sz w:val="24"/>
                <w:szCs w:val="24"/>
              </w:rPr>
              <w:t xml:space="preserve"> Балкон. Подоконник. Лифт. Стройплощадка. Трансформаторная будка. Пустырь, парк, лес. Лёд.</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 xml:space="preserve">Актуализация детского опыта </w:t>
            </w:r>
            <w:r w:rsidRPr="00CD03B3">
              <w:rPr>
                <w:rFonts w:ascii="Times New Roman" w:eastAsia="Calibri" w:hAnsi="Times New Roman" w:cs="Times New Roman"/>
                <w:sz w:val="24"/>
                <w:szCs w:val="24"/>
              </w:rPr>
              <w:t xml:space="preserve">(опасные предметы и вещества в доме). </w:t>
            </w:r>
            <w:r w:rsidRPr="00CD03B3">
              <w:rPr>
                <w:rFonts w:ascii="Times New Roman" w:eastAsia="Calibri" w:hAnsi="Times New Roman" w:cs="Times New Roman"/>
                <w:i/>
                <w:sz w:val="24"/>
                <w:szCs w:val="24"/>
              </w:rPr>
              <w:t xml:space="preserve">Беседа </w:t>
            </w:r>
            <w:r w:rsidRPr="00CD03B3">
              <w:rPr>
                <w:rFonts w:ascii="Times New Roman" w:eastAsia="Calibri" w:hAnsi="Times New Roman" w:cs="Times New Roman"/>
                <w:sz w:val="24"/>
                <w:szCs w:val="24"/>
              </w:rPr>
              <w:t xml:space="preserve">– разбор опасных мест и ситуаций (половина от обозначенных в учебнике). </w:t>
            </w:r>
            <w:r w:rsidRPr="00CD03B3">
              <w:rPr>
                <w:rFonts w:ascii="Times New Roman" w:eastAsia="Calibri" w:hAnsi="Times New Roman" w:cs="Times New Roman"/>
                <w:i/>
                <w:sz w:val="24"/>
                <w:szCs w:val="24"/>
              </w:rPr>
              <w:t xml:space="preserve">Работа с учебником. </w:t>
            </w:r>
            <w:r w:rsidRPr="00CD03B3">
              <w:rPr>
                <w:rFonts w:ascii="Times New Roman" w:eastAsia="Calibri" w:hAnsi="Times New Roman" w:cs="Times New Roman"/>
                <w:sz w:val="24"/>
                <w:szCs w:val="24"/>
              </w:rPr>
              <w:t xml:space="preserve">Чтение части параграфа «Опасные места». </w:t>
            </w:r>
            <w:r w:rsidRPr="00CD03B3">
              <w:rPr>
                <w:rFonts w:ascii="Times New Roman" w:eastAsia="Calibri" w:hAnsi="Times New Roman" w:cs="Times New Roman"/>
                <w:i/>
                <w:sz w:val="24"/>
                <w:szCs w:val="24"/>
              </w:rPr>
              <w:t>Ответы на вопросы</w:t>
            </w:r>
            <w:r w:rsidRPr="00CD03B3">
              <w:rPr>
                <w:rFonts w:ascii="Times New Roman" w:eastAsia="Calibri" w:hAnsi="Times New Roman" w:cs="Times New Roman"/>
                <w:sz w:val="24"/>
                <w:szCs w:val="24"/>
              </w:rPr>
              <w:t xml:space="preserve"> по тексту.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лифт, балкон, подоконник, стройплощадка, трансформаторная будка, пустырь, закоулки.</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Работа в</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рабочей тетради:</w:t>
            </w:r>
            <w:r w:rsidRPr="00CD03B3">
              <w:rPr>
                <w:rFonts w:ascii="Times New Roman" w:eastAsia="Calibri" w:hAnsi="Times New Roman" w:cs="Times New Roman"/>
                <w:sz w:val="24"/>
                <w:szCs w:val="24"/>
              </w:rPr>
              <w:t xml:space="preserve"> чего надо и чего не надо бояться.</w:t>
            </w:r>
            <w:r w:rsidRPr="00CD03B3">
              <w:rPr>
                <w:rFonts w:ascii="Times New Roman" w:eastAsia="Calibri" w:hAnsi="Times New Roman" w:cs="Times New Roman"/>
                <w:i/>
                <w:sz w:val="24"/>
                <w:szCs w:val="24"/>
              </w:rPr>
              <w:t>. Закрепление пройденного</w:t>
            </w:r>
            <w:r w:rsidRPr="00CD03B3">
              <w:rPr>
                <w:rFonts w:ascii="Times New Roman" w:eastAsia="Calibri" w:hAnsi="Times New Roman" w:cs="Times New Roman"/>
                <w:sz w:val="24"/>
                <w:szCs w:val="24"/>
              </w:rPr>
              <w:t xml:space="preserve"> на предыдущем уроке.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Поиск информации (реальной) опасные места у себя дома и по дороге в школу.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Выполнение заданий, активизирущих мыслительную деятельность (</w:t>
            </w:r>
            <w:r w:rsidRPr="00CD03B3">
              <w:rPr>
                <w:rFonts w:ascii="Times New Roman" w:eastAsia="Calibri" w:hAnsi="Times New Roman" w:cs="Times New Roman"/>
                <w:sz w:val="24"/>
                <w:szCs w:val="24"/>
              </w:rPr>
              <w:t xml:space="preserve">заполнение схемы с классификацией опасных предметов и ситуаций), установление причинно-следственных связей.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506"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Опасная природа(1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как вести себя во время грозы, животные и наша безопасность, опасные растения и грибы. Первая помощь. Стихийные бедствия: землетрясения, наводнения.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детского опыта</w:t>
            </w:r>
            <w:r w:rsidRPr="00CD03B3">
              <w:rPr>
                <w:rFonts w:ascii="Times New Roman" w:eastAsia="Calibri" w:hAnsi="Times New Roman" w:cs="Times New Roman"/>
                <w:sz w:val="24"/>
                <w:szCs w:val="24"/>
              </w:rPr>
              <w:t xml:space="preserve"> и пройденного в первом и втором классе и второй четверти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Pr="00CD03B3">
              <w:rPr>
                <w:rFonts w:ascii="Times New Roman" w:eastAsia="Calibri" w:hAnsi="Times New Roman" w:cs="Times New Roman"/>
                <w:i/>
                <w:sz w:val="24"/>
                <w:szCs w:val="24"/>
              </w:rPr>
              <w:t>Работа с учебником</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Получение новой информации</w:t>
            </w:r>
            <w:r w:rsidRPr="00CD03B3">
              <w:rPr>
                <w:rFonts w:ascii="Times New Roman" w:eastAsia="Calibri" w:hAnsi="Times New Roman" w:cs="Times New Roman"/>
                <w:sz w:val="24"/>
                <w:szCs w:val="24"/>
              </w:rPr>
              <w:t xml:space="preserve"> как вести себя во время бури. </w:t>
            </w:r>
            <w:r w:rsidRPr="00CD03B3">
              <w:rPr>
                <w:rFonts w:ascii="Times New Roman" w:eastAsia="Calibri" w:hAnsi="Times New Roman" w:cs="Times New Roman"/>
                <w:i/>
                <w:sz w:val="24"/>
                <w:szCs w:val="24"/>
              </w:rPr>
              <w:t>Первичное закрепление</w:t>
            </w:r>
            <w:r w:rsidR="00540407" w:rsidRPr="00CD03B3">
              <w:rPr>
                <w:rFonts w:ascii="Times New Roman" w:eastAsia="Calibri" w:hAnsi="Times New Roman" w:cs="Times New Roman"/>
                <w:sz w:val="24"/>
                <w:szCs w:val="24"/>
              </w:rPr>
              <w:t>:</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Дидактическая игра</w:t>
            </w:r>
            <w:r w:rsidRPr="00CD03B3">
              <w:rPr>
                <w:rFonts w:ascii="Times New Roman" w:eastAsia="Calibri" w:hAnsi="Times New Roman" w:cs="Times New Roman"/>
                <w:sz w:val="24"/>
                <w:szCs w:val="24"/>
              </w:rPr>
              <w:t xml:space="preserve"> «Опасно-безопасно» (включает все полученные сведения). </w:t>
            </w:r>
            <w:r w:rsidRPr="00CD03B3">
              <w:rPr>
                <w:rFonts w:ascii="Times New Roman" w:eastAsia="Calibri" w:hAnsi="Times New Roman" w:cs="Times New Roman"/>
                <w:i/>
                <w:sz w:val="24"/>
                <w:szCs w:val="24"/>
              </w:rPr>
              <w:t>Работа в рабочей тетради Выполнение заданий, активизирующих мысли 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Экологическая безопасность(1 ч)</w:t>
            </w:r>
          </w:p>
        </w:tc>
        <w:tc>
          <w:tcPr>
            <w:tcW w:w="5506"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Цепь загрязнения. Экологическая безопасность. Правила экологической безопасности. Как защититься от загрязненного воздуха, воды, загрязняющих веществ в продуктах питания.</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 (опрос). Работа с учебником</w:t>
            </w:r>
            <w:r w:rsidRPr="00CD03B3">
              <w:rPr>
                <w:rFonts w:ascii="Times New Roman" w:eastAsia="Calibri" w:hAnsi="Times New Roman" w:cs="Times New Roman"/>
                <w:sz w:val="24"/>
                <w:szCs w:val="24"/>
              </w:rPr>
              <w:t xml:space="preserve">: параграф «правила экологической безопасности.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экологическая безопасность, выхлопные газы, выхлопная труба, хлор, фильтр, ядохимикаты.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 (запись собственного мнения).</w:t>
            </w:r>
            <w:r w:rsidRPr="00CD03B3">
              <w:rPr>
                <w:rFonts w:ascii="Times New Roman" w:eastAsia="Calibri" w:hAnsi="Times New Roman" w:cs="Times New Roman"/>
                <w:i/>
                <w:sz w:val="24"/>
                <w:szCs w:val="24"/>
              </w:rPr>
              <w:t xml:space="preserve">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814"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по разделу (1 ч) </w:t>
            </w:r>
          </w:p>
        </w:tc>
        <w:tc>
          <w:tcPr>
            <w:tcW w:w="5506" w:type="dxa"/>
          </w:tcPr>
          <w:p w:rsidR="00F63393" w:rsidRPr="00CD03B3" w:rsidRDefault="00F63393" w:rsidP="004C09B9">
            <w:pPr>
              <w:shd w:val="clear" w:color="auto" w:fill="FFFFFF"/>
              <w:autoSpaceDE w:val="0"/>
              <w:autoSpaceDN w:val="0"/>
              <w:adjustRightInd w:val="0"/>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b/>
                <w:sz w:val="24"/>
                <w:szCs w:val="24"/>
              </w:rPr>
              <w:t>Выполнение заданий теста</w:t>
            </w:r>
            <w:r w:rsidRPr="00CD03B3">
              <w:rPr>
                <w:rFonts w:ascii="Times New Roman" w:eastAsia="Calibri" w:hAnsi="Times New Roman" w:cs="Times New Roman"/>
                <w:sz w:val="24"/>
                <w:szCs w:val="24"/>
              </w:rPr>
              <w:t xml:space="preserve"> «Наша безопасность» в конце учебника. .Защита проекта «Защитим себя».</w:t>
            </w:r>
          </w:p>
        </w:tc>
      </w:tr>
      <w:tr w:rsidR="00CD03B3" w:rsidRPr="00CD03B3" w:rsidTr="00F63393">
        <w:tc>
          <w:tcPr>
            <w:tcW w:w="9583" w:type="dxa"/>
            <w:gridSpan w:val="5"/>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4 четверть (16 ч.)</w:t>
            </w:r>
          </w:p>
        </w:tc>
      </w:tr>
      <w:tr w:rsidR="00CD03B3" w:rsidRPr="00CD03B3" w:rsidTr="00F63393">
        <w:tc>
          <w:tcPr>
            <w:tcW w:w="67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3123" w:type="dxa"/>
            <w:gridSpan w:val="2"/>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Человек и общество (16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(5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Общество (2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b/>
                <w:i/>
                <w:sz w:val="24"/>
                <w:szCs w:val="24"/>
              </w:rPr>
            </w:pPr>
            <w:r w:rsidRPr="00CD03B3">
              <w:rPr>
                <w:rFonts w:ascii="Times New Roman" w:eastAsia="Calibri" w:hAnsi="Times New Roman" w:cs="Times New Roman"/>
                <w:b/>
                <w:i/>
                <w:sz w:val="24"/>
                <w:szCs w:val="24"/>
              </w:rPr>
              <w:t>Общество. Семья-часть общества. Государства, страны, народы.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Семья. Родственные связи. Поколения. Родословная. Народы. Страны. Государства. Государственные символы. Президент – глава государства.</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Человечество. Общество. «Мир» как синоним общества. Средства массовой информации: </w:t>
            </w:r>
            <w:r w:rsidRPr="00CD03B3">
              <w:rPr>
                <w:rFonts w:ascii="Times New Roman" w:eastAsia="Calibri" w:hAnsi="Times New Roman" w:cs="Times New Roman"/>
                <w:iCs/>
                <w:spacing w:val="2"/>
                <w:sz w:val="24"/>
                <w:szCs w:val="24"/>
              </w:rPr>
              <w:t xml:space="preserve">радио, телевидение, </w:t>
            </w:r>
            <w:r w:rsidRPr="00CD03B3">
              <w:rPr>
                <w:rFonts w:ascii="Times New Roman" w:eastAsia="Calibri" w:hAnsi="Times New Roman" w:cs="Times New Roman"/>
                <w:iCs/>
                <w:spacing w:val="-2"/>
                <w:sz w:val="24"/>
                <w:szCs w:val="24"/>
              </w:rPr>
              <w:t xml:space="preserve">пресса, Интернет. Значение средств массовой информации для жизни общества. </w:t>
            </w:r>
            <w:r w:rsidRPr="00CD03B3">
              <w:rPr>
                <w:rFonts w:ascii="Times New Roman" w:eastAsia="Calibri" w:hAnsi="Times New Roman" w:cs="Times New Roman"/>
                <w:sz w:val="24"/>
                <w:szCs w:val="24"/>
              </w:rPr>
              <w:t>Пословицы и поговорки об обществе, стране и Родине.</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знаний</w:t>
            </w:r>
            <w:r w:rsidRPr="00CD03B3">
              <w:rPr>
                <w:rFonts w:ascii="Times New Roman" w:eastAsia="Calibri" w:hAnsi="Times New Roman" w:cs="Times New Roman"/>
                <w:sz w:val="24"/>
                <w:szCs w:val="24"/>
              </w:rPr>
              <w:t xml:space="preserve"> – название страны, столицы, название граждан нашей страны, символы государства, семья, родственные связи, ро</w:t>
            </w:r>
            <w:r w:rsidR="00540407" w:rsidRPr="00CD03B3">
              <w:rPr>
                <w:rFonts w:ascii="Times New Roman" w:eastAsia="Calibri" w:hAnsi="Times New Roman" w:cs="Times New Roman"/>
                <w:sz w:val="24"/>
                <w:szCs w:val="24"/>
              </w:rPr>
              <w:t>дословная</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Получение новой информации: </w:t>
            </w:r>
            <w:r w:rsidRPr="00CD03B3">
              <w:rPr>
                <w:rFonts w:ascii="Times New Roman" w:eastAsia="Calibri" w:hAnsi="Times New Roman" w:cs="Times New Roman"/>
                <w:sz w:val="24"/>
                <w:szCs w:val="24"/>
              </w:rPr>
              <w:t>Президент-глава государства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Человечество.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страна, государственная граница, зарубежные страны, соседи, президент. </w:t>
            </w:r>
            <w:r w:rsidRPr="00CD03B3">
              <w:rPr>
                <w:rFonts w:ascii="Times New Roman" w:eastAsia="Calibri" w:hAnsi="Times New Roman" w:cs="Times New Roman"/>
                <w:i/>
                <w:sz w:val="24"/>
                <w:szCs w:val="24"/>
              </w:rPr>
              <w:t>Работа в парах</w:t>
            </w:r>
            <w:r w:rsidRPr="00CD03B3">
              <w:rPr>
                <w:rFonts w:ascii="Times New Roman" w:eastAsia="Calibri" w:hAnsi="Times New Roman" w:cs="Times New Roman"/>
                <w:sz w:val="24"/>
                <w:szCs w:val="24"/>
              </w:rPr>
              <w:t xml:space="preserve"> (задания на карточках, связанные с темой России, государства). Подготовка к ВПР: работа на карточках. </w:t>
            </w:r>
            <w:r w:rsidRPr="00CD03B3">
              <w:rPr>
                <w:rFonts w:ascii="Times New Roman" w:eastAsia="Calibri" w:hAnsi="Times New Roman" w:cs="Times New Roman"/>
                <w:i/>
                <w:sz w:val="24"/>
                <w:szCs w:val="24"/>
              </w:rPr>
              <w:t xml:space="preserve">Поиск информации: </w:t>
            </w:r>
            <w:r w:rsidR="00540407" w:rsidRPr="00CD03B3">
              <w:rPr>
                <w:rFonts w:ascii="Times New Roman" w:eastAsia="Calibri" w:hAnsi="Times New Roman" w:cs="Times New Roman"/>
                <w:sz w:val="24"/>
                <w:szCs w:val="24"/>
              </w:rPr>
              <w:t>страны – соседи России</w:t>
            </w:r>
            <w:r w:rsidRPr="00CD03B3">
              <w:rPr>
                <w:rFonts w:ascii="Times New Roman" w:eastAsia="Calibri" w:hAnsi="Times New Roman" w:cs="Times New Roman"/>
                <w:i/>
                <w:sz w:val="24"/>
                <w:szCs w:val="24"/>
              </w:rPr>
              <w:t xml:space="preserve">. Практическая работа: </w:t>
            </w:r>
            <w:r w:rsidRPr="00CD03B3">
              <w:rPr>
                <w:rFonts w:ascii="Times New Roman" w:eastAsia="Calibri" w:hAnsi="Times New Roman" w:cs="Times New Roman"/>
                <w:sz w:val="24"/>
                <w:szCs w:val="24"/>
              </w:rPr>
              <w:t xml:space="preserve">воспроизведение родословной </w:t>
            </w:r>
            <w:r w:rsidRPr="00CD03B3">
              <w:rPr>
                <w:rFonts w:ascii="Times New Roman" w:eastAsia="Calibri" w:hAnsi="Times New Roman" w:cs="Times New Roman"/>
                <w:i/>
                <w:sz w:val="24"/>
                <w:szCs w:val="24"/>
              </w:rPr>
              <w:t>Работа в рабочей тетради. Выполнение заданий, актуализирующих мыслительную деятельность.</w:t>
            </w:r>
          </w:p>
        </w:tc>
      </w:tr>
      <w:tr w:rsidR="00CD03B3" w:rsidRPr="00CD03B3" w:rsidTr="00F63393">
        <w:trPr>
          <w:trHeight w:val="10509"/>
        </w:trPr>
        <w:tc>
          <w:tcPr>
            <w:tcW w:w="675" w:type="dxa"/>
            <w:vMerge/>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Общее понятие об экономике (3 ч.)</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общее понятие об экономике. Отрасли экономики: производство. Сельское хозяйство. Строительство. Транспорт. Сфера услуг. Торговля. Полезные ископаемые (добывающая промышленность)</w:t>
            </w:r>
            <w:r w:rsidR="00540407" w:rsidRPr="00CD03B3">
              <w:rPr>
                <w:rFonts w:ascii="Times New Roman" w:eastAsia="Calibri" w:hAnsi="Times New Roman" w:cs="Times New Roman"/>
                <w:sz w:val="24"/>
                <w:szCs w:val="24"/>
              </w:rPr>
              <w:t xml:space="preserve">: уголь, нефть, природный газ, </w:t>
            </w:r>
            <w:r w:rsidRPr="00CD03B3">
              <w:rPr>
                <w:rFonts w:ascii="Times New Roman" w:eastAsia="Calibri" w:hAnsi="Times New Roman" w:cs="Times New Roman"/>
                <w:sz w:val="24"/>
                <w:szCs w:val="24"/>
              </w:rPr>
              <w:t>Труд людей. Образование как условие развития экономики.</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Беседа.</w:t>
            </w:r>
            <w:r w:rsidRPr="00CD03B3">
              <w:rPr>
                <w:rFonts w:ascii="Times New Roman" w:eastAsia="Calibri" w:hAnsi="Times New Roman" w:cs="Times New Roman"/>
                <w:sz w:val="24"/>
                <w:szCs w:val="24"/>
              </w:rPr>
              <w:t xml:space="preserve"> Что людям надо для жизни (понятие экономики). </w:t>
            </w:r>
            <w:r w:rsidRPr="00CD03B3">
              <w:rPr>
                <w:rFonts w:ascii="Times New Roman" w:eastAsia="Calibri" w:hAnsi="Times New Roman" w:cs="Times New Roman"/>
                <w:i/>
                <w:sz w:val="24"/>
                <w:szCs w:val="24"/>
              </w:rPr>
              <w:t>Получение новой информации. Работа в рабочей тетради.</w:t>
            </w:r>
            <w:r w:rsidR="00540407"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Словарная работа:</w:t>
            </w:r>
            <w:r w:rsidRPr="00CD03B3">
              <w:rPr>
                <w:rFonts w:ascii="Times New Roman" w:eastAsia="Calibri" w:hAnsi="Times New Roman" w:cs="Times New Roman"/>
                <w:sz w:val="24"/>
                <w:szCs w:val="24"/>
              </w:rPr>
              <w:t xml:space="preserve"> экономика, потребности, поколения, сферы, производство, полезные ископаемые. </w:t>
            </w:r>
            <w:r w:rsidRPr="00CD03B3">
              <w:rPr>
                <w:rFonts w:ascii="Times New Roman" w:eastAsia="Calibri" w:hAnsi="Times New Roman" w:cs="Times New Roman"/>
                <w:i/>
                <w:sz w:val="24"/>
                <w:szCs w:val="24"/>
              </w:rPr>
              <w:t>Первичное закрепление. Слайд-презентация</w:t>
            </w:r>
            <w:r w:rsidRPr="00CD03B3">
              <w:rPr>
                <w:rFonts w:ascii="Times New Roman" w:eastAsia="Calibri" w:hAnsi="Times New Roman" w:cs="Times New Roman"/>
                <w:sz w:val="24"/>
                <w:szCs w:val="24"/>
              </w:rPr>
              <w:t xml:space="preserve"> В России развитая экономика (примеры,).</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Поиск информации</w:t>
            </w:r>
            <w:r w:rsidRPr="00CD03B3">
              <w:rPr>
                <w:rFonts w:ascii="Times New Roman" w:eastAsia="Calibri" w:hAnsi="Times New Roman" w:cs="Times New Roman"/>
                <w:sz w:val="24"/>
                <w:szCs w:val="24"/>
              </w:rPr>
              <w:t xml:space="preserve">: какие потребности могут удовлетворить люди, благодаря работе ваших родителей? </w:t>
            </w:r>
            <w:r w:rsidRPr="00CD03B3">
              <w:rPr>
                <w:rFonts w:ascii="Times New Roman" w:eastAsia="Calibri" w:hAnsi="Times New Roman" w:cs="Times New Roman"/>
                <w:i/>
                <w:sz w:val="24"/>
                <w:szCs w:val="24"/>
              </w:rPr>
              <w:t>.Дидактическая игра по выбору учителя</w:t>
            </w:r>
            <w:r w:rsidRPr="00CD03B3">
              <w:rPr>
                <w:rFonts w:ascii="Times New Roman" w:eastAsia="Calibri" w:hAnsi="Times New Roman" w:cs="Times New Roman"/>
                <w:sz w:val="24"/>
                <w:szCs w:val="24"/>
              </w:rPr>
              <w:t>.</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Практическая (исследовательска</w:t>
            </w:r>
            <w:r w:rsidR="00540407" w:rsidRPr="00CD03B3">
              <w:rPr>
                <w:rFonts w:ascii="Times New Roman" w:eastAsia="Calibri" w:hAnsi="Times New Roman" w:cs="Times New Roman"/>
                <w:i/>
                <w:sz w:val="24"/>
                <w:szCs w:val="24"/>
              </w:rPr>
              <w:t>я) работа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узнать, как называются профессии людей работающих …. (область экономики выбирается так, чтобы быть наиболее понятной для ребенка).</w:t>
            </w:r>
            <w:r w:rsidRPr="00CD03B3">
              <w:rPr>
                <w:rFonts w:ascii="Times New Roman" w:eastAsia="Calibri" w:hAnsi="Times New Roman" w:cs="Times New Roman"/>
                <w:i/>
                <w:sz w:val="24"/>
                <w:szCs w:val="24"/>
              </w:rPr>
              <w:t xml:space="preserve"> .</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w:t>
            </w:r>
            <w:r w:rsidRPr="00CD03B3">
              <w:rPr>
                <w:rFonts w:ascii="Times New Roman" w:eastAsia="Calibri" w:hAnsi="Times New Roman" w:cs="Times New Roman"/>
                <w:i/>
                <w:sz w:val="24"/>
                <w:szCs w:val="24"/>
              </w:rPr>
              <w:t>Практическая работа</w:t>
            </w:r>
            <w:r w:rsidRPr="00CD03B3">
              <w:rPr>
                <w:rFonts w:ascii="Times New Roman" w:eastAsia="Calibri" w:hAnsi="Times New Roman" w:cs="Times New Roman"/>
                <w:sz w:val="24"/>
                <w:szCs w:val="24"/>
              </w:rPr>
              <w:t xml:space="preserve">: составить список товаров, которые приобрела семья и услуг, которыми она пользовалась. </w:t>
            </w:r>
            <w:r w:rsidRPr="00CD03B3">
              <w:rPr>
                <w:rFonts w:ascii="Times New Roman" w:eastAsia="Calibri" w:hAnsi="Times New Roman" w:cs="Times New Roman"/>
                <w:i/>
                <w:sz w:val="24"/>
                <w:szCs w:val="24"/>
              </w:rPr>
              <w:t>.Выполнение заданий, активизирующих мыслительную деятельность.</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val="restart"/>
          </w:tcPr>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Экономика рядом с тобой (2 ч.)</w:t>
            </w:r>
          </w:p>
        </w:tc>
        <w:tc>
          <w:tcPr>
            <w:tcW w:w="5785" w:type="dxa"/>
            <w:gridSpan w:val="2"/>
            <w:vMerge w:val="restart"/>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Сферы экономики, в которых заняты родители, ближайшее окружение ребенка (по выбору учителя). Деньги и семейный бюджет.</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Виды деятельности. </w:t>
            </w:r>
            <w:r w:rsidRPr="00CD03B3">
              <w:rPr>
                <w:rFonts w:ascii="Times New Roman" w:eastAsia="Calibri" w:hAnsi="Times New Roman" w:cs="Times New Roman"/>
                <w:sz w:val="24"/>
                <w:szCs w:val="24"/>
              </w:rPr>
              <w:t>Актуализация ранее полученных знаний о неживой природе. (</w:t>
            </w:r>
            <w:r w:rsidRPr="00CD03B3">
              <w:rPr>
                <w:rFonts w:ascii="Times New Roman" w:eastAsia="Calibri" w:hAnsi="Times New Roman" w:cs="Times New Roman"/>
                <w:i/>
                <w:sz w:val="24"/>
                <w:szCs w:val="24"/>
              </w:rPr>
              <w:t>форма по выбору</w:t>
            </w:r>
            <w:r w:rsidRPr="00CD03B3">
              <w:rPr>
                <w:rFonts w:ascii="Times New Roman" w:eastAsia="Calibri" w:hAnsi="Times New Roman" w:cs="Times New Roman"/>
                <w:sz w:val="24"/>
                <w:szCs w:val="24"/>
              </w:rPr>
              <w:t xml:space="preserve"> учителя). </w:t>
            </w:r>
            <w:r w:rsidR="00540407" w:rsidRPr="00CD03B3">
              <w:rPr>
                <w:rFonts w:ascii="Times New Roman" w:eastAsia="Calibri" w:hAnsi="Times New Roman" w:cs="Times New Roman"/>
                <w:sz w:val="24"/>
                <w:szCs w:val="24"/>
              </w:rPr>
              <w:t>Р</w:t>
            </w:r>
            <w:r w:rsidRPr="00CD03B3">
              <w:rPr>
                <w:rFonts w:ascii="Times New Roman" w:eastAsia="Calibri" w:hAnsi="Times New Roman" w:cs="Times New Roman"/>
                <w:i/>
                <w:sz w:val="24"/>
                <w:szCs w:val="24"/>
              </w:rPr>
              <w:t>абота с учебником.</w:t>
            </w:r>
            <w:r w:rsidRPr="00CD03B3">
              <w:rPr>
                <w:rFonts w:ascii="Times New Roman" w:eastAsia="Calibri" w:hAnsi="Times New Roman" w:cs="Times New Roman"/>
                <w:i/>
                <w:sz w:val="24"/>
                <w:szCs w:val="24"/>
                <w:u w:val="single"/>
              </w:rPr>
              <w:t xml:space="preserve"> </w:t>
            </w:r>
            <w:r w:rsidRPr="00CD03B3">
              <w:rPr>
                <w:rFonts w:ascii="Times New Roman" w:eastAsia="Calibri" w:hAnsi="Times New Roman" w:cs="Times New Roman"/>
                <w:i/>
                <w:sz w:val="24"/>
                <w:szCs w:val="24"/>
              </w:rPr>
              <w:t>Работа в рабочей тетради.</w:t>
            </w:r>
            <w:r w:rsidR="00434709"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i/>
                <w:sz w:val="24"/>
                <w:szCs w:val="24"/>
              </w:rPr>
              <w:t>Запись в тетрадь</w:t>
            </w:r>
            <w:r w:rsidRPr="00CD03B3">
              <w:rPr>
                <w:rFonts w:ascii="Times New Roman" w:eastAsia="Calibri" w:hAnsi="Times New Roman" w:cs="Times New Roman"/>
                <w:sz w:val="24"/>
                <w:szCs w:val="24"/>
              </w:rPr>
              <w:t xml:space="preserve"> вывода параграфа «Природные богатства и труд людей – основа экономики». </w:t>
            </w:r>
            <w:r w:rsidRPr="00CD03B3">
              <w:rPr>
                <w:rFonts w:ascii="Times New Roman" w:eastAsia="Calibri" w:hAnsi="Times New Roman" w:cs="Times New Roman"/>
                <w:i/>
                <w:sz w:val="24"/>
                <w:szCs w:val="24"/>
              </w:rPr>
              <w:t xml:space="preserve">Творческое задание. </w:t>
            </w:r>
            <w:r w:rsidRPr="00CD03B3">
              <w:rPr>
                <w:rFonts w:ascii="Times New Roman" w:eastAsia="Calibri" w:hAnsi="Times New Roman" w:cs="Times New Roman"/>
                <w:sz w:val="24"/>
                <w:szCs w:val="24"/>
              </w:rPr>
              <w:t>Поиск информации: составить рассказ о происхождении какого-нибудь предмета (можно из литературы). Назвать профессии людей, занятых в его изготовлении.</w:t>
            </w:r>
            <w:r w:rsidRPr="00CD03B3">
              <w:rPr>
                <w:rFonts w:ascii="Times New Roman" w:eastAsia="Calibri" w:hAnsi="Times New Roman" w:cs="Times New Roman"/>
                <w:i/>
                <w:sz w:val="24"/>
                <w:szCs w:val="24"/>
              </w:rPr>
              <w:t xml:space="preserve"> Заслушивание подготовленных детских рассказов</w:t>
            </w:r>
            <w:r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i/>
                <w:sz w:val="24"/>
                <w:szCs w:val="24"/>
              </w:rPr>
              <w:t xml:space="preserve">Словарная работа </w:t>
            </w:r>
            <w:r w:rsidRPr="00CD03B3">
              <w:rPr>
                <w:rFonts w:ascii="Times New Roman" w:eastAsia="Calibri" w:hAnsi="Times New Roman" w:cs="Times New Roman"/>
                <w:sz w:val="24"/>
                <w:szCs w:val="24"/>
              </w:rPr>
              <w:t xml:space="preserve">ценник, касса, кредитная карта, </w:t>
            </w:r>
            <w:r w:rsidRPr="00CD03B3">
              <w:rPr>
                <w:rFonts w:ascii="Times New Roman" w:eastAsia="Calibri" w:hAnsi="Times New Roman" w:cs="Times New Roman"/>
                <w:i/>
                <w:sz w:val="24"/>
                <w:szCs w:val="24"/>
              </w:rPr>
              <w:t>Практическое задание</w:t>
            </w:r>
            <w:r w:rsidRPr="00CD03B3">
              <w:rPr>
                <w:rFonts w:ascii="Times New Roman" w:eastAsia="Calibri" w:hAnsi="Times New Roman" w:cs="Times New Roman"/>
                <w:sz w:val="24"/>
                <w:szCs w:val="24"/>
              </w:rPr>
              <w:t xml:space="preserve">: соотнесение суммы денег со стоимостью товарами и услуг. Сходить в магазин и принести сдачу.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работа на карточках.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Исследовательская работа</w:t>
            </w:r>
            <w:r w:rsidRPr="00CD03B3">
              <w:rPr>
                <w:rFonts w:ascii="Times New Roman" w:eastAsia="Calibri" w:hAnsi="Times New Roman" w:cs="Times New Roman"/>
                <w:sz w:val="24"/>
                <w:szCs w:val="24"/>
              </w:rPr>
              <w:t>: из чего складывается семейный бюджет и как он тратится</w:t>
            </w:r>
            <w:r w:rsidR="00540407" w:rsidRPr="00CD03B3">
              <w:rPr>
                <w:rFonts w:ascii="Times New Roman" w:eastAsia="Calibri" w:hAnsi="Times New Roman" w:cs="Times New Roman"/>
                <w:i/>
                <w:sz w:val="24"/>
                <w:szCs w:val="24"/>
              </w:rPr>
              <w:t>.</w:t>
            </w:r>
            <w:r w:rsidRPr="00CD03B3">
              <w:rPr>
                <w:rFonts w:ascii="Times New Roman" w:eastAsia="Calibri" w:hAnsi="Times New Roman" w:cs="Times New Roman"/>
                <w:i/>
                <w:sz w:val="24"/>
                <w:szCs w:val="24"/>
              </w:rPr>
              <w:t>.</w:t>
            </w:r>
          </w:p>
          <w:p w:rsidR="00F63393" w:rsidRPr="00CD03B3" w:rsidRDefault="00F63393" w:rsidP="004C09B9">
            <w:pPr>
              <w:spacing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Выполнение заданий, активизирующих мыслительные процессы». Защита проекта. </w:t>
            </w: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r>
      <w:tr w:rsidR="00CD03B3" w:rsidRPr="00CD03B3" w:rsidTr="00F63393">
        <w:tc>
          <w:tcPr>
            <w:tcW w:w="675" w:type="dxa"/>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vMerge/>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tr w:rsidR="00CD03B3" w:rsidRPr="00CD03B3" w:rsidTr="00F63393">
        <w:tc>
          <w:tcPr>
            <w:tcW w:w="675" w:type="dxa"/>
            <w:vMerge w:val="restart"/>
          </w:tcPr>
          <w:p w:rsidR="00F63393" w:rsidRPr="00CD03B3" w:rsidRDefault="00F63393" w:rsidP="004C09B9">
            <w:pPr>
              <w:spacing w:after="0" w:line="240" w:lineRule="auto"/>
              <w:jc w:val="both"/>
              <w:rPr>
                <w:rFonts w:ascii="Times New Roman" w:eastAsia="Calibri" w:hAnsi="Times New Roman" w:cs="Times New Roman"/>
                <w:sz w:val="24"/>
                <w:szCs w:val="24"/>
              </w:rPr>
            </w:pPr>
          </w:p>
        </w:tc>
        <w:tc>
          <w:tcPr>
            <w:tcW w:w="1588" w:type="dxa"/>
            <w:vMerge w:val="restart"/>
          </w:tcPr>
          <w:p w:rsidR="00F63393" w:rsidRPr="00CD03B3" w:rsidRDefault="00F63393" w:rsidP="004C09B9">
            <w:pPr>
              <w:spacing w:after="0" w:line="240" w:lineRule="auto"/>
              <w:contextualSpacing/>
              <w:jc w:val="both"/>
              <w:rPr>
                <w:rFonts w:ascii="Times New Roman" w:eastAsia="Calibri" w:hAnsi="Times New Roman" w:cs="Times New Roman"/>
                <w:b/>
                <w:sz w:val="24"/>
                <w:szCs w:val="24"/>
              </w:rPr>
            </w:pPr>
            <w:r w:rsidRPr="00CD03B3">
              <w:rPr>
                <w:rFonts w:ascii="Times New Roman" w:eastAsia="Calibri" w:hAnsi="Times New Roman" w:cs="Times New Roman"/>
                <w:b/>
                <w:sz w:val="24"/>
                <w:szCs w:val="24"/>
              </w:rPr>
              <w:t xml:space="preserve">Путешествия </w:t>
            </w:r>
            <w:r w:rsidRPr="00CD03B3">
              <w:rPr>
                <w:rFonts w:ascii="Times New Roman" w:eastAsia="Calibri" w:hAnsi="Times New Roman" w:cs="Times New Roman"/>
                <w:sz w:val="24"/>
                <w:szCs w:val="24"/>
              </w:rPr>
              <w:t>(7 ч. ч.)</w:t>
            </w: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 xml:space="preserve">Содержание: </w:t>
            </w:r>
            <w:r w:rsidRPr="00CD03B3">
              <w:rPr>
                <w:rFonts w:ascii="Times New Roman" w:eastAsia="Calibri" w:hAnsi="Times New Roman" w:cs="Times New Roman"/>
                <w:sz w:val="24"/>
                <w:szCs w:val="24"/>
              </w:rPr>
              <w:t>Природный ландшафт. Культура</w:t>
            </w:r>
            <w:r w:rsidRPr="00CD03B3">
              <w:rPr>
                <w:rFonts w:ascii="Times New Roman" w:eastAsia="Calibri" w:hAnsi="Times New Roman" w:cs="Times New Roman"/>
                <w:i/>
                <w:sz w:val="24"/>
                <w:szCs w:val="24"/>
              </w:rPr>
              <w:t xml:space="preserve">. </w:t>
            </w:r>
            <w:r w:rsidRPr="00CD03B3">
              <w:rPr>
                <w:rFonts w:ascii="Times New Roman" w:eastAsia="Calibri" w:hAnsi="Times New Roman" w:cs="Times New Roman"/>
                <w:sz w:val="24"/>
                <w:szCs w:val="24"/>
              </w:rPr>
              <w:t>Путешествия в своем регионе. Автомобильный транспорт. Карта. Путешествия по России. Города Золотого кольца (Ярославль, Кострома, Иваново, Владимир, Суздаль). Зарубежные поездки. Страны-соседи (по выбору учителя). Материки. Океаны. Страны Европы: Англия. Франция. Страны Азии: Китай, Япония. Соединенные штаты Америки. Пословицы о заграничных странах.</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i/>
                <w:sz w:val="24"/>
                <w:szCs w:val="24"/>
              </w:rPr>
              <w:t>Виды деятельности. Актуализация ранее полученных знаний</w:t>
            </w:r>
            <w:r w:rsidRPr="00CD03B3">
              <w:rPr>
                <w:rFonts w:ascii="Times New Roman" w:eastAsia="Calibri" w:hAnsi="Times New Roman" w:cs="Times New Roman"/>
                <w:sz w:val="24"/>
                <w:szCs w:val="24"/>
              </w:rPr>
              <w:t xml:space="preserve"> (2 класс): стороны света, карта, материки, страны, столицы. Далее каждый урок строится, исходя из актуальности для детей, соотносимости с их опытом.</w:t>
            </w:r>
            <w:r w:rsidR="00434709" w:rsidRPr="00CD03B3">
              <w:rPr>
                <w:rFonts w:ascii="Times New Roman" w:eastAsia="Calibri" w:hAnsi="Times New Roman" w:cs="Times New Roman"/>
                <w:sz w:val="24"/>
                <w:szCs w:val="24"/>
              </w:rPr>
              <w:t xml:space="preserve"> </w:t>
            </w:r>
            <w:r w:rsidRPr="00CD03B3">
              <w:rPr>
                <w:rFonts w:ascii="Times New Roman" w:eastAsia="Calibri" w:hAnsi="Times New Roman" w:cs="Times New Roman"/>
                <w:sz w:val="24"/>
                <w:szCs w:val="24"/>
              </w:rPr>
              <w:t xml:space="preserve">При рассказе о городах России: карта, расположение по отношению к месту проживания ребенка, упоминается транспорт, которым можно добраться. Необходимое условие при выборе стран: карта, расположение по отношению к России, демонстрация государственных символов страны, указание на язык, название денег, которыми там пользуются, достопримечательностей. На уроках рекомендуется использовать следующие виды занятий: работа в парах и выполнение заданий на карточках (например, выбор из числа других герба и флага изучавшейся страны); работа в рабочей тетради – запись новых слов, словарный диктант – учитель диктует определение, а дети записывают ответ. </w:t>
            </w:r>
            <w:r w:rsidRPr="00CD03B3">
              <w:rPr>
                <w:rFonts w:ascii="Times New Roman" w:eastAsia="Calibri" w:hAnsi="Times New Roman" w:cs="Times New Roman"/>
                <w:i/>
                <w:sz w:val="24"/>
                <w:szCs w:val="24"/>
              </w:rPr>
              <w:t>Подготовка к ВПР:</w:t>
            </w:r>
            <w:r w:rsidRPr="00CD03B3">
              <w:rPr>
                <w:rFonts w:ascii="Times New Roman" w:eastAsia="Calibri" w:hAnsi="Times New Roman" w:cs="Times New Roman"/>
                <w:sz w:val="24"/>
                <w:szCs w:val="24"/>
              </w:rPr>
              <w:t xml:space="preserve"> работа на карточках (все изученные виды самостоятельной работы, по 1-2 вида на урок, обязательна самостоятельная запись вывода).</w:t>
            </w:r>
          </w:p>
        </w:tc>
      </w:tr>
      <w:tr w:rsidR="00CD03B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Защита Проекта</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Я мечтаю о путешествии.</w:t>
            </w:r>
          </w:p>
        </w:tc>
      </w:tr>
      <w:tr w:rsidR="00F63393" w:rsidRPr="00CD03B3" w:rsidTr="00F63393">
        <w:tc>
          <w:tcPr>
            <w:tcW w:w="675" w:type="dxa"/>
            <w:vMerge/>
          </w:tcPr>
          <w:p w:rsidR="00F63393" w:rsidRPr="00CD03B3" w:rsidRDefault="00F63393" w:rsidP="004C09B9">
            <w:pPr>
              <w:spacing w:line="240" w:lineRule="auto"/>
              <w:jc w:val="both"/>
              <w:rPr>
                <w:rFonts w:ascii="Times New Roman" w:eastAsia="Calibri" w:hAnsi="Times New Roman" w:cs="Times New Roman"/>
                <w:sz w:val="24"/>
                <w:szCs w:val="24"/>
              </w:rPr>
            </w:pPr>
          </w:p>
        </w:tc>
        <w:tc>
          <w:tcPr>
            <w:tcW w:w="1588" w:type="dxa"/>
            <w:vMerge/>
          </w:tcPr>
          <w:p w:rsidR="00F63393" w:rsidRPr="00CD03B3" w:rsidRDefault="00F63393" w:rsidP="004C09B9">
            <w:pPr>
              <w:spacing w:line="240" w:lineRule="auto"/>
              <w:contextualSpacing/>
              <w:jc w:val="both"/>
              <w:rPr>
                <w:rFonts w:ascii="Times New Roman" w:eastAsia="Calibri" w:hAnsi="Times New Roman" w:cs="Times New Roman"/>
                <w:sz w:val="24"/>
                <w:szCs w:val="24"/>
              </w:rPr>
            </w:pPr>
          </w:p>
        </w:tc>
        <w:tc>
          <w:tcPr>
            <w:tcW w:w="1535" w:type="dxa"/>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Урок обобщения и систематизации знаний по разделу</w:t>
            </w:r>
            <w:r w:rsidR="00434709" w:rsidRPr="00CD03B3">
              <w:rPr>
                <w:rFonts w:ascii="Times New Roman" w:eastAsia="Calibri" w:hAnsi="Times New Roman" w:cs="Times New Roman"/>
                <w:sz w:val="24"/>
                <w:szCs w:val="24"/>
              </w:rPr>
              <w:t xml:space="preserve"> </w:t>
            </w:r>
          </w:p>
        </w:tc>
        <w:tc>
          <w:tcPr>
            <w:tcW w:w="5785" w:type="dxa"/>
            <w:gridSpan w:val="2"/>
          </w:tcPr>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Викторина (в командах) «Я знаю мир»</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Выполнение проверочного теста.</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r w:rsidRPr="00CD03B3">
              <w:rPr>
                <w:rFonts w:ascii="Times New Roman" w:eastAsia="Calibri" w:hAnsi="Times New Roman" w:cs="Times New Roman"/>
                <w:sz w:val="24"/>
                <w:szCs w:val="24"/>
              </w:rPr>
              <w:t>Задание на лето: вместе со взрослыми прочитать пропущенные параграфы учебника, рассмотреть картинки, ответить на вопросы по текстам и выполнить ранее не пройденные тесты.</w:t>
            </w:r>
          </w:p>
          <w:p w:rsidR="00F63393" w:rsidRPr="00CD03B3" w:rsidRDefault="00F63393" w:rsidP="004C09B9">
            <w:pPr>
              <w:spacing w:after="0" w:line="240" w:lineRule="auto"/>
              <w:contextualSpacing/>
              <w:jc w:val="both"/>
              <w:rPr>
                <w:rFonts w:ascii="Times New Roman" w:eastAsia="Calibri" w:hAnsi="Times New Roman" w:cs="Times New Roman"/>
                <w:sz w:val="24"/>
                <w:szCs w:val="24"/>
              </w:rPr>
            </w:pPr>
          </w:p>
        </w:tc>
      </w:tr>
      <w:bookmarkEnd w:id="12"/>
    </w:tbl>
    <w:p w:rsidR="009E705A" w:rsidRPr="00CD03B3" w:rsidRDefault="009E705A" w:rsidP="004C09B9">
      <w:pPr>
        <w:spacing w:after="200" w:line="240" w:lineRule="auto"/>
        <w:jc w:val="both"/>
        <w:rPr>
          <w:rFonts w:ascii="Times New Roman" w:eastAsiaTheme="majorEastAsia" w:hAnsi="Times New Roman" w:cs="Times New Roman"/>
          <w:b/>
          <w:sz w:val="24"/>
          <w:szCs w:val="24"/>
        </w:rPr>
      </w:pPr>
    </w:p>
    <w:sectPr w:rsidR="009E705A" w:rsidRPr="00CD03B3" w:rsidSect="00357A0B">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A6F" w:rsidRDefault="00904A6F" w:rsidP="002F4207">
      <w:pPr>
        <w:spacing w:after="0" w:line="240" w:lineRule="auto"/>
      </w:pPr>
      <w:r>
        <w:separator/>
      </w:r>
    </w:p>
  </w:endnote>
  <w:endnote w:type="continuationSeparator" w:id="0">
    <w:p w:rsidR="00904A6F" w:rsidRDefault="00904A6F" w:rsidP="002F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Garamond">
    <w:panose1 w:val="020204040303010108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9393308"/>
      <w:docPartObj>
        <w:docPartGallery w:val="Page Numbers (Bottom of Page)"/>
        <w:docPartUnique/>
      </w:docPartObj>
    </w:sdtPr>
    <w:sdtEndPr/>
    <w:sdtContent>
      <w:p w:rsidR="00AD1C60" w:rsidRDefault="00AD1C60">
        <w:pPr>
          <w:pStyle w:val="ad"/>
          <w:jc w:val="right"/>
        </w:pPr>
        <w:r>
          <w:fldChar w:fldCharType="begin"/>
        </w:r>
        <w:r>
          <w:instrText>PAGE   \* MERGEFORMAT</w:instrText>
        </w:r>
        <w:r>
          <w:fldChar w:fldCharType="separate"/>
        </w:r>
        <w:r w:rsidR="002A46B2">
          <w:rPr>
            <w:noProof/>
          </w:rPr>
          <w:t>2</w:t>
        </w:r>
        <w:r>
          <w:rPr>
            <w:noProof/>
          </w:rPr>
          <w:fldChar w:fldCharType="end"/>
        </w:r>
      </w:p>
    </w:sdtContent>
  </w:sdt>
  <w:p w:rsidR="00AD1C60" w:rsidRDefault="00AD1C6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A6F" w:rsidRDefault="00904A6F" w:rsidP="002F4207">
      <w:pPr>
        <w:spacing w:after="0" w:line="240" w:lineRule="auto"/>
      </w:pPr>
      <w:r>
        <w:separator/>
      </w:r>
    </w:p>
  </w:footnote>
  <w:footnote w:type="continuationSeparator" w:id="0">
    <w:p w:rsidR="00904A6F" w:rsidRDefault="00904A6F" w:rsidP="002F4207">
      <w:pPr>
        <w:spacing w:after="0" w:line="240" w:lineRule="auto"/>
      </w:pPr>
      <w:r>
        <w:continuationSeparator/>
      </w:r>
    </w:p>
  </w:footnote>
  <w:footnote w:id="1">
    <w:p w:rsidR="00AD1C60" w:rsidRPr="000C07C4" w:rsidRDefault="00AD1C60" w:rsidP="00F63393">
      <w:pPr>
        <w:pStyle w:val="a6"/>
        <w:rPr>
          <w:rFonts w:ascii="Times New Roman" w:hAnsi="Times New Roman"/>
        </w:rPr>
      </w:pPr>
      <w:r w:rsidRPr="000C07C4">
        <w:rPr>
          <w:rStyle w:val="a8"/>
          <w:rFonts w:ascii="Times New Roman" w:hAnsi="Times New Roman"/>
        </w:rPr>
        <w:footnoteRef/>
      </w:r>
      <w:r w:rsidRPr="000C07C4">
        <w:rPr>
          <w:rFonts w:ascii="Times New Roman" w:hAnsi="Times New Roman"/>
        </w:rPr>
        <w:t xml:space="preserve"> Предлагается не учитывать в оценке аккуратность выполнения, низкое качество рисунков. Неправильное написание слов считается ошибкой.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2"/>
    <w:multiLevelType w:val="multilevel"/>
    <w:tmpl w:val="00000002"/>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0000004"/>
    <w:multiLevelType w:val="multilevel"/>
    <w:tmpl w:val="00000004"/>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2F94B2B"/>
    <w:multiLevelType w:val="multilevel"/>
    <w:tmpl w:val="0BE2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8506C5"/>
    <w:multiLevelType w:val="hybridMultilevel"/>
    <w:tmpl w:val="86863814"/>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6B6742B"/>
    <w:multiLevelType w:val="hybridMultilevel"/>
    <w:tmpl w:val="C1F212D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2C38C4"/>
    <w:multiLevelType w:val="multilevel"/>
    <w:tmpl w:val="ECB47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C43B92"/>
    <w:multiLevelType w:val="multilevel"/>
    <w:tmpl w:val="0242DD7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902B8"/>
    <w:multiLevelType w:val="hybridMultilevel"/>
    <w:tmpl w:val="E8F0CD6C"/>
    <w:lvl w:ilvl="0" w:tplc="6880634C">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04F1FE5"/>
    <w:multiLevelType w:val="hybridMultilevel"/>
    <w:tmpl w:val="8506A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865BB9"/>
    <w:multiLevelType w:val="hybridMultilevel"/>
    <w:tmpl w:val="26E2399C"/>
    <w:lvl w:ilvl="0" w:tplc="D98EDC8C">
      <w:start w:val="1"/>
      <w:numFmt w:val="decimal"/>
      <w:lvlText w:val="%1."/>
      <w:lvlJc w:val="left"/>
      <w:pPr>
        <w:ind w:left="1069" w:hanging="360"/>
      </w:pPr>
      <w:rPr>
        <w:rFonts w:ascii="Calibri" w:hAnsi="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55051F"/>
    <w:multiLevelType w:val="hybridMultilevel"/>
    <w:tmpl w:val="733E7F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130B4C"/>
    <w:multiLevelType w:val="hybridMultilevel"/>
    <w:tmpl w:val="14AA0AB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1B5563"/>
    <w:multiLevelType w:val="hybridMultilevel"/>
    <w:tmpl w:val="E3DACFF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AF6DFF"/>
    <w:multiLevelType w:val="hybridMultilevel"/>
    <w:tmpl w:val="6C241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B51335"/>
    <w:multiLevelType w:val="hybridMultilevel"/>
    <w:tmpl w:val="05D63B8A"/>
    <w:lvl w:ilvl="0" w:tplc="0000001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E1E667B"/>
    <w:multiLevelType w:val="hybridMultilevel"/>
    <w:tmpl w:val="87F08B4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F94B78"/>
    <w:multiLevelType w:val="hybridMultilevel"/>
    <w:tmpl w:val="EBF6DF54"/>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63C520F"/>
    <w:multiLevelType w:val="hybridMultilevel"/>
    <w:tmpl w:val="71CC20E8"/>
    <w:lvl w:ilvl="0" w:tplc="9D7629EA">
      <w:start w:val="1"/>
      <w:numFmt w:val="bullet"/>
      <w:lvlText w:val=""/>
      <w:lvlJc w:val="left"/>
      <w:pPr>
        <w:ind w:left="928" w:hanging="360"/>
      </w:pPr>
      <w:rPr>
        <w:rFonts w:ascii="Symbol" w:hAnsi="Symbol" w:hint="default"/>
      </w:rPr>
    </w:lvl>
    <w:lvl w:ilvl="1" w:tplc="9D7629EA">
      <w:start w:val="1"/>
      <w:numFmt w:val="bullet"/>
      <w:lvlText w:val=""/>
      <w:lvlJc w:val="left"/>
      <w:pPr>
        <w:ind w:left="1845" w:hanging="765"/>
      </w:pPr>
      <w:rPr>
        <w:rFonts w:ascii="Symbol" w:hAnsi="Symbol" w:hint="default"/>
        <w:sz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AC73C0"/>
    <w:multiLevelType w:val="hybridMultilevel"/>
    <w:tmpl w:val="DC926340"/>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0F3958"/>
    <w:multiLevelType w:val="hybridMultilevel"/>
    <w:tmpl w:val="B6EC1B36"/>
    <w:lvl w:ilvl="0" w:tplc="F418C2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2EC06F1"/>
    <w:multiLevelType w:val="hybridMultilevel"/>
    <w:tmpl w:val="971C74C8"/>
    <w:lvl w:ilvl="0" w:tplc="9D7629EA">
      <w:start w:val="1"/>
      <w:numFmt w:val="bullet"/>
      <w:lvlText w:val=""/>
      <w:lvlJc w:val="left"/>
      <w:pPr>
        <w:ind w:left="720"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7D3BF6"/>
    <w:multiLevelType w:val="hybridMultilevel"/>
    <w:tmpl w:val="2266E63A"/>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58C4714"/>
    <w:multiLevelType w:val="hybridMultilevel"/>
    <w:tmpl w:val="F79A540C"/>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E3022E"/>
    <w:multiLevelType w:val="hybridMultilevel"/>
    <w:tmpl w:val="B8AC4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DA7F2C"/>
    <w:multiLevelType w:val="hybridMultilevel"/>
    <w:tmpl w:val="FCE22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CC6446"/>
    <w:multiLevelType w:val="hybridMultilevel"/>
    <w:tmpl w:val="9C225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2F4151"/>
    <w:multiLevelType w:val="hybridMultilevel"/>
    <w:tmpl w:val="DF7EA606"/>
    <w:lvl w:ilvl="0" w:tplc="000000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4D2512"/>
    <w:multiLevelType w:val="hybridMultilevel"/>
    <w:tmpl w:val="B10A3906"/>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157B07"/>
    <w:multiLevelType w:val="hybridMultilevel"/>
    <w:tmpl w:val="F9105E40"/>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4B43DED"/>
    <w:multiLevelType w:val="hybridMultilevel"/>
    <w:tmpl w:val="B72EDCEA"/>
    <w:lvl w:ilvl="0" w:tplc="00000005">
      <w:start w:val="1"/>
      <w:numFmt w:val="bullet"/>
      <w:lvlText w:val=""/>
      <w:lvlJc w:val="left"/>
      <w:pPr>
        <w:ind w:left="1069"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60B2034"/>
    <w:multiLevelType w:val="hybridMultilevel"/>
    <w:tmpl w:val="5DB663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BD4665"/>
    <w:multiLevelType w:val="hybridMultilevel"/>
    <w:tmpl w:val="8592BF2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9A25BEB"/>
    <w:multiLevelType w:val="hybridMultilevel"/>
    <w:tmpl w:val="41F6F16A"/>
    <w:lvl w:ilvl="0" w:tplc="0419000F">
      <w:start w:val="1"/>
      <w:numFmt w:val="decimal"/>
      <w:lvlText w:val="%1."/>
      <w:lvlJc w:val="left"/>
      <w:pPr>
        <w:ind w:left="1353"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15:restartNumberingAfterBreak="0">
    <w:nsid w:val="59E97915"/>
    <w:multiLevelType w:val="hybridMultilevel"/>
    <w:tmpl w:val="CC38198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812379"/>
    <w:multiLevelType w:val="hybridMultilevel"/>
    <w:tmpl w:val="289AFFF2"/>
    <w:lvl w:ilvl="0" w:tplc="C186E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7C69DC"/>
    <w:multiLevelType w:val="hybridMultilevel"/>
    <w:tmpl w:val="DD8842A6"/>
    <w:lvl w:ilvl="0" w:tplc="B008C8BE">
      <w:start w:val="1"/>
      <w:numFmt w:val="lowerLetter"/>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9" w15:restartNumberingAfterBreak="0">
    <w:nsid w:val="64182910"/>
    <w:multiLevelType w:val="hybridMultilevel"/>
    <w:tmpl w:val="0D802548"/>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082675"/>
    <w:multiLevelType w:val="hybridMultilevel"/>
    <w:tmpl w:val="FA6816A4"/>
    <w:lvl w:ilvl="0" w:tplc="9D7629E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002C5B"/>
    <w:multiLevelType w:val="hybridMultilevel"/>
    <w:tmpl w:val="BC6C1B16"/>
    <w:lvl w:ilvl="0" w:tplc="9D7629E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81B26C0"/>
    <w:multiLevelType w:val="hybridMultilevel"/>
    <w:tmpl w:val="9E6C33F2"/>
    <w:lvl w:ilvl="0" w:tplc="9D7629E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6CC50AC3"/>
    <w:multiLevelType w:val="hybridMultilevel"/>
    <w:tmpl w:val="315E3542"/>
    <w:lvl w:ilvl="0" w:tplc="9D7629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6FF022FC"/>
    <w:multiLevelType w:val="hybridMultilevel"/>
    <w:tmpl w:val="707CC880"/>
    <w:lvl w:ilvl="0" w:tplc="6E30810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662B9C"/>
    <w:multiLevelType w:val="hybridMultilevel"/>
    <w:tmpl w:val="9ADA0D0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A205D86"/>
    <w:multiLevelType w:val="hybridMultilevel"/>
    <w:tmpl w:val="9F5656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B83BD0"/>
    <w:multiLevelType w:val="multilevel"/>
    <w:tmpl w:val="D59E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13DDB"/>
    <w:multiLevelType w:val="hybridMultilevel"/>
    <w:tmpl w:val="8716C1E2"/>
    <w:lvl w:ilvl="0" w:tplc="9D7629EA">
      <w:start w:val="1"/>
      <w:numFmt w:val="bullet"/>
      <w:lvlText w:val=""/>
      <w:lvlJc w:val="left"/>
      <w:pPr>
        <w:ind w:left="720" w:hanging="360"/>
      </w:pPr>
      <w:rPr>
        <w:rFonts w:ascii="Symbol" w:hAnsi="Symbol" w:hint="default"/>
      </w:rPr>
    </w:lvl>
    <w:lvl w:ilvl="1" w:tplc="9D7629E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E5C5AD2"/>
    <w:multiLevelType w:val="hybridMultilevel"/>
    <w:tmpl w:val="F82C599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0"/>
  </w:num>
  <w:num w:numId="9">
    <w:abstractNumId w:val="42"/>
  </w:num>
  <w:num w:numId="10">
    <w:abstractNumId w:val="16"/>
  </w:num>
  <w:num w:numId="11">
    <w:abstractNumId w:val="31"/>
  </w:num>
  <w:num w:numId="12">
    <w:abstractNumId w:val="10"/>
  </w:num>
  <w:num w:numId="13">
    <w:abstractNumId w:val="32"/>
  </w:num>
  <w:num w:numId="14">
    <w:abstractNumId w:val="43"/>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5"/>
  </w:num>
  <w:num w:numId="18">
    <w:abstractNumId w:val="23"/>
  </w:num>
  <w:num w:numId="19">
    <w:abstractNumId w:val="34"/>
  </w:num>
  <w:num w:numId="20">
    <w:abstractNumId w:val="41"/>
  </w:num>
  <w:num w:numId="21">
    <w:abstractNumId w:val="45"/>
  </w:num>
  <w:num w:numId="22">
    <w:abstractNumId w:val="49"/>
  </w:num>
  <w:num w:numId="23">
    <w:abstractNumId w:val="37"/>
  </w:num>
  <w:num w:numId="24">
    <w:abstractNumId w:val="22"/>
  </w:num>
  <w:num w:numId="25">
    <w:abstractNumId w:val="6"/>
  </w:num>
  <w:num w:numId="26">
    <w:abstractNumId w:val="12"/>
  </w:num>
  <w:num w:numId="27">
    <w:abstractNumId w:val="26"/>
  </w:num>
  <w:num w:numId="28">
    <w:abstractNumId w:val="28"/>
  </w:num>
  <w:num w:numId="29">
    <w:abstractNumId w:val="15"/>
  </w:num>
  <w:num w:numId="30">
    <w:abstractNumId w:val="47"/>
  </w:num>
  <w:num w:numId="31">
    <w:abstractNumId w:val="36"/>
  </w:num>
  <w:num w:numId="32">
    <w:abstractNumId w:val="17"/>
  </w:num>
  <w:num w:numId="33">
    <w:abstractNumId w:val="19"/>
  </w:num>
  <w:num w:numId="34">
    <w:abstractNumId w:val="13"/>
  </w:num>
  <w:num w:numId="35">
    <w:abstractNumId w:val="29"/>
  </w:num>
  <w:num w:numId="36">
    <w:abstractNumId w:val="25"/>
  </w:num>
  <w:num w:numId="37">
    <w:abstractNumId w:val="21"/>
  </w:num>
  <w:num w:numId="38">
    <w:abstractNumId w:val="27"/>
  </w:num>
  <w:num w:numId="39">
    <w:abstractNumId w:val="44"/>
  </w:num>
  <w:num w:numId="40">
    <w:abstractNumId w:val="46"/>
  </w:num>
  <w:num w:numId="41">
    <w:abstractNumId w:val="33"/>
  </w:num>
  <w:num w:numId="42">
    <w:abstractNumId w:val="38"/>
  </w:num>
  <w:num w:numId="43">
    <w:abstractNumId w:val="14"/>
  </w:num>
  <w:num w:numId="44">
    <w:abstractNumId w:val="7"/>
  </w:num>
  <w:num w:numId="45">
    <w:abstractNumId w:val="18"/>
  </w:num>
  <w:num w:numId="46">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B0"/>
    <w:rsid w:val="00004B3A"/>
    <w:rsid w:val="00012753"/>
    <w:rsid w:val="00023173"/>
    <w:rsid w:val="00057A2B"/>
    <w:rsid w:val="00073662"/>
    <w:rsid w:val="00080692"/>
    <w:rsid w:val="00084E96"/>
    <w:rsid w:val="000B25EC"/>
    <w:rsid w:val="000B7F67"/>
    <w:rsid w:val="0011431F"/>
    <w:rsid w:val="001D18E4"/>
    <w:rsid w:val="002852D1"/>
    <w:rsid w:val="002A46B2"/>
    <w:rsid w:val="002A742E"/>
    <w:rsid w:val="002D20BA"/>
    <w:rsid w:val="002D45B7"/>
    <w:rsid w:val="002E5468"/>
    <w:rsid w:val="002F4207"/>
    <w:rsid w:val="00346709"/>
    <w:rsid w:val="00357A0B"/>
    <w:rsid w:val="003628EE"/>
    <w:rsid w:val="003821BF"/>
    <w:rsid w:val="003861F0"/>
    <w:rsid w:val="003A337C"/>
    <w:rsid w:val="003B590B"/>
    <w:rsid w:val="003F1EB5"/>
    <w:rsid w:val="00403E5E"/>
    <w:rsid w:val="0041396E"/>
    <w:rsid w:val="00434709"/>
    <w:rsid w:val="0045395A"/>
    <w:rsid w:val="00455A2E"/>
    <w:rsid w:val="004727FE"/>
    <w:rsid w:val="004811F2"/>
    <w:rsid w:val="00487C2E"/>
    <w:rsid w:val="004B1476"/>
    <w:rsid w:val="004C09B9"/>
    <w:rsid w:val="004C640D"/>
    <w:rsid w:val="004E5BEE"/>
    <w:rsid w:val="004F544E"/>
    <w:rsid w:val="00524834"/>
    <w:rsid w:val="00540407"/>
    <w:rsid w:val="00545915"/>
    <w:rsid w:val="005575EF"/>
    <w:rsid w:val="005607C1"/>
    <w:rsid w:val="00583EE3"/>
    <w:rsid w:val="005D05D6"/>
    <w:rsid w:val="005D3D76"/>
    <w:rsid w:val="00626903"/>
    <w:rsid w:val="00630DD0"/>
    <w:rsid w:val="006355B7"/>
    <w:rsid w:val="006601E2"/>
    <w:rsid w:val="00664DDC"/>
    <w:rsid w:val="00673A57"/>
    <w:rsid w:val="00673F31"/>
    <w:rsid w:val="006B1DD8"/>
    <w:rsid w:val="006B7643"/>
    <w:rsid w:val="00744075"/>
    <w:rsid w:val="007707B6"/>
    <w:rsid w:val="0077656C"/>
    <w:rsid w:val="007A2E72"/>
    <w:rsid w:val="007B4E98"/>
    <w:rsid w:val="007B67B8"/>
    <w:rsid w:val="008053DD"/>
    <w:rsid w:val="00824892"/>
    <w:rsid w:val="008550AB"/>
    <w:rsid w:val="00861C86"/>
    <w:rsid w:val="00872890"/>
    <w:rsid w:val="00893771"/>
    <w:rsid w:val="008A70A0"/>
    <w:rsid w:val="008C2EE4"/>
    <w:rsid w:val="008C49F0"/>
    <w:rsid w:val="00904A6F"/>
    <w:rsid w:val="009115E5"/>
    <w:rsid w:val="009251FF"/>
    <w:rsid w:val="00927FF9"/>
    <w:rsid w:val="0093545F"/>
    <w:rsid w:val="00962460"/>
    <w:rsid w:val="009808BC"/>
    <w:rsid w:val="00980BAD"/>
    <w:rsid w:val="00995E41"/>
    <w:rsid w:val="009E705A"/>
    <w:rsid w:val="009F2334"/>
    <w:rsid w:val="009F73B0"/>
    <w:rsid w:val="00A056BB"/>
    <w:rsid w:val="00A60F4D"/>
    <w:rsid w:val="00A62C29"/>
    <w:rsid w:val="00A761B5"/>
    <w:rsid w:val="00AD18E9"/>
    <w:rsid w:val="00AD1C60"/>
    <w:rsid w:val="00B17DD3"/>
    <w:rsid w:val="00B27100"/>
    <w:rsid w:val="00B40244"/>
    <w:rsid w:val="00B76697"/>
    <w:rsid w:val="00B95F53"/>
    <w:rsid w:val="00BA10F9"/>
    <w:rsid w:val="00BA61BC"/>
    <w:rsid w:val="00BD0587"/>
    <w:rsid w:val="00BD2965"/>
    <w:rsid w:val="00BE20DE"/>
    <w:rsid w:val="00BE2522"/>
    <w:rsid w:val="00C07C36"/>
    <w:rsid w:val="00C23A74"/>
    <w:rsid w:val="00C24748"/>
    <w:rsid w:val="00C249FC"/>
    <w:rsid w:val="00C31CBB"/>
    <w:rsid w:val="00C37D79"/>
    <w:rsid w:val="00C916FF"/>
    <w:rsid w:val="00CA1259"/>
    <w:rsid w:val="00CD03B3"/>
    <w:rsid w:val="00CE3C18"/>
    <w:rsid w:val="00D05401"/>
    <w:rsid w:val="00D172AE"/>
    <w:rsid w:val="00D2051C"/>
    <w:rsid w:val="00D310F1"/>
    <w:rsid w:val="00D3495B"/>
    <w:rsid w:val="00D8644B"/>
    <w:rsid w:val="00DA1AA6"/>
    <w:rsid w:val="00E07A34"/>
    <w:rsid w:val="00E53B25"/>
    <w:rsid w:val="00E541B0"/>
    <w:rsid w:val="00E63F25"/>
    <w:rsid w:val="00E72C3C"/>
    <w:rsid w:val="00E82E01"/>
    <w:rsid w:val="00E92B02"/>
    <w:rsid w:val="00EB5818"/>
    <w:rsid w:val="00EC0FD9"/>
    <w:rsid w:val="00ED6633"/>
    <w:rsid w:val="00F1498C"/>
    <w:rsid w:val="00F26D01"/>
    <w:rsid w:val="00F40F0C"/>
    <w:rsid w:val="00F61F1D"/>
    <w:rsid w:val="00F63393"/>
    <w:rsid w:val="00F6465B"/>
    <w:rsid w:val="00F84748"/>
    <w:rsid w:val="00FA1B99"/>
    <w:rsid w:val="00FB794C"/>
    <w:rsid w:val="00FC7031"/>
    <w:rsid w:val="00FD217B"/>
    <w:rsid w:val="00FD7228"/>
    <w:rsid w:val="00FE595A"/>
    <w:rsid w:val="00FF3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CFE1-0705-46C6-964B-2945C1D1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8BC"/>
    <w:pPr>
      <w:spacing w:after="160" w:line="259" w:lineRule="auto"/>
    </w:pPr>
  </w:style>
  <w:style w:type="paragraph" w:styleId="1">
    <w:name w:val="heading 1"/>
    <w:basedOn w:val="a"/>
    <w:next w:val="a"/>
    <w:link w:val="10"/>
    <w:uiPriority w:val="9"/>
    <w:qFormat/>
    <w:rsid w:val="009808B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9808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9808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808B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08B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08BC"/>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9808BC"/>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rsid w:val="009808BC"/>
    <w:rPr>
      <w:rFonts w:asciiTheme="majorHAnsi" w:eastAsiaTheme="majorEastAsia" w:hAnsiTheme="majorHAnsi" w:cstheme="majorBidi"/>
      <w:color w:val="243F60" w:themeColor="accent1" w:themeShade="7F"/>
      <w:sz w:val="24"/>
      <w:szCs w:val="24"/>
    </w:rPr>
  </w:style>
  <w:style w:type="character" w:customStyle="1" w:styleId="50">
    <w:name w:val="Заголовок 5 Знак"/>
    <w:basedOn w:val="a0"/>
    <w:link w:val="5"/>
    <w:uiPriority w:val="9"/>
    <w:semiHidden/>
    <w:rsid w:val="009808B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08BC"/>
    <w:rPr>
      <w:rFonts w:asciiTheme="majorHAnsi" w:eastAsiaTheme="majorEastAsia" w:hAnsiTheme="majorHAnsi" w:cstheme="majorBidi"/>
      <w:i/>
      <w:iCs/>
      <w:color w:val="243F60" w:themeColor="accent1" w:themeShade="7F"/>
    </w:rPr>
  </w:style>
  <w:style w:type="paragraph" w:styleId="a3">
    <w:name w:val="List Paragraph"/>
    <w:basedOn w:val="a"/>
    <w:link w:val="a4"/>
    <w:uiPriority w:val="34"/>
    <w:qFormat/>
    <w:rsid w:val="009808BC"/>
    <w:pPr>
      <w:spacing w:after="200" w:line="276" w:lineRule="auto"/>
      <w:ind w:left="720"/>
      <w:contextualSpacing/>
    </w:pPr>
    <w:rPr>
      <w:rFonts w:ascii="Calibri" w:eastAsia="Calibri" w:hAnsi="Calibri" w:cs="Times New Roman"/>
    </w:rPr>
  </w:style>
  <w:style w:type="paragraph" w:styleId="a5">
    <w:name w:val="Normal (Web)"/>
    <w:basedOn w:val="a"/>
    <w:uiPriority w:val="99"/>
    <w:unhideWhenUsed/>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Основной текст3"/>
    <w:basedOn w:val="a"/>
    <w:uiPriority w:val="99"/>
    <w:rsid w:val="009808BC"/>
    <w:pPr>
      <w:widowControl w:val="0"/>
      <w:shd w:val="clear" w:color="auto" w:fill="FFFFFF"/>
      <w:spacing w:before="300" w:after="0" w:line="250" w:lineRule="exact"/>
      <w:ind w:firstLine="540"/>
      <w:jc w:val="both"/>
    </w:pPr>
    <w:rPr>
      <w:rFonts w:ascii="Arial" w:eastAsia="Courier New" w:hAnsi="Arial" w:cs="Arial"/>
    </w:rPr>
  </w:style>
  <w:style w:type="paragraph" w:styleId="a6">
    <w:name w:val="footnote text"/>
    <w:aliases w:val="Основной текст с отступом1,Основной текст с отступом11,Body Text Indent,Знак1,Body Text Indent1"/>
    <w:basedOn w:val="a"/>
    <w:link w:val="a7"/>
    <w:unhideWhenUsed/>
    <w:rsid w:val="009808BC"/>
    <w:pPr>
      <w:spacing w:after="0" w:line="240" w:lineRule="auto"/>
    </w:pPr>
    <w:rPr>
      <w:rFonts w:eastAsiaTheme="minorEastAsia"/>
      <w:sz w:val="20"/>
      <w:szCs w:val="20"/>
      <w:lang w:eastAsia="ru-RU"/>
    </w:rPr>
  </w:style>
  <w:style w:type="character" w:customStyle="1" w:styleId="a7">
    <w:name w:val="Текст сноски Знак"/>
    <w:aliases w:val="Основной текст с отступом1 Знак,Основной текст с отступом11 Знак,Body Text Indent Знак,Знак1 Знак,Body Text Indent1 Знак"/>
    <w:basedOn w:val="a0"/>
    <w:link w:val="a6"/>
    <w:rsid w:val="009808BC"/>
    <w:rPr>
      <w:rFonts w:eastAsiaTheme="minorEastAsia"/>
      <w:sz w:val="20"/>
      <w:szCs w:val="20"/>
      <w:lang w:eastAsia="ru-RU"/>
    </w:rPr>
  </w:style>
  <w:style w:type="character" w:styleId="a8">
    <w:name w:val="footnote reference"/>
    <w:basedOn w:val="a0"/>
    <w:uiPriority w:val="99"/>
    <w:unhideWhenUsed/>
    <w:rsid w:val="009808BC"/>
    <w:rPr>
      <w:vertAlign w:val="superscript"/>
    </w:rPr>
  </w:style>
  <w:style w:type="paragraph" w:styleId="a9">
    <w:name w:val="Body Text"/>
    <w:basedOn w:val="a"/>
    <w:link w:val="aa"/>
    <w:uiPriority w:val="99"/>
    <w:unhideWhenUsed/>
    <w:qFormat/>
    <w:rsid w:val="009808BC"/>
    <w:pPr>
      <w:suppressAutoHyphens/>
      <w:spacing w:after="120" w:line="276" w:lineRule="auto"/>
    </w:pPr>
    <w:rPr>
      <w:rFonts w:ascii="Calibri" w:eastAsia="Arial Unicode MS" w:hAnsi="Calibri" w:cs="Times New Roman"/>
      <w:color w:val="00000A"/>
      <w:kern w:val="1"/>
    </w:rPr>
  </w:style>
  <w:style w:type="character" w:customStyle="1" w:styleId="aa">
    <w:name w:val="Основной текст Знак"/>
    <w:basedOn w:val="a0"/>
    <w:link w:val="a9"/>
    <w:uiPriority w:val="99"/>
    <w:rsid w:val="009808BC"/>
    <w:rPr>
      <w:rFonts w:ascii="Calibri" w:eastAsia="Arial Unicode MS" w:hAnsi="Calibri" w:cs="Times New Roman"/>
      <w:color w:val="00000A"/>
      <w:kern w:val="1"/>
    </w:rPr>
  </w:style>
  <w:style w:type="paragraph" w:styleId="ab">
    <w:name w:val="header"/>
    <w:basedOn w:val="a"/>
    <w:link w:val="ac"/>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c">
    <w:name w:val="Верхний колонтитул Знак"/>
    <w:basedOn w:val="a0"/>
    <w:link w:val="ab"/>
    <w:uiPriority w:val="99"/>
    <w:rsid w:val="009808BC"/>
    <w:rPr>
      <w:rFonts w:eastAsiaTheme="minorEastAsia"/>
      <w:lang w:eastAsia="ru-RU"/>
    </w:rPr>
  </w:style>
  <w:style w:type="paragraph" w:styleId="ad">
    <w:name w:val="footer"/>
    <w:basedOn w:val="a"/>
    <w:link w:val="ae"/>
    <w:uiPriority w:val="99"/>
    <w:unhideWhenUsed/>
    <w:rsid w:val="009808BC"/>
    <w:pPr>
      <w:tabs>
        <w:tab w:val="center" w:pos="4677"/>
        <w:tab w:val="right" w:pos="9355"/>
      </w:tabs>
      <w:spacing w:after="0" w:line="240" w:lineRule="auto"/>
    </w:pPr>
    <w:rPr>
      <w:rFonts w:eastAsiaTheme="minorEastAsia"/>
      <w:lang w:eastAsia="ru-RU"/>
    </w:rPr>
  </w:style>
  <w:style w:type="character" w:customStyle="1" w:styleId="ae">
    <w:name w:val="Нижний колонтитул Знак"/>
    <w:basedOn w:val="a0"/>
    <w:link w:val="ad"/>
    <w:uiPriority w:val="99"/>
    <w:rsid w:val="009808BC"/>
    <w:rPr>
      <w:rFonts w:eastAsiaTheme="minorEastAsia"/>
      <w:lang w:eastAsia="ru-RU"/>
    </w:rPr>
  </w:style>
  <w:style w:type="character" w:customStyle="1" w:styleId="af">
    <w:name w:val="Основной Знак"/>
    <w:link w:val="af0"/>
    <w:locked/>
    <w:rsid w:val="009808BC"/>
    <w:rPr>
      <w:rFonts w:ascii="NewtonCSanPin" w:eastAsia="Times New Roman" w:hAnsi="NewtonCSanPin" w:cs="Times New Roman"/>
      <w:color w:val="000000"/>
      <w:sz w:val="21"/>
      <w:szCs w:val="21"/>
    </w:rPr>
  </w:style>
  <w:style w:type="paragraph" w:customStyle="1" w:styleId="af0">
    <w:name w:val="Основной"/>
    <w:basedOn w:val="a"/>
    <w:link w:val="af"/>
    <w:rsid w:val="009808BC"/>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Default">
    <w:name w:val="Default"/>
    <w:rsid w:val="009808B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9808BC"/>
    <w:pPr>
      <w:autoSpaceDE w:val="0"/>
      <w:autoSpaceDN w:val="0"/>
      <w:adjustRightInd w:val="0"/>
      <w:spacing w:after="0" w:line="240" w:lineRule="auto"/>
    </w:pPr>
    <w:rPr>
      <w:rFonts w:ascii="Arial" w:eastAsia="Times New Roman" w:hAnsi="Arial" w:cs="Times New Roman"/>
      <w:sz w:val="24"/>
      <w:szCs w:val="24"/>
      <w:lang w:eastAsia="ru-RU"/>
    </w:rPr>
  </w:style>
  <w:style w:type="character" w:styleId="af1">
    <w:name w:val="Hyperlink"/>
    <w:basedOn w:val="a0"/>
    <w:uiPriority w:val="99"/>
    <w:unhideWhenUsed/>
    <w:rsid w:val="009808BC"/>
    <w:rPr>
      <w:color w:val="0000FF"/>
      <w:u w:val="single"/>
    </w:rPr>
  </w:style>
  <w:style w:type="paragraph" w:customStyle="1" w:styleId="p1">
    <w:name w:val="p1"/>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9808BC"/>
  </w:style>
  <w:style w:type="character" w:customStyle="1" w:styleId="s13">
    <w:name w:val="s13"/>
    <w:basedOn w:val="a0"/>
    <w:rsid w:val="009808BC"/>
  </w:style>
  <w:style w:type="paragraph" w:customStyle="1" w:styleId="p25">
    <w:name w:val="p25"/>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0">
    <w:name w:val="p50"/>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basedOn w:val="a0"/>
    <w:rsid w:val="009808BC"/>
  </w:style>
  <w:style w:type="paragraph" w:customStyle="1" w:styleId="p24">
    <w:name w:val="p24"/>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808BC"/>
    <w:pPr>
      <w:spacing w:after="100"/>
    </w:pPr>
  </w:style>
  <w:style w:type="paragraph" w:styleId="21">
    <w:name w:val="toc 2"/>
    <w:basedOn w:val="a"/>
    <w:next w:val="a"/>
    <w:autoRedefine/>
    <w:uiPriority w:val="39"/>
    <w:unhideWhenUsed/>
    <w:rsid w:val="009808BC"/>
    <w:pPr>
      <w:spacing w:after="100"/>
      <w:ind w:left="220"/>
    </w:pPr>
  </w:style>
  <w:style w:type="paragraph" w:styleId="32">
    <w:name w:val="toc 3"/>
    <w:basedOn w:val="a"/>
    <w:next w:val="a"/>
    <w:autoRedefine/>
    <w:uiPriority w:val="39"/>
    <w:unhideWhenUsed/>
    <w:rsid w:val="009808BC"/>
    <w:pPr>
      <w:spacing w:after="100"/>
      <w:ind w:left="440"/>
    </w:pPr>
  </w:style>
  <w:style w:type="table" w:styleId="af2">
    <w:name w:val="Table Grid"/>
    <w:basedOn w:val="a1"/>
    <w:uiPriority w:val="59"/>
    <w:rsid w:val="009808B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97">
    <w:name w:val="Font Style97"/>
    <w:basedOn w:val="a0"/>
    <w:rsid w:val="009808BC"/>
    <w:rPr>
      <w:rFonts w:ascii="Times New Roman" w:hAnsi="Times New Roman" w:cs="Times New Roman"/>
      <w:sz w:val="20"/>
      <w:szCs w:val="20"/>
    </w:rPr>
  </w:style>
  <w:style w:type="paragraph" w:customStyle="1" w:styleId="Style36">
    <w:name w:val="Style36"/>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0">
    <w:name w:val="Font Style100"/>
    <w:basedOn w:val="a0"/>
    <w:rsid w:val="009808BC"/>
    <w:rPr>
      <w:rFonts w:ascii="Century Schoolbook" w:hAnsi="Century Schoolbook" w:cs="Century Schoolbook"/>
      <w:b/>
      <w:bCs/>
      <w:sz w:val="18"/>
      <w:szCs w:val="18"/>
    </w:rPr>
  </w:style>
  <w:style w:type="character" w:customStyle="1" w:styleId="FontStyle104">
    <w:name w:val="Font Style104"/>
    <w:basedOn w:val="a0"/>
    <w:rsid w:val="009808BC"/>
    <w:rPr>
      <w:rFonts w:ascii="Calibri" w:hAnsi="Calibri" w:cs="Calibri"/>
      <w:b/>
      <w:bCs/>
      <w:i/>
      <w:iCs/>
      <w:spacing w:val="20"/>
      <w:sz w:val="20"/>
      <w:szCs w:val="20"/>
    </w:rPr>
  </w:style>
  <w:style w:type="character" w:customStyle="1" w:styleId="af3">
    <w:name w:val="Текст выноски Знак"/>
    <w:basedOn w:val="a0"/>
    <w:link w:val="af4"/>
    <w:uiPriority w:val="99"/>
    <w:semiHidden/>
    <w:rsid w:val="009808BC"/>
    <w:rPr>
      <w:rFonts w:ascii="Tahoma" w:eastAsia="Times New Roman" w:hAnsi="Tahoma" w:cs="Times New Roman"/>
      <w:sz w:val="16"/>
      <w:szCs w:val="16"/>
      <w:lang w:eastAsia="ru-RU"/>
    </w:rPr>
  </w:style>
  <w:style w:type="paragraph" w:styleId="af4">
    <w:name w:val="Balloon Text"/>
    <w:basedOn w:val="a"/>
    <w:link w:val="af3"/>
    <w:uiPriority w:val="99"/>
    <w:semiHidden/>
    <w:unhideWhenUsed/>
    <w:rsid w:val="009808BC"/>
    <w:pPr>
      <w:spacing w:after="0" w:line="240" w:lineRule="auto"/>
    </w:pPr>
    <w:rPr>
      <w:rFonts w:ascii="Tahoma" w:eastAsia="Times New Roman" w:hAnsi="Tahoma" w:cs="Times New Roman"/>
      <w:sz w:val="16"/>
      <w:szCs w:val="16"/>
      <w:lang w:eastAsia="ru-RU"/>
    </w:rPr>
  </w:style>
  <w:style w:type="character" w:customStyle="1" w:styleId="12">
    <w:name w:val="Текст выноски Знак1"/>
    <w:basedOn w:val="a0"/>
    <w:uiPriority w:val="99"/>
    <w:semiHidden/>
    <w:rsid w:val="009808BC"/>
    <w:rPr>
      <w:rFonts w:ascii="Tahoma" w:hAnsi="Tahoma" w:cs="Tahoma"/>
      <w:sz w:val="16"/>
      <w:szCs w:val="16"/>
    </w:rPr>
  </w:style>
  <w:style w:type="character" w:customStyle="1" w:styleId="af5">
    <w:name w:val="Текст примечания Знак"/>
    <w:basedOn w:val="a0"/>
    <w:link w:val="af6"/>
    <w:uiPriority w:val="99"/>
    <w:semiHidden/>
    <w:rsid w:val="009808BC"/>
    <w:rPr>
      <w:rFonts w:ascii="Calibri" w:eastAsia="Times New Roman" w:hAnsi="Calibri" w:cs="Times New Roman"/>
      <w:sz w:val="20"/>
      <w:szCs w:val="20"/>
      <w:lang w:eastAsia="ru-RU"/>
    </w:rPr>
  </w:style>
  <w:style w:type="paragraph" w:styleId="af6">
    <w:name w:val="annotation text"/>
    <w:basedOn w:val="a"/>
    <w:link w:val="af5"/>
    <w:uiPriority w:val="99"/>
    <w:semiHidden/>
    <w:unhideWhenUsed/>
    <w:rsid w:val="009808BC"/>
    <w:pPr>
      <w:spacing w:after="200" w:line="276" w:lineRule="auto"/>
    </w:pPr>
    <w:rPr>
      <w:rFonts w:ascii="Calibri" w:eastAsia="Times New Roman" w:hAnsi="Calibri" w:cs="Times New Roman"/>
      <w:sz w:val="20"/>
      <w:szCs w:val="20"/>
      <w:lang w:eastAsia="ru-RU"/>
    </w:rPr>
  </w:style>
  <w:style w:type="character" w:customStyle="1" w:styleId="13">
    <w:name w:val="Текст примечания Знак1"/>
    <w:basedOn w:val="a0"/>
    <w:uiPriority w:val="99"/>
    <w:semiHidden/>
    <w:rsid w:val="009808BC"/>
    <w:rPr>
      <w:sz w:val="20"/>
      <w:szCs w:val="20"/>
    </w:rPr>
  </w:style>
  <w:style w:type="character" w:customStyle="1" w:styleId="af7">
    <w:name w:val="Тема примечания Знак"/>
    <w:basedOn w:val="af5"/>
    <w:link w:val="af8"/>
    <w:uiPriority w:val="99"/>
    <w:semiHidden/>
    <w:rsid w:val="009808BC"/>
    <w:rPr>
      <w:rFonts w:ascii="Calibri" w:eastAsia="Times New Roman" w:hAnsi="Calibri" w:cs="Times New Roman"/>
      <w:b/>
      <w:bCs/>
      <w:sz w:val="20"/>
      <w:szCs w:val="20"/>
      <w:lang w:eastAsia="ru-RU"/>
    </w:rPr>
  </w:style>
  <w:style w:type="paragraph" w:styleId="af8">
    <w:name w:val="annotation subject"/>
    <w:basedOn w:val="af6"/>
    <w:next w:val="af6"/>
    <w:link w:val="af7"/>
    <w:uiPriority w:val="99"/>
    <w:semiHidden/>
    <w:unhideWhenUsed/>
    <w:rsid w:val="009808BC"/>
    <w:rPr>
      <w:b/>
      <w:bCs/>
    </w:rPr>
  </w:style>
  <w:style w:type="character" w:customStyle="1" w:styleId="14">
    <w:name w:val="Тема примечания Знак1"/>
    <w:basedOn w:val="13"/>
    <w:uiPriority w:val="99"/>
    <w:semiHidden/>
    <w:rsid w:val="009808BC"/>
    <w:rPr>
      <w:b/>
      <w:bCs/>
      <w:sz w:val="20"/>
      <w:szCs w:val="20"/>
    </w:rPr>
  </w:style>
  <w:style w:type="table" w:customStyle="1" w:styleId="15">
    <w:name w:val="Сетка таблицы1"/>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
    <w:name w:val="c2"/>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808BC"/>
  </w:style>
  <w:style w:type="character" w:customStyle="1" w:styleId="af9">
    <w:name w:val="А ОСН ТЕКСТ Знак"/>
    <w:link w:val="afa"/>
    <w:locked/>
    <w:rsid w:val="009808BC"/>
    <w:rPr>
      <w:rFonts w:ascii="Arial Unicode MS" w:eastAsia="Arial Unicode MS" w:hAnsi="Arial Unicode MS" w:cs="Arial Unicode MS"/>
      <w:caps/>
      <w:color w:val="000000"/>
      <w:kern w:val="2"/>
      <w:sz w:val="28"/>
      <w:szCs w:val="28"/>
    </w:rPr>
  </w:style>
  <w:style w:type="paragraph" w:customStyle="1" w:styleId="afa">
    <w:name w:val="А ОСН ТЕКСТ"/>
    <w:basedOn w:val="a"/>
    <w:link w:val="af9"/>
    <w:rsid w:val="009808BC"/>
    <w:pPr>
      <w:spacing w:after="0" w:line="360" w:lineRule="auto"/>
      <w:ind w:firstLine="454"/>
      <w:jc w:val="both"/>
    </w:pPr>
    <w:rPr>
      <w:rFonts w:ascii="Arial Unicode MS" w:eastAsia="Arial Unicode MS" w:hAnsi="Arial Unicode MS" w:cs="Arial Unicode MS"/>
      <w:caps/>
      <w:color w:val="000000"/>
      <w:kern w:val="2"/>
      <w:sz w:val="28"/>
      <w:szCs w:val="28"/>
    </w:rPr>
  </w:style>
  <w:style w:type="character" w:customStyle="1" w:styleId="podzag1">
    <w:name w:val="podzag_1 Знак"/>
    <w:basedOn w:val="a0"/>
    <w:link w:val="podzag10"/>
    <w:locked/>
    <w:rsid w:val="009808BC"/>
    <w:rPr>
      <w:rFonts w:ascii="Arial" w:hAnsi="Arial" w:cs="Arial"/>
      <w:b/>
      <w:bCs/>
      <w:sz w:val="26"/>
      <w:szCs w:val="26"/>
    </w:rPr>
  </w:style>
  <w:style w:type="paragraph" w:customStyle="1" w:styleId="podzag10">
    <w:name w:val="podzag_1"/>
    <w:basedOn w:val="a"/>
    <w:link w:val="podzag1"/>
    <w:rsid w:val="009808BC"/>
    <w:pPr>
      <w:spacing w:before="100" w:beforeAutospacing="1" w:after="100" w:afterAutospacing="1" w:line="240" w:lineRule="auto"/>
      <w:jc w:val="center"/>
    </w:pPr>
    <w:rPr>
      <w:rFonts w:ascii="Arial" w:hAnsi="Arial" w:cs="Arial"/>
      <w:b/>
      <w:bCs/>
      <w:sz w:val="26"/>
      <w:szCs w:val="26"/>
    </w:rPr>
  </w:style>
  <w:style w:type="character" w:customStyle="1" w:styleId="letter1">
    <w:name w:val="letter1"/>
    <w:basedOn w:val="a0"/>
    <w:rsid w:val="009808BC"/>
    <w:rPr>
      <w:rFonts w:ascii="Times New Roman" w:hAnsi="Times New Roman" w:cs="Times New Roman" w:hint="default"/>
      <w:i w:val="0"/>
      <w:iCs w:val="0"/>
      <w:spacing w:val="48"/>
      <w:sz w:val="24"/>
      <w:szCs w:val="24"/>
    </w:rPr>
  </w:style>
  <w:style w:type="character" w:customStyle="1" w:styleId="51">
    <w:name w:val="Основной текст (5)_"/>
    <w:basedOn w:val="a0"/>
    <w:link w:val="52"/>
    <w:rsid w:val="009808BC"/>
    <w:rPr>
      <w:rFonts w:ascii="Times New Roman" w:eastAsia="Times New Roman" w:hAnsi="Times New Roman" w:cs="Times New Roman"/>
      <w:b/>
      <w:bCs/>
      <w:i/>
      <w:iCs/>
      <w:sz w:val="26"/>
      <w:szCs w:val="26"/>
      <w:shd w:val="clear" w:color="auto" w:fill="FFFFFF"/>
    </w:rPr>
  </w:style>
  <w:style w:type="paragraph" w:customStyle="1" w:styleId="52">
    <w:name w:val="Основной текст (5)"/>
    <w:basedOn w:val="a"/>
    <w:link w:val="51"/>
    <w:rsid w:val="009808BC"/>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character" w:customStyle="1" w:styleId="54pt1pt">
    <w:name w:val="Основной текст (5) + 4 pt;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apple-converted-space">
    <w:name w:val="apple-converted-space"/>
    <w:basedOn w:val="a0"/>
    <w:rsid w:val="009808BC"/>
  </w:style>
  <w:style w:type="paragraph" w:customStyle="1" w:styleId="c17">
    <w:name w:val="c17"/>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808BC"/>
  </w:style>
  <w:style w:type="paragraph" w:customStyle="1" w:styleId="p4">
    <w:name w:val="p4"/>
    <w:basedOn w:val="a"/>
    <w:rsid w:val="009808B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9808BC"/>
  </w:style>
  <w:style w:type="paragraph" w:customStyle="1" w:styleId="afb">
    <w:name w:val="заголовок столбца"/>
    <w:basedOn w:val="a"/>
    <w:uiPriority w:val="99"/>
    <w:rsid w:val="009808BC"/>
    <w:pPr>
      <w:suppressAutoHyphens/>
      <w:spacing w:after="120" w:line="240" w:lineRule="auto"/>
      <w:jc w:val="center"/>
    </w:pPr>
    <w:rPr>
      <w:rFonts w:ascii="Calibri" w:eastAsia="Times New Roman" w:hAnsi="Calibri" w:cs="Times New Roman"/>
      <w:b/>
      <w:color w:val="000000"/>
      <w:sz w:val="16"/>
      <w:szCs w:val="20"/>
      <w:lang w:eastAsia="ru-RU"/>
    </w:rPr>
  </w:style>
  <w:style w:type="paragraph" w:customStyle="1" w:styleId="c31">
    <w:name w:val="c31"/>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9808BC"/>
  </w:style>
  <w:style w:type="character" w:customStyle="1" w:styleId="c43">
    <w:name w:val="c43"/>
    <w:uiPriority w:val="99"/>
    <w:rsid w:val="009808BC"/>
  </w:style>
  <w:style w:type="paragraph" w:styleId="22">
    <w:name w:val="Body Text 2"/>
    <w:basedOn w:val="a"/>
    <w:link w:val="23"/>
    <w:rsid w:val="009808BC"/>
    <w:pPr>
      <w:spacing w:after="120" w:line="480" w:lineRule="auto"/>
    </w:pPr>
    <w:rPr>
      <w:rFonts w:ascii="Calibri" w:eastAsia="Times New Roman" w:hAnsi="Calibri" w:cs="Times New Roman"/>
      <w:sz w:val="20"/>
      <w:szCs w:val="20"/>
      <w:lang w:eastAsia="ru-RU"/>
    </w:rPr>
  </w:style>
  <w:style w:type="character" w:customStyle="1" w:styleId="23">
    <w:name w:val="Основной текст 2 Знак"/>
    <w:basedOn w:val="a0"/>
    <w:link w:val="22"/>
    <w:rsid w:val="009808BC"/>
    <w:rPr>
      <w:rFonts w:ascii="Calibri" w:eastAsia="Times New Roman" w:hAnsi="Calibri" w:cs="Times New Roman"/>
      <w:sz w:val="20"/>
      <w:szCs w:val="20"/>
      <w:lang w:eastAsia="ru-RU"/>
    </w:rPr>
  </w:style>
  <w:style w:type="character" w:customStyle="1" w:styleId="submenu-table">
    <w:name w:val="submenu-table"/>
    <w:basedOn w:val="a0"/>
    <w:rsid w:val="009808BC"/>
  </w:style>
  <w:style w:type="paragraph" w:customStyle="1" w:styleId="u-2-msonormal">
    <w:name w:val="u-2-msonormal"/>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aliases w:val="основа"/>
    <w:link w:val="afd"/>
    <w:uiPriority w:val="1"/>
    <w:qFormat/>
    <w:rsid w:val="009808BC"/>
    <w:pPr>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9808BC"/>
    <w:pPr>
      <w:widowControl w:val="0"/>
      <w:autoSpaceDE w:val="0"/>
      <w:autoSpaceDN w:val="0"/>
      <w:adjustRightInd w:val="0"/>
      <w:spacing w:after="0" w:line="240" w:lineRule="exact"/>
      <w:ind w:firstLine="293"/>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9808BC"/>
    <w:rPr>
      <w:rFonts w:ascii="Times New Roman" w:hAnsi="Times New Roman" w:cs="Times New Roman"/>
      <w:i/>
      <w:iCs/>
      <w:sz w:val="20"/>
      <w:szCs w:val="20"/>
    </w:rPr>
  </w:style>
  <w:style w:type="character" w:customStyle="1" w:styleId="FontStyle26">
    <w:name w:val="Font Style26"/>
    <w:basedOn w:val="a0"/>
    <w:uiPriority w:val="99"/>
    <w:rsid w:val="009808BC"/>
    <w:rPr>
      <w:rFonts w:ascii="Constantia" w:hAnsi="Constantia" w:cs="Constantia"/>
      <w:b/>
      <w:bCs/>
      <w:sz w:val="20"/>
      <w:szCs w:val="20"/>
    </w:rPr>
  </w:style>
  <w:style w:type="character" w:customStyle="1" w:styleId="FontStyle27">
    <w:name w:val="Font Style27"/>
    <w:basedOn w:val="a0"/>
    <w:uiPriority w:val="99"/>
    <w:rsid w:val="009808BC"/>
    <w:rPr>
      <w:rFonts w:ascii="Times New Roman" w:hAnsi="Times New Roman" w:cs="Times New Roman"/>
      <w:sz w:val="20"/>
      <w:szCs w:val="20"/>
    </w:rPr>
  </w:style>
  <w:style w:type="character" w:customStyle="1" w:styleId="FontStyle29">
    <w:name w:val="Font Style29"/>
    <w:basedOn w:val="a0"/>
    <w:uiPriority w:val="99"/>
    <w:rsid w:val="009808BC"/>
    <w:rPr>
      <w:rFonts w:ascii="Times New Roman" w:hAnsi="Times New Roman" w:cs="Times New Roman"/>
      <w:i/>
      <w:iCs/>
      <w:sz w:val="20"/>
      <w:szCs w:val="20"/>
    </w:rPr>
  </w:style>
  <w:style w:type="character" w:customStyle="1" w:styleId="FontStyle30">
    <w:name w:val="Font Style30"/>
    <w:basedOn w:val="a0"/>
    <w:uiPriority w:val="99"/>
    <w:rsid w:val="009808BC"/>
    <w:rPr>
      <w:rFonts w:ascii="Times New Roman" w:hAnsi="Times New Roman" w:cs="Times New Roman"/>
      <w:b/>
      <w:bCs/>
      <w:sz w:val="20"/>
      <w:szCs w:val="20"/>
    </w:rPr>
  </w:style>
  <w:style w:type="character" w:customStyle="1" w:styleId="FontStyle34">
    <w:name w:val="Font Style34"/>
    <w:basedOn w:val="a0"/>
    <w:uiPriority w:val="99"/>
    <w:rsid w:val="009808BC"/>
    <w:rPr>
      <w:rFonts w:ascii="Times New Roman" w:hAnsi="Times New Roman" w:cs="Times New Roman"/>
      <w:sz w:val="20"/>
      <w:szCs w:val="20"/>
    </w:rPr>
  </w:style>
  <w:style w:type="paragraph" w:customStyle="1" w:styleId="Style2">
    <w:name w:val="Style2"/>
    <w:basedOn w:val="a"/>
    <w:uiPriority w:val="99"/>
    <w:rsid w:val="009808BC"/>
    <w:pPr>
      <w:widowControl w:val="0"/>
      <w:autoSpaceDE w:val="0"/>
      <w:autoSpaceDN w:val="0"/>
      <w:adjustRightInd w:val="0"/>
      <w:spacing w:after="0" w:line="230" w:lineRule="exact"/>
      <w:ind w:hanging="283"/>
    </w:pPr>
    <w:rPr>
      <w:rFonts w:ascii="Times New Roman" w:eastAsiaTheme="minorEastAsia" w:hAnsi="Times New Roman" w:cs="Times New Roman"/>
      <w:sz w:val="24"/>
      <w:szCs w:val="24"/>
      <w:lang w:eastAsia="ru-RU"/>
    </w:rPr>
  </w:style>
  <w:style w:type="character" w:customStyle="1" w:styleId="FontStyle38">
    <w:name w:val="Font Style38"/>
    <w:basedOn w:val="a0"/>
    <w:uiPriority w:val="99"/>
    <w:rsid w:val="009808BC"/>
    <w:rPr>
      <w:rFonts w:ascii="Times New Roman" w:hAnsi="Times New Roman" w:cs="Times New Roman"/>
      <w:b/>
      <w:bCs/>
      <w:sz w:val="16"/>
      <w:szCs w:val="16"/>
    </w:rPr>
  </w:style>
  <w:style w:type="character" w:customStyle="1" w:styleId="FontStyle20">
    <w:name w:val="Font Style20"/>
    <w:basedOn w:val="a0"/>
    <w:uiPriority w:val="99"/>
    <w:rsid w:val="009808BC"/>
    <w:rPr>
      <w:rFonts w:ascii="Times New Roman" w:hAnsi="Times New Roman" w:cs="Times New Roman"/>
      <w:sz w:val="22"/>
      <w:szCs w:val="22"/>
    </w:rPr>
  </w:style>
  <w:style w:type="character" w:customStyle="1" w:styleId="afe">
    <w:name w:val="Текст Знак"/>
    <w:basedOn w:val="a0"/>
    <w:link w:val="aff"/>
    <w:semiHidden/>
    <w:rsid w:val="009808BC"/>
    <w:rPr>
      <w:rFonts w:ascii="Courier New" w:eastAsia="Times New Roman" w:hAnsi="Courier New" w:cs="Courier New"/>
      <w:sz w:val="20"/>
      <w:szCs w:val="20"/>
      <w:lang w:eastAsia="ru-RU"/>
    </w:rPr>
  </w:style>
  <w:style w:type="paragraph" w:styleId="aff">
    <w:name w:val="Plain Text"/>
    <w:basedOn w:val="a"/>
    <w:link w:val="afe"/>
    <w:semiHidden/>
    <w:unhideWhenUsed/>
    <w:rsid w:val="009808BC"/>
    <w:pPr>
      <w:spacing w:after="0" w:line="240" w:lineRule="auto"/>
    </w:pPr>
    <w:rPr>
      <w:rFonts w:ascii="Courier New" w:eastAsia="Times New Roman" w:hAnsi="Courier New" w:cs="Courier New"/>
      <w:sz w:val="20"/>
      <w:szCs w:val="20"/>
      <w:lang w:eastAsia="ru-RU"/>
    </w:rPr>
  </w:style>
  <w:style w:type="character" w:customStyle="1" w:styleId="16">
    <w:name w:val="Текст Знак1"/>
    <w:basedOn w:val="a0"/>
    <w:uiPriority w:val="99"/>
    <w:semiHidden/>
    <w:rsid w:val="009808BC"/>
    <w:rPr>
      <w:rFonts w:ascii="Consolas" w:hAnsi="Consolas" w:cs="Consolas"/>
      <w:sz w:val="21"/>
      <w:szCs w:val="21"/>
    </w:rPr>
  </w:style>
  <w:style w:type="paragraph" w:customStyle="1" w:styleId="formattext">
    <w:name w:val="formattext"/>
    <w:basedOn w:val="a"/>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 Style110"/>
    <w:basedOn w:val="a0"/>
    <w:rsid w:val="009808BC"/>
    <w:rPr>
      <w:rFonts w:ascii="Times New Roman" w:hAnsi="Times New Roman" w:cs="Times New Roman"/>
      <w:b/>
      <w:bCs/>
      <w:sz w:val="18"/>
      <w:szCs w:val="18"/>
    </w:rPr>
  </w:style>
  <w:style w:type="paragraph" w:customStyle="1" w:styleId="Style21">
    <w:name w:val="Style21"/>
    <w:basedOn w:val="a"/>
    <w:rsid w:val="009808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8">
    <w:name w:val="Font Style108"/>
    <w:basedOn w:val="a0"/>
    <w:rsid w:val="009808BC"/>
    <w:rPr>
      <w:rFonts w:ascii="Times New Roman" w:hAnsi="Times New Roman" w:cs="Times New Roman"/>
      <w:i/>
      <w:iCs/>
      <w:sz w:val="20"/>
      <w:szCs w:val="20"/>
    </w:rPr>
  </w:style>
  <w:style w:type="paragraph" w:customStyle="1" w:styleId="aff0">
    <w:name w:val="Буллит"/>
    <w:basedOn w:val="af0"/>
    <w:rsid w:val="009808BC"/>
    <w:pPr>
      <w:ind w:firstLine="244"/>
      <w:textAlignment w:val="center"/>
    </w:pPr>
  </w:style>
  <w:style w:type="character" w:customStyle="1" w:styleId="17">
    <w:name w:val="Сноска1"/>
    <w:rsid w:val="009808BC"/>
    <w:rPr>
      <w:rFonts w:ascii="Times New Roman" w:hAnsi="Times New Roman" w:cs="Times New Roman"/>
      <w:vertAlign w:val="superscript"/>
    </w:rPr>
  </w:style>
  <w:style w:type="paragraph" w:customStyle="1" w:styleId="aff1">
    <w:name w:val="Сноска"/>
    <w:basedOn w:val="af0"/>
    <w:rsid w:val="009808BC"/>
    <w:pPr>
      <w:spacing w:line="174" w:lineRule="atLeast"/>
      <w:textAlignment w:val="center"/>
    </w:pPr>
    <w:rPr>
      <w:sz w:val="17"/>
      <w:szCs w:val="17"/>
    </w:rPr>
  </w:style>
  <w:style w:type="character" w:styleId="aff2">
    <w:name w:val="Strong"/>
    <w:basedOn w:val="a0"/>
    <w:uiPriority w:val="22"/>
    <w:qFormat/>
    <w:rsid w:val="009808BC"/>
    <w:rPr>
      <w:b/>
      <w:bCs/>
    </w:rPr>
  </w:style>
  <w:style w:type="table" w:customStyle="1" w:styleId="24">
    <w:name w:val="Сетка таблицы2"/>
    <w:basedOn w:val="a1"/>
    <w:next w:val="af2"/>
    <w:uiPriority w:val="59"/>
    <w:rsid w:val="009808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Основной текст_"/>
    <w:basedOn w:val="a0"/>
    <w:link w:val="25"/>
    <w:rsid w:val="009808BC"/>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3"/>
    <w:rsid w:val="009808BC"/>
    <w:pPr>
      <w:widowControl w:val="0"/>
      <w:shd w:val="clear" w:color="auto" w:fill="FFFFFF"/>
      <w:spacing w:before="540" w:after="0" w:line="490" w:lineRule="exact"/>
      <w:ind w:hanging="720"/>
    </w:pPr>
    <w:rPr>
      <w:rFonts w:ascii="Times New Roman" w:eastAsia="Times New Roman" w:hAnsi="Times New Roman" w:cs="Times New Roman"/>
      <w:sz w:val="26"/>
      <w:szCs w:val="26"/>
    </w:rPr>
  </w:style>
  <w:style w:type="character" w:customStyle="1" w:styleId="54pt">
    <w:name w:val="Основной текст (5) + 4 pt"/>
    <w:aliases w:val="Не полужирный,Не курсив,Интервал 1 pt"/>
    <w:basedOn w:val="51"/>
    <w:rsid w:val="009808BC"/>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paragraph" w:styleId="aff4">
    <w:name w:val="TOC Heading"/>
    <w:basedOn w:val="1"/>
    <w:next w:val="a"/>
    <w:uiPriority w:val="39"/>
    <w:unhideWhenUsed/>
    <w:qFormat/>
    <w:rsid w:val="009808BC"/>
    <w:pPr>
      <w:outlineLvl w:val="9"/>
    </w:pPr>
    <w:rPr>
      <w:lang w:eastAsia="ru-RU"/>
    </w:rPr>
  </w:style>
  <w:style w:type="character" w:styleId="aff5">
    <w:name w:val="annotation reference"/>
    <w:basedOn w:val="a0"/>
    <w:uiPriority w:val="99"/>
    <w:semiHidden/>
    <w:unhideWhenUsed/>
    <w:rsid w:val="009808BC"/>
    <w:rPr>
      <w:sz w:val="16"/>
      <w:szCs w:val="16"/>
    </w:rPr>
  </w:style>
  <w:style w:type="character" w:customStyle="1" w:styleId="26">
    <w:name w:val="Знак сноски2"/>
    <w:rsid w:val="009808BC"/>
    <w:rPr>
      <w:vertAlign w:val="superscript"/>
    </w:rPr>
  </w:style>
  <w:style w:type="paragraph" w:customStyle="1" w:styleId="c10">
    <w:name w:val="c10"/>
    <w:basedOn w:val="a"/>
    <w:uiPriority w:val="99"/>
    <w:rsid w:val="009808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9808BC"/>
  </w:style>
  <w:style w:type="character" w:customStyle="1" w:styleId="c1">
    <w:name w:val="c1"/>
    <w:basedOn w:val="a0"/>
    <w:rsid w:val="004F544E"/>
  </w:style>
  <w:style w:type="paragraph" w:customStyle="1" w:styleId="c9">
    <w:name w:val="c9"/>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3545F"/>
  </w:style>
  <w:style w:type="character" w:customStyle="1" w:styleId="c23">
    <w:name w:val="c23"/>
    <w:basedOn w:val="a0"/>
    <w:rsid w:val="0093545F"/>
  </w:style>
  <w:style w:type="paragraph" w:customStyle="1" w:styleId="c36">
    <w:name w:val="c36"/>
    <w:basedOn w:val="a"/>
    <w:rsid w:val="009354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93545F"/>
  </w:style>
  <w:style w:type="character" w:customStyle="1" w:styleId="c30">
    <w:name w:val="c30"/>
    <w:basedOn w:val="a0"/>
    <w:rsid w:val="002F4207"/>
  </w:style>
  <w:style w:type="character" w:customStyle="1" w:styleId="c29">
    <w:name w:val="c29"/>
    <w:basedOn w:val="a0"/>
    <w:rsid w:val="002F4207"/>
  </w:style>
  <w:style w:type="table" w:customStyle="1" w:styleId="33">
    <w:name w:val="Сетка таблицы3"/>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
    <w:next w:val="a2"/>
    <w:uiPriority w:val="99"/>
    <w:semiHidden/>
    <w:unhideWhenUsed/>
    <w:rsid w:val="002F4207"/>
  </w:style>
  <w:style w:type="character" w:customStyle="1" w:styleId="afd">
    <w:name w:val="Без интервала Знак"/>
    <w:aliases w:val="основа Знак"/>
    <w:basedOn w:val="a0"/>
    <w:link w:val="afc"/>
    <w:uiPriority w:val="1"/>
    <w:locked/>
    <w:rsid w:val="002F4207"/>
    <w:rPr>
      <w:rFonts w:ascii="Times New Roman" w:eastAsia="Times New Roman" w:hAnsi="Times New Roman" w:cs="Times New Roman"/>
      <w:sz w:val="24"/>
      <w:szCs w:val="24"/>
      <w:lang w:eastAsia="ru-RU"/>
    </w:rPr>
  </w:style>
  <w:style w:type="table" w:customStyle="1" w:styleId="53">
    <w:name w:val="Сетка таблицы5"/>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_"/>
    <w:basedOn w:val="a0"/>
    <w:rsid w:val="002F4207"/>
  </w:style>
  <w:style w:type="character" w:customStyle="1" w:styleId="ff3">
    <w:name w:val="ff3"/>
    <w:basedOn w:val="a0"/>
    <w:rsid w:val="002F4207"/>
  </w:style>
  <w:style w:type="character" w:customStyle="1" w:styleId="c20">
    <w:name w:val="c20"/>
    <w:basedOn w:val="a0"/>
    <w:rsid w:val="002F4207"/>
  </w:style>
  <w:style w:type="character" w:customStyle="1" w:styleId="c11">
    <w:name w:val="c11"/>
    <w:basedOn w:val="a0"/>
    <w:rsid w:val="002F4207"/>
  </w:style>
  <w:style w:type="character" w:customStyle="1" w:styleId="ff7">
    <w:name w:val="ff7"/>
    <w:basedOn w:val="a0"/>
    <w:rsid w:val="002F4207"/>
  </w:style>
  <w:style w:type="character" w:customStyle="1" w:styleId="ffa">
    <w:name w:val="ffa"/>
    <w:basedOn w:val="a0"/>
    <w:rsid w:val="002F4207"/>
  </w:style>
  <w:style w:type="character" w:customStyle="1" w:styleId="ff2">
    <w:name w:val="ff2"/>
    <w:basedOn w:val="a0"/>
    <w:rsid w:val="002F4207"/>
  </w:style>
  <w:style w:type="character" w:customStyle="1" w:styleId="ff4">
    <w:name w:val="ff4"/>
    <w:basedOn w:val="a0"/>
    <w:rsid w:val="002F4207"/>
  </w:style>
  <w:style w:type="numbering" w:customStyle="1" w:styleId="27">
    <w:name w:val="Нет списка2"/>
    <w:next w:val="a2"/>
    <w:uiPriority w:val="99"/>
    <w:semiHidden/>
    <w:unhideWhenUsed/>
    <w:rsid w:val="002F4207"/>
  </w:style>
  <w:style w:type="table" w:customStyle="1" w:styleId="61">
    <w:name w:val="Сетка таблицы6"/>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2F4207"/>
  </w:style>
  <w:style w:type="paragraph" w:customStyle="1" w:styleId="210">
    <w:name w:val="Заголовок 21"/>
    <w:basedOn w:val="a"/>
    <w:uiPriority w:val="1"/>
    <w:qFormat/>
    <w:rsid w:val="002F4207"/>
    <w:pPr>
      <w:widowControl w:val="0"/>
      <w:spacing w:before="12" w:after="0" w:line="240" w:lineRule="auto"/>
      <w:ind w:left="810" w:right="15"/>
      <w:outlineLvl w:val="2"/>
    </w:pPr>
    <w:rPr>
      <w:rFonts w:ascii="Times New Roman" w:eastAsia="Times New Roman" w:hAnsi="Times New Roman" w:cs="Times New Roman"/>
      <w:b/>
      <w:bCs/>
      <w:i/>
      <w:sz w:val="28"/>
      <w:szCs w:val="28"/>
      <w:lang w:val="en-US"/>
    </w:rPr>
  </w:style>
  <w:style w:type="character" w:customStyle="1" w:styleId="c25">
    <w:name w:val="c25"/>
    <w:basedOn w:val="a0"/>
    <w:rsid w:val="002F4207"/>
  </w:style>
  <w:style w:type="table" w:customStyle="1" w:styleId="7">
    <w:name w:val="Сетка таблицы7"/>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0">
    <w:name w:val="Нет списка4"/>
    <w:next w:val="a2"/>
    <w:uiPriority w:val="99"/>
    <w:semiHidden/>
    <w:unhideWhenUsed/>
    <w:rsid w:val="002F4207"/>
  </w:style>
  <w:style w:type="table" w:customStyle="1" w:styleId="8">
    <w:name w:val="Сетка таблицы8"/>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 4"/>
    <w:basedOn w:val="a"/>
    <w:rsid w:val="002F420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table" w:customStyle="1" w:styleId="9">
    <w:name w:val="Сетка таблицы9"/>
    <w:basedOn w:val="a1"/>
    <w:next w:val="af2"/>
    <w:uiPriority w:val="59"/>
    <w:rsid w:val="002F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Нет списка5"/>
    <w:next w:val="a2"/>
    <w:uiPriority w:val="99"/>
    <w:semiHidden/>
    <w:unhideWhenUsed/>
    <w:rsid w:val="002F4207"/>
  </w:style>
  <w:style w:type="character" w:customStyle="1" w:styleId="a4">
    <w:name w:val="Абзац списка Знак"/>
    <w:link w:val="a3"/>
    <w:uiPriority w:val="34"/>
    <w:locked/>
    <w:rsid w:val="002F4207"/>
    <w:rPr>
      <w:rFonts w:ascii="Calibri" w:eastAsia="Calibri" w:hAnsi="Calibri" w:cs="Times New Roman"/>
    </w:rPr>
  </w:style>
  <w:style w:type="paragraph" w:customStyle="1" w:styleId="s10">
    <w:name w:val="s_1"/>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85pt0pt">
    <w:name w:val="Основной текст + 8;5 pt;Полужирный;Интервал 0 pt"/>
    <w:basedOn w:val="a0"/>
    <w:rsid w:val="002F4207"/>
  </w:style>
  <w:style w:type="paragraph" w:customStyle="1" w:styleId="19">
    <w:name w:val="Основной текст1"/>
    <w:basedOn w:val="a"/>
    <w:rsid w:val="002F4207"/>
    <w:pPr>
      <w:suppressAutoHyphens/>
      <w:spacing w:after="200" w:line="276" w:lineRule="auto"/>
      <w:ind w:right="176"/>
    </w:pPr>
    <w:rPr>
      <w:rFonts w:ascii="Times New Roman" w:eastAsia="Times New Roman" w:hAnsi="Times New Roman" w:cs="Times New Roman"/>
      <w:bCs/>
      <w:kern w:val="1"/>
      <w:sz w:val="24"/>
      <w:szCs w:val="24"/>
      <w:lang w:eastAsia="ar-SA"/>
    </w:rPr>
  </w:style>
  <w:style w:type="character" w:customStyle="1" w:styleId="0pt">
    <w:name w:val="Основной текст + Курсив;Интервал 0 pt"/>
    <w:basedOn w:val="a0"/>
    <w:rsid w:val="002F4207"/>
  </w:style>
  <w:style w:type="numbering" w:customStyle="1" w:styleId="62">
    <w:name w:val="Нет списка6"/>
    <w:next w:val="a2"/>
    <w:uiPriority w:val="99"/>
    <w:semiHidden/>
    <w:unhideWhenUsed/>
    <w:rsid w:val="002F4207"/>
  </w:style>
  <w:style w:type="table" w:customStyle="1" w:styleId="100">
    <w:name w:val="Сетка таблицы10"/>
    <w:basedOn w:val="a1"/>
    <w:next w:val="af2"/>
    <w:uiPriority w:val="59"/>
    <w:rsid w:val="002F4207"/>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9">
    <w:name w:val="c19"/>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2F4207"/>
  </w:style>
  <w:style w:type="paragraph" w:customStyle="1" w:styleId="c13">
    <w:name w:val="c13"/>
    <w:basedOn w:val="a"/>
    <w:rsid w:val="002F420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0">
    <w:name w:val="Нет списка7"/>
    <w:next w:val="a2"/>
    <w:uiPriority w:val="99"/>
    <w:semiHidden/>
    <w:unhideWhenUsed/>
    <w:rsid w:val="002F4207"/>
  </w:style>
  <w:style w:type="table" w:customStyle="1" w:styleId="110">
    <w:name w:val="Сетка таблицы11"/>
    <w:basedOn w:val="a1"/>
    <w:next w:val="af2"/>
    <w:uiPriority w:val="59"/>
    <w:rsid w:val="002F420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6601E2"/>
  </w:style>
  <w:style w:type="table" w:customStyle="1" w:styleId="120">
    <w:name w:val="Сетка таблицы12"/>
    <w:basedOn w:val="a1"/>
    <w:next w:val="af2"/>
    <w:uiPriority w:val="59"/>
    <w:rsid w:val="006601E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6">
    <w:name w:val="c6"/>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6601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0">
    <w:name w:val="Сетка таблицы13"/>
    <w:basedOn w:val="a1"/>
    <w:next w:val="af2"/>
    <w:uiPriority w:val="59"/>
    <w:rsid w:val="00660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2"/>
    <w:uiPriority w:val="59"/>
    <w:rsid w:val="00BD2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8A70A0"/>
  </w:style>
  <w:style w:type="table" w:customStyle="1" w:styleId="150">
    <w:name w:val="Сетка таблицы15"/>
    <w:basedOn w:val="a1"/>
    <w:next w:val="af2"/>
    <w:uiPriority w:val="59"/>
    <w:rsid w:val="008A70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Body Text Indent"/>
    <w:basedOn w:val="a"/>
    <w:link w:val="aff8"/>
    <w:semiHidden/>
    <w:rsid w:val="008A70A0"/>
    <w:pPr>
      <w:spacing w:after="0" w:line="240" w:lineRule="auto"/>
      <w:ind w:firstLine="709"/>
      <w:jc w:val="both"/>
    </w:pPr>
    <w:rPr>
      <w:rFonts w:ascii="Garamond" w:eastAsia="Times New Roman" w:hAnsi="Garamond" w:cs="Times New Roman"/>
      <w:sz w:val="36"/>
      <w:szCs w:val="20"/>
    </w:rPr>
  </w:style>
  <w:style w:type="character" w:customStyle="1" w:styleId="aff8">
    <w:name w:val="Основной текст с отступом Знак"/>
    <w:basedOn w:val="a0"/>
    <w:link w:val="aff7"/>
    <w:semiHidden/>
    <w:rsid w:val="008A70A0"/>
    <w:rPr>
      <w:rFonts w:ascii="Garamond" w:eastAsia="Times New Roman" w:hAnsi="Garamond" w:cs="Times New Roman"/>
      <w:sz w:val="36"/>
      <w:szCs w:val="20"/>
    </w:rPr>
  </w:style>
  <w:style w:type="numbering" w:customStyle="1" w:styleId="101">
    <w:name w:val="Нет списка10"/>
    <w:next w:val="a2"/>
    <w:uiPriority w:val="99"/>
    <w:semiHidden/>
    <w:unhideWhenUsed/>
    <w:rsid w:val="009115E5"/>
  </w:style>
  <w:style w:type="table" w:customStyle="1" w:styleId="160">
    <w:name w:val="Сетка таблицы16"/>
    <w:basedOn w:val="a1"/>
    <w:next w:val="af2"/>
    <w:uiPriority w:val="59"/>
    <w:rsid w:val="00911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E63F25"/>
  </w:style>
  <w:style w:type="table" w:customStyle="1" w:styleId="170">
    <w:name w:val="Сетка таблицы17"/>
    <w:basedOn w:val="a1"/>
    <w:next w:val="af2"/>
    <w:uiPriority w:val="59"/>
    <w:rsid w:val="00E63F2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2"/>
    <w:uiPriority w:val="99"/>
    <w:semiHidden/>
    <w:unhideWhenUsed/>
    <w:rsid w:val="00545915"/>
  </w:style>
  <w:style w:type="table" w:customStyle="1" w:styleId="180">
    <w:name w:val="Сетка таблицы18"/>
    <w:basedOn w:val="a1"/>
    <w:next w:val="af2"/>
    <w:uiPriority w:val="59"/>
    <w:rsid w:val="0054591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249FC"/>
  </w:style>
  <w:style w:type="numbering" w:customStyle="1" w:styleId="141">
    <w:name w:val="Нет списка14"/>
    <w:next w:val="a2"/>
    <w:uiPriority w:val="99"/>
    <w:semiHidden/>
    <w:unhideWhenUsed/>
    <w:rsid w:val="00CE3C18"/>
  </w:style>
  <w:style w:type="numbering" w:customStyle="1" w:styleId="151">
    <w:name w:val="Нет списка15"/>
    <w:next w:val="a2"/>
    <w:uiPriority w:val="99"/>
    <w:semiHidden/>
    <w:unhideWhenUsed/>
    <w:rsid w:val="000B7F67"/>
  </w:style>
  <w:style w:type="table" w:customStyle="1" w:styleId="190">
    <w:name w:val="Сетка таблицы19"/>
    <w:basedOn w:val="a1"/>
    <w:next w:val="af2"/>
    <w:uiPriority w:val="59"/>
    <w:rsid w:val="000B7F6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403E5E"/>
  </w:style>
  <w:style w:type="numbering" w:customStyle="1" w:styleId="171">
    <w:name w:val="Нет списка17"/>
    <w:next w:val="a2"/>
    <w:uiPriority w:val="99"/>
    <w:semiHidden/>
    <w:unhideWhenUsed/>
    <w:rsid w:val="00A62C29"/>
  </w:style>
  <w:style w:type="table" w:customStyle="1" w:styleId="200">
    <w:name w:val="Сетка таблицы20"/>
    <w:basedOn w:val="a1"/>
    <w:next w:val="af2"/>
    <w:uiPriority w:val="59"/>
    <w:rsid w:val="00A62C2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2"/>
    <w:uiPriority w:val="99"/>
    <w:semiHidden/>
    <w:unhideWhenUsed/>
    <w:rsid w:val="00A62C29"/>
  </w:style>
  <w:style w:type="paragraph" w:customStyle="1" w:styleId="1a">
    <w:name w:val="Обычный (веб)1"/>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28">
    <w:name w:val="Обычный (веб)2"/>
    <w:basedOn w:val="a"/>
    <w:rsid w:val="00A62C29"/>
    <w:pPr>
      <w:suppressAutoHyphens/>
      <w:spacing w:before="28" w:after="100" w:line="100" w:lineRule="atLeast"/>
    </w:pPr>
    <w:rPr>
      <w:rFonts w:ascii="Times New Roman" w:eastAsia="Times New Roman" w:hAnsi="Times New Roman" w:cs="Times New Roman"/>
      <w:kern w:val="1"/>
      <w:sz w:val="24"/>
      <w:szCs w:val="24"/>
      <w:lang w:eastAsia="ar-SA"/>
    </w:rPr>
  </w:style>
  <w:style w:type="paragraph" w:customStyle="1" w:styleId="1b">
    <w:name w:val="Абзац списка1"/>
    <w:basedOn w:val="a"/>
    <w:rsid w:val="00A62C29"/>
    <w:pPr>
      <w:suppressAutoHyphens/>
      <w:ind w:left="720"/>
    </w:pPr>
    <w:rPr>
      <w:rFonts w:ascii="Calibri" w:eastAsia="SimSun" w:hAnsi="Calibri" w:cs="Calibri"/>
      <w:kern w:val="1"/>
      <w:lang w:eastAsia="ar-SA"/>
    </w:rPr>
  </w:style>
  <w:style w:type="table" w:customStyle="1" w:styleId="211">
    <w:name w:val="Сетка таблицы21"/>
    <w:basedOn w:val="a1"/>
    <w:next w:val="af2"/>
    <w:uiPriority w:val="39"/>
    <w:rsid w:val="00A62C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Подзаг"/>
    <w:basedOn w:val="af0"/>
    <w:rsid w:val="00A62C29"/>
    <w:pPr>
      <w:spacing w:before="113" w:after="28"/>
      <w:jc w:val="center"/>
      <w:textAlignment w:val="center"/>
    </w:pPr>
    <w:rPr>
      <w:b/>
      <w:bCs/>
      <w:i/>
      <w:iCs/>
    </w:rPr>
  </w:style>
  <w:style w:type="numbering" w:customStyle="1" w:styleId="191">
    <w:name w:val="Нет списка19"/>
    <w:next w:val="a2"/>
    <w:uiPriority w:val="99"/>
    <w:semiHidden/>
    <w:unhideWhenUsed/>
    <w:rsid w:val="009E705A"/>
  </w:style>
  <w:style w:type="table" w:customStyle="1" w:styleId="220">
    <w:name w:val="Сетка таблицы22"/>
    <w:basedOn w:val="a1"/>
    <w:next w:val="af2"/>
    <w:uiPriority w:val="59"/>
    <w:rsid w:val="009E705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2"/>
    <w:uiPriority w:val="99"/>
    <w:semiHidden/>
    <w:unhideWhenUsed/>
    <w:rsid w:val="009E705A"/>
  </w:style>
  <w:style w:type="table" w:customStyle="1" w:styleId="230">
    <w:name w:val="Сетка таблицы23"/>
    <w:basedOn w:val="a1"/>
    <w:next w:val="af2"/>
    <w:uiPriority w:val="59"/>
    <w:rsid w:val="009E705A"/>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2">
    <w:name w:val="Нет списка21"/>
    <w:next w:val="a2"/>
    <w:uiPriority w:val="99"/>
    <w:semiHidden/>
    <w:unhideWhenUsed/>
    <w:rsid w:val="007B67B8"/>
  </w:style>
  <w:style w:type="table" w:customStyle="1" w:styleId="240">
    <w:name w:val="Сетка таблицы24"/>
    <w:basedOn w:val="a1"/>
    <w:next w:val="af2"/>
    <w:uiPriority w:val="59"/>
    <w:rsid w:val="007B67B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
    <w:next w:val="a2"/>
    <w:uiPriority w:val="99"/>
    <w:semiHidden/>
    <w:unhideWhenUsed/>
    <w:rsid w:val="008C49F0"/>
  </w:style>
  <w:style w:type="numbering" w:customStyle="1" w:styleId="231">
    <w:name w:val="Нет списка23"/>
    <w:next w:val="a2"/>
    <w:uiPriority w:val="99"/>
    <w:semiHidden/>
    <w:unhideWhenUsed/>
    <w:rsid w:val="008C49F0"/>
  </w:style>
  <w:style w:type="table" w:customStyle="1" w:styleId="250">
    <w:name w:val="Сетка таблицы25"/>
    <w:basedOn w:val="a1"/>
    <w:next w:val="af2"/>
    <w:uiPriority w:val="59"/>
    <w:rsid w:val="008C49F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Нет списка24"/>
    <w:next w:val="a2"/>
    <w:uiPriority w:val="99"/>
    <w:semiHidden/>
    <w:unhideWhenUsed/>
    <w:rsid w:val="00D172AE"/>
  </w:style>
  <w:style w:type="table" w:customStyle="1" w:styleId="260">
    <w:name w:val="Сетка таблицы26"/>
    <w:basedOn w:val="a1"/>
    <w:next w:val="af2"/>
    <w:uiPriority w:val="59"/>
    <w:rsid w:val="00D17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2"/>
    <w:uiPriority w:val="99"/>
    <w:semiHidden/>
    <w:unhideWhenUsed/>
    <w:rsid w:val="00FA1B99"/>
  </w:style>
  <w:style w:type="table" w:customStyle="1" w:styleId="270">
    <w:name w:val="Сетка таблицы27"/>
    <w:basedOn w:val="a1"/>
    <w:next w:val="af2"/>
    <w:uiPriority w:val="59"/>
    <w:rsid w:val="00FA1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2"/>
    <w:uiPriority w:val="99"/>
    <w:semiHidden/>
    <w:unhideWhenUsed/>
    <w:rsid w:val="00F63393"/>
  </w:style>
  <w:style w:type="table" w:customStyle="1" w:styleId="280">
    <w:name w:val="Сетка таблицы28"/>
    <w:basedOn w:val="a1"/>
    <w:next w:val="af2"/>
    <w:uiPriority w:val="59"/>
    <w:rsid w:val="00F633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2"/>
    <w:uiPriority w:val="99"/>
    <w:semiHidden/>
    <w:unhideWhenUsed/>
    <w:rsid w:val="008C2EE4"/>
  </w:style>
  <w:style w:type="table" w:customStyle="1" w:styleId="29">
    <w:name w:val="Сетка таблицы29"/>
    <w:basedOn w:val="a1"/>
    <w:next w:val="af2"/>
    <w:uiPriority w:val="59"/>
    <w:rsid w:val="008C2E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
    <w:name w:val="vl"/>
    <w:basedOn w:val="a0"/>
    <w:rsid w:val="008C2EE4"/>
  </w:style>
  <w:style w:type="character" w:customStyle="1" w:styleId="extended-textshort">
    <w:name w:val="extended-text__short"/>
    <w:basedOn w:val="a0"/>
    <w:rsid w:val="008C2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616">
      <w:bodyDiv w:val="1"/>
      <w:marLeft w:val="0"/>
      <w:marRight w:val="0"/>
      <w:marTop w:val="0"/>
      <w:marBottom w:val="0"/>
      <w:divBdr>
        <w:top w:val="none" w:sz="0" w:space="0" w:color="auto"/>
        <w:left w:val="none" w:sz="0" w:space="0" w:color="auto"/>
        <w:bottom w:val="none" w:sz="0" w:space="0" w:color="auto"/>
        <w:right w:val="none" w:sz="0" w:space="0" w:color="auto"/>
      </w:divBdr>
    </w:div>
    <w:div w:id="84499415">
      <w:bodyDiv w:val="1"/>
      <w:marLeft w:val="0"/>
      <w:marRight w:val="0"/>
      <w:marTop w:val="0"/>
      <w:marBottom w:val="0"/>
      <w:divBdr>
        <w:top w:val="none" w:sz="0" w:space="0" w:color="auto"/>
        <w:left w:val="none" w:sz="0" w:space="0" w:color="auto"/>
        <w:bottom w:val="none" w:sz="0" w:space="0" w:color="auto"/>
        <w:right w:val="none" w:sz="0" w:space="0" w:color="auto"/>
      </w:divBdr>
    </w:div>
    <w:div w:id="115178494">
      <w:bodyDiv w:val="1"/>
      <w:marLeft w:val="0"/>
      <w:marRight w:val="0"/>
      <w:marTop w:val="0"/>
      <w:marBottom w:val="0"/>
      <w:divBdr>
        <w:top w:val="none" w:sz="0" w:space="0" w:color="auto"/>
        <w:left w:val="none" w:sz="0" w:space="0" w:color="auto"/>
        <w:bottom w:val="none" w:sz="0" w:space="0" w:color="auto"/>
        <w:right w:val="none" w:sz="0" w:space="0" w:color="auto"/>
      </w:divBdr>
    </w:div>
    <w:div w:id="265579482">
      <w:bodyDiv w:val="1"/>
      <w:marLeft w:val="0"/>
      <w:marRight w:val="0"/>
      <w:marTop w:val="0"/>
      <w:marBottom w:val="0"/>
      <w:divBdr>
        <w:top w:val="none" w:sz="0" w:space="0" w:color="auto"/>
        <w:left w:val="none" w:sz="0" w:space="0" w:color="auto"/>
        <w:bottom w:val="none" w:sz="0" w:space="0" w:color="auto"/>
        <w:right w:val="none" w:sz="0" w:space="0" w:color="auto"/>
      </w:divBdr>
    </w:div>
    <w:div w:id="299266159">
      <w:bodyDiv w:val="1"/>
      <w:marLeft w:val="0"/>
      <w:marRight w:val="0"/>
      <w:marTop w:val="0"/>
      <w:marBottom w:val="0"/>
      <w:divBdr>
        <w:top w:val="none" w:sz="0" w:space="0" w:color="auto"/>
        <w:left w:val="none" w:sz="0" w:space="0" w:color="auto"/>
        <w:bottom w:val="none" w:sz="0" w:space="0" w:color="auto"/>
        <w:right w:val="none" w:sz="0" w:space="0" w:color="auto"/>
      </w:divBdr>
    </w:div>
    <w:div w:id="530189818">
      <w:bodyDiv w:val="1"/>
      <w:marLeft w:val="0"/>
      <w:marRight w:val="0"/>
      <w:marTop w:val="0"/>
      <w:marBottom w:val="0"/>
      <w:divBdr>
        <w:top w:val="none" w:sz="0" w:space="0" w:color="auto"/>
        <w:left w:val="none" w:sz="0" w:space="0" w:color="auto"/>
        <w:bottom w:val="none" w:sz="0" w:space="0" w:color="auto"/>
        <w:right w:val="none" w:sz="0" w:space="0" w:color="auto"/>
      </w:divBdr>
    </w:div>
    <w:div w:id="598609194">
      <w:bodyDiv w:val="1"/>
      <w:marLeft w:val="0"/>
      <w:marRight w:val="0"/>
      <w:marTop w:val="0"/>
      <w:marBottom w:val="0"/>
      <w:divBdr>
        <w:top w:val="none" w:sz="0" w:space="0" w:color="auto"/>
        <w:left w:val="none" w:sz="0" w:space="0" w:color="auto"/>
        <w:bottom w:val="none" w:sz="0" w:space="0" w:color="auto"/>
        <w:right w:val="none" w:sz="0" w:space="0" w:color="auto"/>
      </w:divBdr>
    </w:div>
    <w:div w:id="765342680">
      <w:bodyDiv w:val="1"/>
      <w:marLeft w:val="0"/>
      <w:marRight w:val="0"/>
      <w:marTop w:val="0"/>
      <w:marBottom w:val="0"/>
      <w:divBdr>
        <w:top w:val="none" w:sz="0" w:space="0" w:color="auto"/>
        <w:left w:val="none" w:sz="0" w:space="0" w:color="auto"/>
        <w:bottom w:val="none" w:sz="0" w:space="0" w:color="auto"/>
        <w:right w:val="none" w:sz="0" w:space="0" w:color="auto"/>
      </w:divBdr>
    </w:div>
    <w:div w:id="938223631">
      <w:bodyDiv w:val="1"/>
      <w:marLeft w:val="0"/>
      <w:marRight w:val="0"/>
      <w:marTop w:val="0"/>
      <w:marBottom w:val="0"/>
      <w:divBdr>
        <w:top w:val="none" w:sz="0" w:space="0" w:color="auto"/>
        <w:left w:val="none" w:sz="0" w:space="0" w:color="auto"/>
        <w:bottom w:val="none" w:sz="0" w:space="0" w:color="auto"/>
        <w:right w:val="none" w:sz="0" w:space="0" w:color="auto"/>
      </w:divBdr>
    </w:div>
    <w:div w:id="1000885919">
      <w:bodyDiv w:val="1"/>
      <w:marLeft w:val="0"/>
      <w:marRight w:val="0"/>
      <w:marTop w:val="0"/>
      <w:marBottom w:val="0"/>
      <w:divBdr>
        <w:top w:val="none" w:sz="0" w:space="0" w:color="auto"/>
        <w:left w:val="none" w:sz="0" w:space="0" w:color="auto"/>
        <w:bottom w:val="none" w:sz="0" w:space="0" w:color="auto"/>
        <w:right w:val="none" w:sz="0" w:space="0" w:color="auto"/>
      </w:divBdr>
    </w:div>
    <w:div w:id="1011760882">
      <w:bodyDiv w:val="1"/>
      <w:marLeft w:val="0"/>
      <w:marRight w:val="0"/>
      <w:marTop w:val="0"/>
      <w:marBottom w:val="0"/>
      <w:divBdr>
        <w:top w:val="none" w:sz="0" w:space="0" w:color="auto"/>
        <w:left w:val="none" w:sz="0" w:space="0" w:color="auto"/>
        <w:bottom w:val="none" w:sz="0" w:space="0" w:color="auto"/>
        <w:right w:val="none" w:sz="0" w:space="0" w:color="auto"/>
      </w:divBdr>
    </w:div>
    <w:div w:id="1143352130">
      <w:bodyDiv w:val="1"/>
      <w:marLeft w:val="0"/>
      <w:marRight w:val="0"/>
      <w:marTop w:val="0"/>
      <w:marBottom w:val="0"/>
      <w:divBdr>
        <w:top w:val="none" w:sz="0" w:space="0" w:color="auto"/>
        <w:left w:val="none" w:sz="0" w:space="0" w:color="auto"/>
        <w:bottom w:val="none" w:sz="0" w:space="0" w:color="auto"/>
        <w:right w:val="none" w:sz="0" w:space="0" w:color="auto"/>
      </w:divBdr>
    </w:div>
    <w:div w:id="1193691993">
      <w:bodyDiv w:val="1"/>
      <w:marLeft w:val="0"/>
      <w:marRight w:val="0"/>
      <w:marTop w:val="0"/>
      <w:marBottom w:val="0"/>
      <w:divBdr>
        <w:top w:val="none" w:sz="0" w:space="0" w:color="auto"/>
        <w:left w:val="none" w:sz="0" w:space="0" w:color="auto"/>
        <w:bottom w:val="none" w:sz="0" w:space="0" w:color="auto"/>
        <w:right w:val="none" w:sz="0" w:space="0" w:color="auto"/>
      </w:divBdr>
    </w:div>
    <w:div w:id="1398821206">
      <w:bodyDiv w:val="1"/>
      <w:marLeft w:val="0"/>
      <w:marRight w:val="0"/>
      <w:marTop w:val="0"/>
      <w:marBottom w:val="0"/>
      <w:divBdr>
        <w:top w:val="none" w:sz="0" w:space="0" w:color="auto"/>
        <w:left w:val="none" w:sz="0" w:space="0" w:color="auto"/>
        <w:bottom w:val="none" w:sz="0" w:space="0" w:color="auto"/>
        <w:right w:val="none" w:sz="0" w:space="0" w:color="auto"/>
      </w:divBdr>
    </w:div>
    <w:div w:id="1586719595">
      <w:bodyDiv w:val="1"/>
      <w:marLeft w:val="0"/>
      <w:marRight w:val="0"/>
      <w:marTop w:val="0"/>
      <w:marBottom w:val="0"/>
      <w:divBdr>
        <w:top w:val="none" w:sz="0" w:space="0" w:color="auto"/>
        <w:left w:val="none" w:sz="0" w:space="0" w:color="auto"/>
        <w:bottom w:val="none" w:sz="0" w:space="0" w:color="auto"/>
        <w:right w:val="none" w:sz="0" w:space="0" w:color="auto"/>
      </w:divBdr>
    </w:div>
    <w:div w:id="1770154153">
      <w:bodyDiv w:val="1"/>
      <w:marLeft w:val="0"/>
      <w:marRight w:val="0"/>
      <w:marTop w:val="0"/>
      <w:marBottom w:val="0"/>
      <w:divBdr>
        <w:top w:val="none" w:sz="0" w:space="0" w:color="auto"/>
        <w:left w:val="none" w:sz="0" w:space="0" w:color="auto"/>
        <w:bottom w:val="none" w:sz="0" w:space="0" w:color="auto"/>
        <w:right w:val="none" w:sz="0" w:space="0" w:color="auto"/>
      </w:divBdr>
    </w:div>
    <w:div w:id="1814330235">
      <w:bodyDiv w:val="1"/>
      <w:marLeft w:val="0"/>
      <w:marRight w:val="0"/>
      <w:marTop w:val="0"/>
      <w:marBottom w:val="0"/>
      <w:divBdr>
        <w:top w:val="none" w:sz="0" w:space="0" w:color="auto"/>
        <w:left w:val="none" w:sz="0" w:space="0" w:color="auto"/>
        <w:bottom w:val="none" w:sz="0" w:space="0" w:color="auto"/>
        <w:right w:val="none" w:sz="0" w:space="0" w:color="auto"/>
      </w:divBdr>
    </w:div>
    <w:div w:id="2029482635">
      <w:bodyDiv w:val="1"/>
      <w:marLeft w:val="0"/>
      <w:marRight w:val="0"/>
      <w:marTop w:val="0"/>
      <w:marBottom w:val="0"/>
      <w:divBdr>
        <w:top w:val="none" w:sz="0" w:space="0" w:color="auto"/>
        <w:left w:val="none" w:sz="0" w:space="0" w:color="auto"/>
        <w:bottom w:val="none" w:sz="0" w:space="0" w:color="auto"/>
        <w:right w:val="none" w:sz="0" w:space="0" w:color="auto"/>
      </w:divBdr>
    </w:div>
    <w:div w:id="213116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5E2F0-3624-43F8-8306-C3CF9448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40107</Words>
  <Characters>228614</Characters>
  <Application>Microsoft Office Word</Application>
  <DocSecurity>0</DocSecurity>
  <Lines>1905</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268185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3-11</dc:creator>
  <cp:keywords/>
  <dc:description/>
  <cp:lastModifiedBy>User</cp:lastModifiedBy>
  <cp:revision>5</cp:revision>
  <cp:lastPrinted>2020-09-24T09:55:00Z</cp:lastPrinted>
  <dcterms:created xsi:type="dcterms:W3CDTF">2024-09-27T14:01:00Z</dcterms:created>
  <dcterms:modified xsi:type="dcterms:W3CDTF">2025-10-08T14:42:00Z</dcterms:modified>
</cp:coreProperties>
</file>